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69B08" w14:textId="77777777" w:rsidR="009C3898" w:rsidRDefault="009C3898" w:rsidP="00313EAD">
      <w:pPr>
        <w:spacing w:after="0"/>
        <w:jc w:val="right"/>
        <w:rPr>
          <w:rFonts w:ascii="Cambria" w:hAnsi="Cambria"/>
          <w:sz w:val="24"/>
          <w:szCs w:val="24"/>
        </w:rPr>
      </w:pPr>
      <w:r w:rsidRPr="00313EAD">
        <w:rPr>
          <w:rFonts w:ascii="Cambria" w:hAnsi="Cambria"/>
          <w:sz w:val="24"/>
          <w:szCs w:val="24"/>
        </w:rPr>
        <w:t>Załącznik Nr 2 do SWZ</w:t>
      </w:r>
    </w:p>
    <w:p w14:paraId="69FABFE7" w14:textId="77777777" w:rsidR="00313EAD" w:rsidRPr="00313EAD" w:rsidRDefault="00313EAD" w:rsidP="00313EAD">
      <w:pPr>
        <w:spacing w:after="0"/>
        <w:jc w:val="right"/>
        <w:rPr>
          <w:rFonts w:ascii="Cambria" w:hAnsi="Cambria"/>
          <w:sz w:val="10"/>
          <w:szCs w:val="10"/>
        </w:rPr>
      </w:pPr>
    </w:p>
    <w:p w14:paraId="39763EF9" w14:textId="77777777" w:rsidR="009C3898" w:rsidRPr="005B52EF" w:rsidRDefault="009C3898" w:rsidP="00B83CE6">
      <w:pPr>
        <w:pStyle w:val="Tekstpodstawowy"/>
        <w:pBdr>
          <w:top w:val="none" w:sz="0" w:space="0" w:color="000000"/>
          <w:left w:val="none" w:sz="0" w:space="0" w:color="000000"/>
          <w:bottom w:val="single" w:sz="4" w:space="1" w:color="000000"/>
          <w:right w:val="none" w:sz="0" w:space="0" w:color="000000"/>
        </w:pBdr>
        <w:spacing w:after="0"/>
        <w:jc w:val="center"/>
        <w:rPr>
          <w:rFonts w:ascii="Cambria" w:hAnsi="Cambria" w:cs="Calibri"/>
          <w:b/>
          <w:bCs/>
          <w:sz w:val="26"/>
          <w:szCs w:val="26"/>
        </w:rPr>
      </w:pPr>
      <w:r w:rsidRPr="005B52EF">
        <w:rPr>
          <w:rFonts w:ascii="Cambria" w:hAnsi="Cambria" w:cs="Calibri"/>
          <w:b/>
          <w:bCs/>
          <w:sz w:val="26"/>
          <w:szCs w:val="26"/>
        </w:rPr>
        <w:t>Projekt umowy</w:t>
      </w:r>
    </w:p>
    <w:p w14:paraId="1A42CFC7" w14:textId="77777777" w:rsidR="00954B3A" w:rsidRPr="00954B3A" w:rsidRDefault="00954B3A" w:rsidP="00954B3A">
      <w:pPr>
        <w:tabs>
          <w:tab w:val="left" w:pos="567"/>
        </w:tabs>
        <w:contextualSpacing/>
        <w:jc w:val="center"/>
        <w:rPr>
          <w:rFonts w:ascii="Cambria" w:hAnsi="Cambria"/>
          <w:b/>
          <w:sz w:val="24"/>
          <w:szCs w:val="24"/>
        </w:rPr>
      </w:pPr>
      <w:r w:rsidRPr="00954B3A">
        <w:rPr>
          <w:rFonts w:ascii="Cambria" w:hAnsi="Cambria"/>
          <w:bCs/>
          <w:sz w:val="24"/>
          <w:szCs w:val="24"/>
        </w:rPr>
        <w:t>(Numer referencyjny:</w:t>
      </w:r>
      <w:r w:rsidRPr="00954B3A">
        <w:rPr>
          <w:rFonts w:ascii="Cambria" w:hAnsi="Cambria"/>
          <w:b/>
          <w:sz w:val="24"/>
          <w:szCs w:val="24"/>
        </w:rPr>
        <w:t xml:space="preserve"> I.270.52.2024</w:t>
      </w:r>
      <w:r w:rsidRPr="00954B3A">
        <w:rPr>
          <w:rFonts w:ascii="Cambria" w:hAnsi="Cambria"/>
          <w:bCs/>
          <w:sz w:val="24"/>
          <w:szCs w:val="24"/>
        </w:rPr>
        <w:t>)</w:t>
      </w:r>
    </w:p>
    <w:p w14:paraId="61F2D0A5" w14:textId="77777777" w:rsidR="00F720E9" w:rsidRPr="005B52EF" w:rsidRDefault="00F720E9" w:rsidP="00F720E9">
      <w:pPr>
        <w:spacing w:after="0"/>
        <w:jc w:val="center"/>
        <w:rPr>
          <w:rFonts w:ascii="Cambria" w:hAnsi="Cambria"/>
          <w:spacing w:val="4"/>
          <w:sz w:val="10"/>
          <w:szCs w:val="10"/>
        </w:rPr>
      </w:pPr>
    </w:p>
    <w:p w14:paraId="3B3B22BB" w14:textId="77777777" w:rsidR="00F720E9" w:rsidRPr="005B52EF" w:rsidRDefault="00F720E9" w:rsidP="00F720E9">
      <w:pPr>
        <w:spacing w:after="0"/>
        <w:jc w:val="center"/>
        <w:rPr>
          <w:rFonts w:ascii="Cambria" w:hAnsi="Cambria"/>
          <w:b/>
          <w:bCs/>
          <w:sz w:val="24"/>
          <w:szCs w:val="24"/>
        </w:rPr>
      </w:pPr>
      <w:r w:rsidRPr="005B52EF">
        <w:rPr>
          <w:rFonts w:ascii="Cambria" w:hAnsi="Cambria"/>
          <w:b/>
          <w:bCs/>
          <w:sz w:val="24"/>
          <w:szCs w:val="24"/>
        </w:rPr>
        <w:t xml:space="preserve">Umowa Nr …… </w:t>
      </w:r>
    </w:p>
    <w:p w14:paraId="66B04323" w14:textId="77777777" w:rsidR="00F720E9" w:rsidRDefault="00F720E9" w:rsidP="00F720E9">
      <w:pPr>
        <w:pStyle w:val="Default"/>
        <w:spacing w:line="276" w:lineRule="auto"/>
        <w:jc w:val="both"/>
        <w:rPr>
          <w:rFonts w:ascii="Cambria" w:hAnsi="Cambria" w:cs="Cambria"/>
        </w:rPr>
      </w:pPr>
    </w:p>
    <w:p w14:paraId="40438263" w14:textId="61C94421" w:rsidR="00954B3A" w:rsidRDefault="00F720E9" w:rsidP="00954B3A">
      <w:pPr>
        <w:pStyle w:val="Default"/>
        <w:spacing w:line="276" w:lineRule="auto"/>
        <w:jc w:val="both"/>
        <w:rPr>
          <w:rFonts w:ascii="Cambria" w:hAnsi="Cambria" w:cs="Calibri"/>
          <w:color w:val="auto"/>
        </w:rPr>
      </w:pPr>
      <w:r w:rsidRPr="00E16DE5">
        <w:rPr>
          <w:rFonts w:ascii="Cambria" w:hAnsi="Cambria"/>
        </w:rPr>
        <w:t>w dniu ............................... r.</w:t>
      </w:r>
      <w:r>
        <w:rPr>
          <w:rFonts w:ascii="Cambria" w:hAnsi="Cambria"/>
        </w:rPr>
        <w:t xml:space="preserve"> </w:t>
      </w:r>
      <w:r w:rsidRPr="00742746">
        <w:rPr>
          <w:rFonts w:ascii="Cambria" w:hAnsi="Cambria" w:cs="Calibri"/>
          <w:color w:val="auto"/>
        </w:rPr>
        <w:t xml:space="preserve">w </w:t>
      </w:r>
      <w:r w:rsidR="00954B3A">
        <w:rPr>
          <w:rFonts w:ascii="Cambria" w:hAnsi="Cambria" w:cs="Calibri"/>
          <w:color w:val="auto"/>
        </w:rPr>
        <w:t>Ulanowie</w:t>
      </w:r>
      <w:r>
        <w:rPr>
          <w:rFonts w:ascii="Cambria" w:hAnsi="Cambria" w:cs="Calibri"/>
          <w:color w:val="auto"/>
        </w:rPr>
        <w:t>,</w:t>
      </w:r>
      <w:r w:rsidR="00954B3A">
        <w:rPr>
          <w:rFonts w:ascii="Cambria" w:hAnsi="Cambria" w:cs="Calibri"/>
          <w:color w:val="auto"/>
        </w:rPr>
        <w:t xml:space="preserve"> </w:t>
      </w:r>
      <w:r w:rsidR="00954B3A" w:rsidRPr="00954B3A">
        <w:rPr>
          <w:rFonts w:ascii="Cambria" w:hAnsi="Cambria" w:cs="Calibri"/>
          <w:color w:val="auto"/>
        </w:rPr>
        <w:t>pomiędzy</w:t>
      </w:r>
      <w:r w:rsidR="00954B3A">
        <w:rPr>
          <w:rFonts w:ascii="Cambria" w:hAnsi="Cambria" w:cs="Calibri"/>
          <w:color w:val="auto"/>
        </w:rPr>
        <w:t>:</w:t>
      </w:r>
    </w:p>
    <w:p w14:paraId="5968FE6E" w14:textId="157B14F1" w:rsidR="00954B3A" w:rsidRDefault="00954B3A" w:rsidP="00954B3A">
      <w:pPr>
        <w:pStyle w:val="Default"/>
        <w:spacing w:line="276" w:lineRule="auto"/>
        <w:jc w:val="both"/>
        <w:rPr>
          <w:rFonts w:ascii="Cambria" w:hAnsi="Cambria" w:cs="Calibri"/>
          <w:color w:val="auto"/>
        </w:rPr>
      </w:pPr>
      <w:r w:rsidRPr="00954B3A">
        <w:rPr>
          <w:rFonts w:ascii="Cambria" w:hAnsi="Cambria" w:cs="Calibri"/>
          <w:b/>
          <w:bCs/>
          <w:color w:val="auto"/>
        </w:rPr>
        <w:t>Gminą i Miastem Ulanów</w:t>
      </w:r>
      <w:r w:rsidRPr="00954B3A">
        <w:rPr>
          <w:rFonts w:ascii="Cambria" w:hAnsi="Cambria" w:cs="Calibri"/>
          <w:color w:val="auto"/>
        </w:rPr>
        <w:t xml:space="preserve">, </w:t>
      </w:r>
    </w:p>
    <w:p w14:paraId="0AB6FE82" w14:textId="77777777" w:rsidR="00954B3A" w:rsidRDefault="00954B3A" w:rsidP="00954B3A">
      <w:pPr>
        <w:pStyle w:val="Default"/>
        <w:spacing w:line="276" w:lineRule="auto"/>
        <w:jc w:val="both"/>
        <w:rPr>
          <w:rFonts w:ascii="Cambria" w:hAnsi="Cambria" w:cs="Calibri"/>
          <w:color w:val="auto"/>
        </w:rPr>
      </w:pPr>
      <w:r w:rsidRPr="00954B3A">
        <w:rPr>
          <w:rFonts w:ascii="Cambria" w:hAnsi="Cambria" w:cs="Calibri"/>
          <w:color w:val="auto"/>
        </w:rPr>
        <w:t xml:space="preserve">37-410 Ulanów, ul. Rynek 5, NIP 6020016510 </w:t>
      </w:r>
    </w:p>
    <w:p w14:paraId="455DA83D" w14:textId="2BF5AB3D" w:rsidR="00954B3A" w:rsidRPr="00954B3A" w:rsidRDefault="00954B3A" w:rsidP="00954B3A">
      <w:pPr>
        <w:pStyle w:val="Default"/>
        <w:spacing w:line="276" w:lineRule="auto"/>
        <w:jc w:val="both"/>
        <w:rPr>
          <w:rFonts w:ascii="Cambria" w:hAnsi="Cambria" w:cs="Calibri"/>
          <w:color w:val="auto"/>
        </w:rPr>
      </w:pPr>
      <w:r w:rsidRPr="00954B3A">
        <w:rPr>
          <w:rFonts w:ascii="Cambria" w:hAnsi="Cambria" w:cs="Calibri"/>
          <w:color w:val="auto"/>
        </w:rPr>
        <w:t>reprezentowanym przez:</w:t>
      </w:r>
    </w:p>
    <w:p w14:paraId="350BF4EB" w14:textId="2E2C05A4" w:rsidR="00954B3A" w:rsidRPr="00954B3A" w:rsidRDefault="00954B3A" w:rsidP="00954B3A">
      <w:pPr>
        <w:pStyle w:val="Default"/>
        <w:spacing w:line="276" w:lineRule="auto"/>
        <w:rPr>
          <w:rFonts w:ascii="Cambria" w:hAnsi="Cambria" w:cs="Calibri"/>
          <w:color w:val="auto"/>
        </w:rPr>
      </w:pPr>
      <w:r w:rsidRPr="00954B3A">
        <w:rPr>
          <w:rFonts w:ascii="Cambria" w:hAnsi="Cambria" w:cs="Calibri"/>
          <w:b/>
          <w:bCs/>
          <w:color w:val="auto"/>
        </w:rPr>
        <w:t>Pana Stanisława Garbacza</w:t>
      </w:r>
      <w:r>
        <w:rPr>
          <w:rFonts w:ascii="Cambria" w:hAnsi="Cambria" w:cs="Calibri"/>
          <w:color w:val="auto"/>
        </w:rPr>
        <w:t xml:space="preserve"> - </w:t>
      </w:r>
      <w:r w:rsidRPr="00954B3A">
        <w:rPr>
          <w:rFonts w:ascii="Cambria" w:hAnsi="Cambria" w:cs="Calibri"/>
          <w:color w:val="auto"/>
        </w:rPr>
        <w:t>Burmistrza Gminy i Miasta Ulanów</w:t>
      </w:r>
    </w:p>
    <w:p w14:paraId="1DA41A6B" w14:textId="45FA70B3" w:rsidR="00954B3A" w:rsidRDefault="00954B3A" w:rsidP="00954B3A">
      <w:pPr>
        <w:pStyle w:val="Default"/>
        <w:spacing w:line="276" w:lineRule="auto"/>
        <w:jc w:val="both"/>
        <w:rPr>
          <w:rFonts w:ascii="Cambria" w:hAnsi="Cambria" w:cs="Calibri"/>
          <w:color w:val="auto"/>
        </w:rPr>
      </w:pPr>
      <w:r>
        <w:rPr>
          <w:rFonts w:ascii="Cambria" w:hAnsi="Cambria" w:cs="Calibri"/>
          <w:color w:val="auto"/>
        </w:rPr>
        <w:t>p</w:t>
      </w:r>
      <w:r w:rsidRPr="00954B3A">
        <w:rPr>
          <w:rFonts w:ascii="Cambria" w:hAnsi="Cambria" w:cs="Calibri"/>
          <w:color w:val="auto"/>
        </w:rPr>
        <w:t xml:space="preserve">rzy kontrasygnacie Skarbnika Gminy i Miasta Ulanów – </w:t>
      </w:r>
      <w:r w:rsidRPr="00954B3A">
        <w:rPr>
          <w:rFonts w:ascii="Cambria" w:hAnsi="Cambria" w:cs="Calibri"/>
          <w:b/>
          <w:bCs/>
          <w:color w:val="auto"/>
        </w:rPr>
        <w:t xml:space="preserve">Pana Tomasza </w:t>
      </w:r>
      <w:proofErr w:type="spellStart"/>
      <w:r w:rsidRPr="00954B3A">
        <w:rPr>
          <w:rFonts w:ascii="Cambria" w:hAnsi="Cambria" w:cs="Calibri"/>
          <w:b/>
          <w:bCs/>
          <w:color w:val="auto"/>
        </w:rPr>
        <w:t>Siorka</w:t>
      </w:r>
      <w:proofErr w:type="spellEnd"/>
    </w:p>
    <w:p w14:paraId="5CCCF1C8" w14:textId="77777777" w:rsidR="00F720E9" w:rsidRPr="00E16DE5" w:rsidRDefault="00F720E9" w:rsidP="00F720E9">
      <w:pPr>
        <w:pStyle w:val="Textbody"/>
        <w:spacing w:after="0" w:line="276" w:lineRule="auto"/>
        <w:rPr>
          <w:rFonts w:ascii="Cambria" w:hAnsi="Cambria" w:cs="Calibri"/>
        </w:rPr>
      </w:pPr>
      <w:r w:rsidRPr="00E16DE5">
        <w:rPr>
          <w:rFonts w:ascii="Cambria" w:hAnsi="Cambria" w:cs="Calibri"/>
        </w:rPr>
        <w:t>a</w:t>
      </w:r>
    </w:p>
    <w:p w14:paraId="76668367" w14:textId="77777777" w:rsidR="00FA7E95" w:rsidRPr="00772372" w:rsidRDefault="00FA7E95" w:rsidP="00FA7E95">
      <w:pPr>
        <w:pStyle w:val="Default"/>
        <w:spacing w:line="276" w:lineRule="auto"/>
        <w:jc w:val="both"/>
        <w:rPr>
          <w:rFonts w:ascii="Cambria" w:hAnsi="Cambria" w:cs="Calibri"/>
          <w:i/>
          <w:iCs/>
          <w:color w:val="auto"/>
        </w:rPr>
      </w:pPr>
      <w:r w:rsidRPr="00772372">
        <w:rPr>
          <w:rFonts w:ascii="Cambria" w:hAnsi="Cambria" w:cs="Calibri"/>
          <w:i/>
          <w:iCs/>
          <w:color w:val="auto"/>
        </w:rPr>
        <w:t xml:space="preserve">*gdy kontrahentem jest spółka prawa handlowego: </w:t>
      </w:r>
    </w:p>
    <w:p w14:paraId="55CBEA72" w14:textId="77777777" w:rsidR="00FA7E95" w:rsidRPr="004B3D4F" w:rsidRDefault="00FA7E95" w:rsidP="00FA7E95">
      <w:pPr>
        <w:pStyle w:val="Default"/>
        <w:spacing w:line="276" w:lineRule="auto"/>
        <w:jc w:val="both"/>
        <w:rPr>
          <w:rFonts w:ascii="Cambria" w:hAnsi="Cambria" w:cs="Calibri"/>
          <w:color w:val="auto"/>
        </w:rPr>
      </w:pPr>
      <w:r w:rsidRPr="004B3D4F">
        <w:rPr>
          <w:rFonts w:ascii="Cambria" w:hAnsi="Cambria" w:cs="Calibri"/>
          <w:color w:val="auto"/>
        </w:rPr>
        <w:t xml:space="preserve">spółką pod firmą „…” z siedzibą w ... (wpisać tylko nazwę miasta/miejscowości), </w:t>
      </w:r>
      <w:r>
        <w:rPr>
          <w:rFonts w:ascii="Cambria" w:hAnsi="Cambria" w:cs="Calibri"/>
          <w:color w:val="auto"/>
        </w:rPr>
        <w:br/>
      </w:r>
      <w:r w:rsidRPr="004B3D4F">
        <w:rPr>
          <w:rFonts w:ascii="Cambria" w:hAnsi="Cambria" w:cs="Calibri"/>
          <w:color w:val="auto"/>
        </w:rPr>
        <w:t>ul. ………., ………………. (wpisać adres), wpisaną do Rejestru Przedsiębiorców Krajowego Rejestru Sądowego pod numerem KRS ..........., NIP ……………….., REGON ……………………..</w:t>
      </w:r>
      <w:r w:rsidRPr="004B3D4F">
        <w:rPr>
          <w:rFonts w:ascii="Cambria" w:hAnsi="Cambria"/>
          <w:i/>
          <w:iCs/>
          <w:color w:val="auto"/>
        </w:rPr>
        <w:t>,</w:t>
      </w:r>
      <w:r w:rsidRPr="004B3D4F">
        <w:rPr>
          <w:rFonts w:ascii="Cambria" w:hAnsi="Cambria" w:cs="Calibri"/>
          <w:color w:val="auto"/>
        </w:rPr>
        <w:t xml:space="preserve"> zwaną dalej „Wykonawcą”, reprezentowaną przez ..........</w:t>
      </w:r>
      <w:r w:rsidRPr="004B3D4F">
        <w:rPr>
          <w:rStyle w:val="Znakiprzypiswdolnych"/>
          <w:rFonts w:ascii="Cambria" w:hAnsi="Cambria" w:cs="Calibri"/>
          <w:color w:val="auto"/>
        </w:rPr>
        <w:footnoteReference w:id="1"/>
      </w:r>
      <w:r w:rsidRPr="004B3D4F">
        <w:rPr>
          <w:rFonts w:ascii="Cambria" w:hAnsi="Cambria" w:cs="Calibri"/>
          <w:color w:val="auto"/>
        </w:rPr>
        <w:t>/reprezentowaną przez … działającą/-ego na podstawie pełnomocnictwa, stanowiącego załącznik do umowy</w:t>
      </w:r>
      <w:r w:rsidRPr="004B3D4F">
        <w:rPr>
          <w:rStyle w:val="Znakiprzypiswdolnych"/>
          <w:rFonts w:ascii="Cambria" w:hAnsi="Cambria" w:cs="Calibri"/>
          <w:color w:val="auto"/>
        </w:rPr>
        <w:footnoteReference w:id="2"/>
      </w:r>
      <w:r w:rsidRPr="004B3D4F">
        <w:rPr>
          <w:rFonts w:ascii="Cambria" w:hAnsi="Cambria" w:cs="Calibri"/>
          <w:color w:val="auto"/>
        </w:rPr>
        <w:t xml:space="preserve">, </w:t>
      </w:r>
    </w:p>
    <w:p w14:paraId="0AEE0423" w14:textId="77777777" w:rsidR="00FA7E95" w:rsidRPr="00772372" w:rsidRDefault="00FA7E95" w:rsidP="00FA7E95">
      <w:pPr>
        <w:pStyle w:val="Default"/>
        <w:spacing w:line="276" w:lineRule="auto"/>
        <w:jc w:val="both"/>
        <w:rPr>
          <w:rFonts w:ascii="Cambria" w:hAnsi="Cambria" w:cs="Calibri"/>
          <w:i/>
          <w:iCs/>
          <w:color w:val="auto"/>
        </w:rPr>
      </w:pPr>
      <w:r w:rsidRPr="00772372">
        <w:rPr>
          <w:rFonts w:ascii="Cambria" w:hAnsi="Cambria" w:cs="Calibri"/>
          <w:i/>
          <w:iCs/>
          <w:color w:val="auto"/>
        </w:rPr>
        <w:t xml:space="preserve">*gdy kontrahentem jest osoba fizyczna prowadząca działalność gospodarczą: </w:t>
      </w:r>
    </w:p>
    <w:p w14:paraId="68217BB1" w14:textId="77777777" w:rsidR="00FA7E95" w:rsidRPr="004B3D4F" w:rsidRDefault="00FA7E95" w:rsidP="00FA7E95">
      <w:pPr>
        <w:pStyle w:val="Default"/>
        <w:spacing w:line="276" w:lineRule="auto"/>
        <w:jc w:val="both"/>
        <w:rPr>
          <w:rFonts w:ascii="Cambria" w:hAnsi="Cambria" w:cs="Calibri"/>
          <w:color w:val="auto"/>
        </w:rPr>
      </w:pPr>
      <w:r w:rsidRPr="004B3D4F">
        <w:rPr>
          <w:rFonts w:ascii="Cambria" w:hAnsi="Cambria" w:cs="Calibri"/>
          <w:color w:val="auto"/>
        </w:rPr>
        <w:t xml:space="preserve">Panią/Panem ………., prowadzącą/-ym działalność gospodarczą pod firmą „…” z siedzibą w … (wpisać tylko nazwę miasta/miejscowości), ul. ……………….. (wpisać adres), NIP ……………, REGON …………., </w:t>
      </w:r>
      <w:r w:rsidRPr="004B3D4F">
        <w:rPr>
          <w:rFonts w:ascii="Cambria" w:hAnsi="Cambria"/>
          <w:i/>
          <w:iCs/>
          <w:color w:val="auto"/>
        </w:rPr>
        <w:t>,</w:t>
      </w:r>
      <w:r w:rsidRPr="004B3D4F">
        <w:rPr>
          <w:rFonts w:ascii="Cambria" w:hAnsi="Cambria" w:cs="Calibri"/>
          <w:color w:val="auto"/>
        </w:rPr>
        <w:t xml:space="preserve"> zwaną/-ym dalej „Wykonawcą”, reprezentowaną/-ym przez … działającą/-ego na podstawie pełnomocnictwa, stanowiącego załącznik do umowy</w:t>
      </w:r>
      <w:r w:rsidRPr="004B3D4F">
        <w:rPr>
          <w:rStyle w:val="Znakiprzypiswdolnych"/>
          <w:rFonts w:ascii="Cambria" w:hAnsi="Cambria" w:cs="Calibri"/>
          <w:color w:val="auto"/>
        </w:rPr>
        <w:footnoteReference w:id="3"/>
      </w:r>
      <w:r w:rsidRPr="004B3D4F">
        <w:rPr>
          <w:rFonts w:ascii="Cambria" w:hAnsi="Cambria" w:cs="Calibri"/>
          <w:color w:val="auto"/>
        </w:rPr>
        <w:t xml:space="preserve">, </w:t>
      </w:r>
    </w:p>
    <w:p w14:paraId="6793325B" w14:textId="77777777" w:rsidR="00FA7E95" w:rsidRPr="004B3D4F" w:rsidRDefault="00FA7E95" w:rsidP="00FA7E95">
      <w:pPr>
        <w:pStyle w:val="Default"/>
        <w:spacing w:line="276" w:lineRule="auto"/>
        <w:jc w:val="both"/>
        <w:rPr>
          <w:rFonts w:ascii="Cambria" w:hAnsi="Cambria" w:cs="Calibri"/>
          <w:color w:val="auto"/>
        </w:rPr>
      </w:pPr>
      <w:r w:rsidRPr="004B3D4F">
        <w:rPr>
          <w:rFonts w:ascii="Cambria" w:hAnsi="Cambria" w:cs="Calibri"/>
          <w:color w:val="auto"/>
        </w:rPr>
        <w:t>wspólnie zwanymi dalej „Stronami”.</w:t>
      </w:r>
    </w:p>
    <w:p w14:paraId="14FFACF8" w14:textId="77777777" w:rsidR="00FA7E95" w:rsidRDefault="00FA7E95" w:rsidP="00FA7E95">
      <w:pPr>
        <w:spacing w:after="0"/>
        <w:jc w:val="center"/>
        <w:rPr>
          <w:rFonts w:ascii="Cambria" w:hAnsi="Cambria"/>
          <w:b/>
          <w:bCs/>
          <w:sz w:val="24"/>
          <w:szCs w:val="24"/>
        </w:rPr>
      </w:pPr>
      <w:r>
        <w:rPr>
          <w:rFonts w:ascii="Cambria" w:hAnsi="Cambria"/>
          <w:b/>
          <w:bCs/>
          <w:sz w:val="24"/>
          <w:szCs w:val="24"/>
        </w:rPr>
        <w:t>Definicje.</w:t>
      </w:r>
    </w:p>
    <w:p w14:paraId="2F9B6CC1" w14:textId="77777777" w:rsidR="00FA7E95" w:rsidRPr="00B83CE6" w:rsidRDefault="00FA7E95" w:rsidP="00FA7E95">
      <w:pPr>
        <w:spacing w:after="0"/>
        <w:rPr>
          <w:rFonts w:ascii="Cambria" w:hAnsi="Cambria"/>
          <w:sz w:val="24"/>
          <w:szCs w:val="24"/>
        </w:rPr>
      </w:pPr>
      <w:r w:rsidRPr="00B83CE6">
        <w:rPr>
          <w:rFonts w:ascii="Cambria" w:hAnsi="Cambria"/>
          <w:sz w:val="24"/>
          <w:szCs w:val="24"/>
        </w:rPr>
        <w:t>Strony przyjmują następujące rozumienie pojęć użytych w umowie:</w:t>
      </w:r>
    </w:p>
    <w:p w14:paraId="78A7E69A" w14:textId="77777777" w:rsidR="00FA7E95" w:rsidRPr="00B83CE6" w:rsidRDefault="00FA7E95" w:rsidP="00576AF7">
      <w:pPr>
        <w:pStyle w:val="Akapitzlist"/>
        <w:numPr>
          <w:ilvl w:val="0"/>
          <w:numId w:val="70"/>
        </w:numPr>
        <w:autoSpaceDE w:val="0"/>
        <w:autoSpaceDN w:val="0"/>
        <w:spacing w:after="0"/>
        <w:ind w:left="426" w:hanging="426"/>
        <w:jc w:val="both"/>
        <w:rPr>
          <w:rFonts w:ascii="Cambria" w:hAnsi="Cambria"/>
          <w:b/>
          <w:bCs/>
          <w:sz w:val="24"/>
          <w:szCs w:val="24"/>
        </w:rPr>
      </w:pPr>
      <w:r w:rsidRPr="00B83CE6">
        <w:rPr>
          <w:rFonts w:ascii="Cambria" w:eastAsiaTheme="minorHAnsi" w:hAnsi="Cambria" w:cs="Calibri-Bold"/>
          <w:b/>
          <w:bCs/>
          <w:sz w:val="24"/>
          <w:szCs w:val="24"/>
          <w:lang w:eastAsia="en-US"/>
        </w:rPr>
        <w:t xml:space="preserve">Inwestycja </w:t>
      </w:r>
      <w:r w:rsidRPr="00B83CE6">
        <w:rPr>
          <w:rFonts w:ascii="Cambria" w:eastAsiaTheme="minorHAnsi" w:hAnsi="Cambria"/>
          <w:sz w:val="24"/>
          <w:szCs w:val="24"/>
          <w:lang w:eastAsia="en-US"/>
        </w:rPr>
        <w:t>–zadanie inwestycyjne objęte przedmiotem zamówienia publicznego</w:t>
      </w:r>
      <w:r>
        <w:rPr>
          <w:rFonts w:ascii="Cambria" w:eastAsiaTheme="minorHAnsi" w:hAnsi="Cambria"/>
          <w:sz w:val="24"/>
          <w:szCs w:val="24"/>
          <w:lang w:eastAsia="en-US"/>
        </w:rPr>
        <w:t>,</w:t>
      </w:r>
      <w:r w:rsidRPr="00B83CE6">
        <w:rPr>
          <w:rFonts w:ascii="Cambria" w:eastAsiaTheme="minorHAnsi" w:hAnsi="Cambria"/>
          <w:sz w:val="24"/>
          <w:szCs w:val="24"/>
          <w:lang w:eastAsia="en-US"/>
        </w:rPr>
        <w:t xml:space="preserve"> którego zakres określono w § 1 umowy</w:t>
      </w:r>
      <w:r>
        <w:rPr>
          <w:rFonts w:ascii="Cambria" w:eastAsiaTheme="minorHAnsi" w:hAnsi="Cambria"/>
          <w:sz w:val="24"/>
          <w:szCs w:val="24"/>
          <w:lang w:eastAsia="en-US"/>
        </w:rPr>
        <w:t>;</w:t>
      </w:r>
    </w:p>
    <w:p w14:paraId="5C468E84" w14:textId="77777777" w:rsidR="00FA7E95" w:rsidRPr="00B83CE6" w:rsidRDefault="00FA7E95" w:rsidP="00576AF7">
      <w:pPr>
        <w:pStyle w:val="Akapitzlist"/>
        <w:numPr>
          <w:ilvl w:val="0"/>
          <w:numId w:val="70"/>
        </w:numPr>
        <w:autoSpaceDE w:val="0"/>
        <w:autoSpaceDN w:val="0"/>
        <w:spacing w:after="0"/>
        <w:ind w:left="426" w:hanging="426"/>
        <w:jc w:val="both"/>
        <w:rPr>
          <w:rFonts w:ascii="Cambria" w:hAnsi="Cambria"/>
          <w:b/>
          <w:bCs/>
          <w:sz w:val="24"/>
          <w:szCs w:val="24"/>
        </w:rPr>
      </w:pPr>
      <w:r w:rsidRPr="00B83CE6">
        <w:rPr>
          <w:rFonts w:ascii="Cambria" w:eastAsiaTheme="minorHAnsi" w:hAnsi="Cambria" w:cs="Calibri-Bold"/>
          <w:b/>
          <w:bCs/>
          <w:sz w:val="24"/>
          <w:szCs w:val="24"/>
          <w:lang w:eastAsia="en-US"/>
        </w:rPr>
        <w:t xml:space="preserve">Okno płatnicze </w:t>
      </w:r>
      <w:r w:rsidRPr="00B83CE6">
        <w:rPr>
          <w:rFonts w:ascii="Cambria" w:eastAsiaTheme="minorHAnsi" w:hAnsi="Cambria"/>
          <w:sz w:val="24"/>
          <w:szCs w:val="24"/>
          <w:lang w:eastAsia="en-US"/>
        </w:rPr>
        <w:t>– dzień roboczy, w którym BGK wykonuje dyspozycje płatnicze składane w ramach Programu po weryfikacji wniosków o wypłatę, składanych przez beneficjentów Programu co najmniej na 7 dni roboczych przed datą danego okna płatniczego. W każdym miesiącu kalendarzowym dostępne są dwa okna płatnicze. Kalendarz okien płatniczych ogłaszany jest na stronie internetowej BGK;</w:t>
      </w:r>
    </w:p>
    <w:p w14:paraId="19D63F70" w14:textId="3749BFB7" w:rsidR="00FA7E95" w:rsidRPr="00B83CE6" w:rsidRDefault="00FA7E95" w:rsidP="00576AF7">
      <w:pPr>
        <w:pStyle w:val="Akapitzlist"/>
        <w:numPr>
          <w:ilvl w:val="0"/>
          <w:numId w:val="70"/>
        </w:numPr>
        <w:autoSpaceDE w:val="0"/>
        <w:autoSpaceDN w:val="0"/>
        <w:spacing w:after="0"/>
        <w:ind w:left="426" w:hanging="426"/>
        <w:jc w:val="both"/>
        <w:rPr>
          <w:rFonts w:ascii="Cambria" w:eastAsiaTheme="minorHAnsi" w:hAnsi="Cambria"/>
          <w:sz w:val="24"/>
          <w:szCs w:val="24"/>
          <w:lang w:eastAsia="en-US"/>
        </w:rPr>
      </w:pPr>
      <w:r w:rsidRPr="00B83CE6">
        <w:rPr>
          <w:rFonts w:ascii="Cambria" w:eastAsiaTheme="minorHAnsi" w:hAnsi="Cambria" w:cs="Calibri-Bold"/>
          <w:b/>
          <w:bCs/>
          <w:sz w:val="24"/>
          <w:szCs w:val="24"/>
          <w:lang w:eastAsia="en-US"/>
        </w:rPr>
        <w:lastRenderedPageBreak/>
        <w:t xml:space="preserve">Program </w:t>
      </w:r>
      <w:r w:rsidRPr="00B83CE6">
        <w:rPr>
          <w:rFonts w:ascii="Cambria" w:eastAsiaTheme="minorHAnsi" w:hAnsi="Cambria"/>
          <w:sz w:val="24"/>
          <w:szCs w:val="24"/>
          <w:lang w:eastAsia="en-US"/>
        </w:rPr>
        <w:t>– Rządowy Fundusz Polski Ład: Program Inwestycji Strategicznych ustanowiony Uchwałą</w:t>
      </w:r>
      <w:r w:rsidR="002616F0">
        <w:rPr>
          <w:rFonts w:ascii="Cambria" w:eastAsiaTheme="minorHAnsi" w:hAnsi="Cambria"/>
          <w:sz w:val="24"/>
          <w:szCs w:val="24"/>
          <w:lang w:eastAsia="en-US"/>
        </w:rPr>
        <w:t xml:space="preserve"> </w:t>
      </w:r>
      <w:r w:rsidRPr="00B83CE6">
        <w:rPr>
          <w:rFonts w:ascii="Cambria" w:eastAsiaTheme="minorHAnsi" w:hAnsi="Cambria"/>
          <w:sz w:val="24"/>
          <w:szCs w:val="24"/>
          <w:lang w:eastAsia="en-US"/>
        </w:rPr>
        <w:t>RM</w:t>
      </w:r>
      <w:r>
        <w:rPr>
          <w:rFonts w:ascii="Cambria" w:eastAsiaTheme="minorHAnsi" w:hAnsi="Cambria"/>
          <w:sz w:val="24"/>
          <w:szCs w:val="24"/>
          <w:lang w:eastAsia="en-US"/>
        </w:rPr>
        <w:t>;</w:t>
      </w:r>
    </w:p>
    <w:p w14:paraId="4B4C6B3A" w14:textId="77777777" w:rsidR="00FA7E95" w:rsidRPr="002638EE" w:rsidRDefault="00FA7E95" w:rsidP="00576AF7">
      <w:pPr>
        <w:pStyle w:val="Akapitzlist"/>
        <w:numPr>
          <w:ilvl w:val="0"/>
          <w:numId w:val="70"/>
        </w:numPr>
        <w:autoSpaceDE w:val="0"/>
        <w:autoSpaceDN w:val="0"/>
        <w:spacing w:after="0"/>
        <w:ind w:left="426" w:hanging="426"/>
        <w:jc w:val="both"/>
        <w:rPr>
          <w:rFonts w:ascii="Cambria" w:hAnsi="Cambria"/>
          <w:sz w:val="24"/>
          <w:szCs w:val="24"/>
        </w:rPr>
      </w:pPr>
      <w:r w:rsidRPr="002638EE">
        <w:rPr>
          <w:rFonts w:ascii="Cambria" w:hAnsi="Cambria"/>
          <w:b/>
          <w:bCs/>
          <w:sz w:val="24"/>
          <w:szCs w:val="24"/>
        </w:rPr>
        <w:t>Uchwała RM</w:t>
      </w:r>
      <w:r w:rsidRPr="002638EE">
        <w:rPr>
          <w:rFonts w:ascii="Cambria" w:hAnsi="Cambria"/>
          <w:sz w:val="24"/>
          <w:szCs w:val="24"/>
        </w:rPr>
        <w:t xml:space="preserve"> - uchwała Rady Ministrów Nr 84/2021 z dnia 1 lipca 2021 r. </w:t>
      </w:r>
      <w:r w:rsidRPr="002638EE">
        <w:rPr>
          <w:rFonts w:ascii="Cambria" w:hAnsi="Cambria"/>
          <w:sz w:val="24"/>
          <w:szCs w:val="24"/>
        </w:rPr>
        <w:br/>
      </w:r>
      <w:r w:rsidRPr="002638EE">
        <w:rPr>
          <w:rFonts w:ascii="Cambria" w:hAnsi="Cambria" w:cs="Arial"/>
          <w:bCs/>
          <w:sz w:val="24"/>
          <w:szCs w:val="24"/>
        </w:rPr>
        <w:t xml:space="preserve">(zmieniona uchwałą Rady Ministrów nr 176/2021 z dnia 28 grudnia 2021 r., uchwałą Rady Ministrów nr 87/2022 z dnia 26 kwietnia 2022 r. oraz uchwałą Rady Ministrów nr 205/2022 z dnia 13 października 2022 roku) </w:t>
      </w:r>
      <w:r w:rsidRPr="002638EE">
        <w:rPr>
          <w:rFonts w:ascii="Cambria" w:hAnsi="Cambria"/>
          <w:sz w:val="24"/>
          <w:szCs w:val="24"/>
        </w:rPr>
        <w:t>w sprawie utworzenia Rządowego Funduszu Polski Ład: Programu Inwestycji Strategicznych;</w:t>
      </w:r>
    </w:p>
    <w:p w14:paraId="4DBA6B1C" w14:textId="253E2484" w:rsidR="00FA7E95" w:rsidRPr="00B83CE6" w:rsidRDefault="00FA7E95" w:rsidP="00576AF7">
      <w:pPr>
        <w:pStyle w:val="Default"/>
        <w:numPr>
          <w:ilvl w:val="0"/>
          <w:numId w:val="70"/>
        </w:numPr>
        <w:spacing w:line="276" w:lineRule="auto"/>
        <w:ind w:left="426" w:hanging="426"/>
        <w:jc w:val="both"/>
        <w:rPr>
          <w:rFonts w:ascii="Cambria" w:hAnsi="Cambria" w:cs="Calibri"/>
          <w:color w:val="auto"/>
        </w:rPr>
      </w:pPr>
      <w:r w:rsidRPr="00B83CE6">
        <w:rPr>
          <w:rFonts w:ascii="Cambria" w:hAnsi="Cambria"/>
          <w:b/>
          <w:bCs/>
        </w:rPr>
        <w:t>Regulamin BGK</w:t>
      </w:r>
      <w:r w:rsidRPr="00B83CE6">
        <w:rPr>
          <w:rFonts w:ascii="Cambria" w:hAnsi="Cambria"/>
        </w:rPr>
        <w:t xml:space="preserve"> – </w:t>
      </w:r>
      <w:r w:rsidRPr="00B83CE6">
        <w:rPr>
          <w:rFonts w:ascii="Cambria" w:hAnsi="Cambria" w:cs="Calibri"/>
          <w:color w:val="auto"/>
        </w:rPr>
        <w:t xml:space="preserve">regulamin, o którym mowa w § 11 uchwały RM, określający </w:t>
      </w:r>
      <w:r w:rsidRPr="00B83CE6">
        <w:rPr>
          <w:rFonts w:ascii="Cambria" w:eastAsiaTheme="minorHAnsi" w:hAnsi="Cambria" w:cs="TimesNewRomanPSMT"/>
        </w:rPr>
        <w:t xml:space="preserve">szczegółowy tryb i sposób składania </w:t>
      </w:r>
      <w:r w:rsidRPr="00B83CE6">
        <w:rPr>
          <w:rFonts w:ascii="Cambria" w:eastAsiaTheme="minorHAnsi" w:hAnsi="Cambria" w:cs="Times New Roman"/>
        </w:rPr>
        <w:t>w</w:t>
      </w:r>
      <w:r w:rsidRPr="00B83CE6">
        <w:rPr>
          <w:rFonts w:ascii="Cambria" w:eastAsiaTheme="minorHAnsi" w:hAnsi="Cambria" w:cs="TimesNewRomanPSMT"/>
        </w:rPr>
        <w:t xml:space="preserve">niosków o dofinansowanie </w:t>
      </w:r>
      <w:r w:rsidRPr="00B83CE6">
        <w:rPr>
          <w:rFonts w:ascii="Cambria" w:eastAsiaTheme="minorHAnsi" w:hAnsi="Cambria" w:cs="Times New Roman"/>
        </w:rPr>
        <w:t>z Programu, wydawania w</w:t>
      </w:r>
      <w:r w:rsidRPr="00B83CE6">
        <w:rPr>
          <w:rFonts w:ascii="Cambria" w:eastAsiaTheme="minorHAnsi" w:hAnsi="Cambria" w:cs="TimesNewRomanPSMT"/>
        </w:rPr>
        <w:t xml:space="preserve">stępnych </w:t>
      </w:r>
      <w:r w:rsidRPr="00B83CE6">
        <w:rPr>
          <w:rFonts w:ascii="Cambria" w:eastAsiaTheme="minorHAnsi" w:hAnsi="Cambria" w:cs="Times New Roman"/>
        </w:rPr>
        <w:t>promes i p</w:t>
      </w:r>
      <w:r w:rsidRPr="00B83CE6">
        <w:rPr>
          <w:rFonts w:ascii="Cambria" w:eastAsiaTheme="minorHAnsi" w:hAnsi="Cambria" w:cs="TimesNewRomanPSMT"/>
        </w:rPr>
        <w:t>romes, w tym wzory dokumentów</w:t>
      </w:r>
      <w:r w:rsidRPr="00B83CE6">
        <w:rPr>
          <w:rFonts w:ascii="Cambria" w:eastAsiaTheme="minorHAnsi" w:hAnsi="Cambria" w:cs="Times New Roman"/>
        </w:rPr>
        <w:t xml:space="preserve">, </w:t>
      </w:r>
      <w:r w:rsidRPr="00B83CE6">
        <w:rPr>
          <w:rFonts w:ascii="Cambria" w:eastAsiaTheme="minorHAnsi" w:hAnsi="Cambria" w:cs="TimesNewRomanPSMT"/>
        </w:rPr>
        <w:t xml:space="preserve">wydanym przez </w:t>
      </w:r>
      <w:r w:rsidRPr="00B83CE6">
        <w:rPr>
          <w:rFonts w:ascii="Cambria" w:eastAsiaTheme="minorHAnsi" w:hAnsi="Cambria" w:cs="Times New Roman"/>
        </w:rPr>
        <w:t>Bank Gospodarstwa Krajowego i zatwierdzonym przez Prezesa Rady M</w:t>
      </w:r>
      <w:r w:rsidRPr="00B83CE6">
        <w:rPr>
          <w:rFonts w:ascii="Cambria" w:eastAsiaTheme="minorHAnsi" w:hAnsi="Cambria" w:cs="TimesNewRomanPSMT"/>
        </w:rPr>
        <w:t xml:space="preserve">inistrów </w:t>
      </w:r>
      <w:r w:rsidRPr="00B83CE6">
        <w:rPr>
          <w:rFonts w:ascii="Cambria" w:eastAsiaTheme="minorHAnsi" w:hAnsi="Cambria" w:cs="Times New Roman"/>
        </w:rPr>
        <w:t>(o</w:t>
      </w:r>
      <w:r w:rsidRPr="00B83CE6">
        <w:rPr>
          <w:rFonts w:ascii="Cambria" w:eastAsiaTheme="minorHAnsi" w:hAnsi="Cambria" w:cs="TimesNewRomanPSMT"/>
        </w:rPr>
        <w:t>gł</w:t>
      </w:r>
      <w:r w:rsidRPr="00B83CE6">
        <w:rPr>
          <w:rFonts w:ascii="Cambria" w:eastAsiaTheme="minorHAnsi" w:hAnsi="Cambria" w:cs="Times New Roman"/>
        </w:rPr>
        <w:t>oszony na stronach internetowych</w:t>
      </w:r>
      <w:r w:rsidR="00D22CA7">
        <w:rPr>
          <w:rFonts w:ascii="Cambria" w:eastAsiaTheme="minorHAnsi" w:hAnsi="Cambria" w:cs="Times New Roman"/>
        </w:rPr>
        <w:t xml:space="preserve"> </w:t>
      </w:r>
      <w:r w:rsidRPr="00B83CE6">
        <w:rPr>
          <w:rFonts w:ascii="Cambria" w:eastAsiaTheme="minorHAnsi" w:hAnsi="Cambria" w:cs="Times New Roman"/>
        </w:rPr>
        <w:t>Kancelarii</w:t>
      </w:r>
      <w:r w:rsidR="00D22CA7">
        <w:rPr>
          <w:rFonts w:ascii="Cambria" w:eastAsiaTheme="minorHAnsi" w:hAnsi="Cambria" w:cs="Times New Roman"/>
        </w:rPr>
        <w:t xml:space="preserve"> </w:t>
      </w:r>
      <w:r w:rsidRPr="00B83CE6">
        <w:rPr>
          <w:rFonts w:ascii="Cambria" w:eastAsiaTheme="minorHAnsi" w:hAnsi="Cambria" w:cs="TimesNewRomanPSMT"/>
        </w:rPr>
        <w:t>Prezesa Rady Ministrów</w:t>
      </w:r>
      <w:r w:rsidRPr="00B83CE6">
        <w:rPr>
          <w:rFonts w:ascii="Cambria" w:eastAsiaTheme="minorHAnsi" w:hAnsi="Cambria" w:cs="Times New Roman"/>
        </w:rPr>
        <w:t>(gov.pl/premier) oraz BGK (www.bgk.pl.)</w:t>
      </w:r>
      <w:r>
        <w:rPr>
          <w:rFonts w:ascii="Cambria" w:eastAsiaTheme="minorHAnsi" w:hAnsi="Cambria" w:cs="Times New Roman"/>
        </w:rPr>
        <w:t>;</w:t>
      </w:r>
    </w:p>
    <w:p w14:paraId="03ABDF40" w14:textId="3C701CA9" w:rsidR="00FA7E95" w:rsidRPr="00B83CE6" w:rsidRDefault="00FA7E95" w:rsidP="00576AF7">
      <w:pPr>
        <w:pStyle w:val="Akapitzlist"/>
        <w:numPr>
          <w:ilvl w:val="0"/>
          <w:numId w:val="70"/>
        </w:numPr>
        <w:autoSpaceDE w:val="0"/>
        <w:autoSpaceDN w:val="0"/>
        <w:spacing w:after="0"/>
        <w:ind w:left="426" w:hanging="426"/>
        <w:jc w:val="both"/>
        <w:rPr>
          <w:rFonts w:ascii="Cambria" w:eastAsiaTheme="minorHAnsi" w:hAnsi="Cambria"/>
          <w:sz w:val="24"/>
          <w:szCs w:val="24"/>
          <w:lang w:eastAsia="en-US"/>
        </w:rPr>
      </w:pPr>
      <w:r w:rsidRPr="00B83CE6">
        <w:rPr>
          <w:rFonts w:ascii="Cambria" w:eastAsiaTheme="minorHAnsi" w:hAnsi="Cambria" w:cs="Calibri-Bold"/>
          <w:b/>
          <w:bCs/>
          <w:sz w:val="24"/>
          <w:szCs w:val="24"/>
          <w:lang w:eastAsia="en-US"/>
        </w:rPr>
        <w:t xml:space="preserve">Promesa </w:t>
      </w:r>
      <w:r w:rsidRPr="00B83CE6">
        <w:rPr>
          <w:rFonts w:ascii="Cambria" w:eastAsiaTheme="minorHAnsi" w:hAnsi="Cambria"/>
          <w:sz w:val="24"/>
          <w:szCs w:val="24"/>
          <w:lang w:eastAsia="en-US"/>
        </w:rPr>
        <w:t xml:space="preserve">– dokument potwierdzający objęcie Inwestycji dofinansowaniem </w:t>
      </w:r>
      <w:r>
        <w:rPr>
          <w:rFonts w:ascii="Cambria" w:eastAsiaTheme="minorHAnsi" w:hAnsi="Cambria"/>
          <w:sz w:val="24"/>
          <w:szCs w:val="24"/>
          <w:lang w:eastAsia="en-US"/>
        </w:rPr>
        <w:br/>
      </w:r>
      <w:r w:rsidRPr="00B83CE6">
        <w:rPr>
          <w:rFonts w:ascii="Cambria" w:eastAsiaTheme="minorHAnsi" w:hAnsi="Cambria"/>
          <w:sz w:val="24"/>
          <w:szCs w:val="24"/>
          <w:lang w:eastAsia="en-US"/>
        </w:rPr>
        <w:t>z Programu</w:t>
      </w:r>
      <w:r w:rsidR="00D22CA7">
        <w:rPr>
          <w:rFonts w:ascii="Cambria" w:eastAsiaTheme="minorHAnsi" w:hAnsi="Cambria"/>
          <w:sz w:val="24"/>
          <w:szCs w:val="24"/>
          <w:lang w:eastAsia="en-US"/>
        </w:rPr>
        <w:t xml:space="preserve"> </w:t>
      </w:r>
      <w:r w:rsidRPr="00B83CE6">
        <w:rPr>
          <w:rFonts w:ascii="Cambria" w:eastAsiaTheme="minorHAnsi" w:hAnsi="Cambria"/>
          <w:sz w:val="24"/>
          <w:szCs w:val="24"/>
          <w:lang w:eastAsia="en-US"/>
        </w:rPr>
        <w:t>oraz zawierający zobowiązanie do przekazania zamawiającemu środków pieniężnych do kwoty</w:t>
      </w:r>
      <w:r w:rsidR="00D22CA7">
        <w:rPr>
          <w:rFonts w:ascii="Cambria" w:eastAsiaTheme="minorHAnsi" w:hAnsi="Cambria"/>
          <w:sz w:val="24"/>
          <w:szCs w:val="24"/>
          <w:lang w:eastAsia="en-US"/>
        </w:rPr>
        <w:t xml:space="preserve"> </w:t>
      </w:r>
      <w:r w:rsidRPr="00B83CE6">
        <w:rPr>
          <w:rFonts w:ascii="Cambria" w:eastAsiaTheme="minorHAnsi" w:hAnsi="Cambria"/>
          <w:sz w:val="24"/>
          <w:szCs w:val="24"/>
          <w:lang w:eastAsia="en-US"/>
        </w:rPr>
        <w:t xml:space="preserve">nie wyższej niż wskazana w Promesie zgodnie </w:t>
      </w:r>
      <w:r>
        <w:rPr>
          <w:rFonts w:ascii="Cambria" w:eastAsiaTheme="minorHAnsi" w:hAnsi="Cambria"/>
          <w:sz w:val="24"/>
          <w:szCs w:val="24"/>
          <w:lang w:eastAsia="en-US"/>
        </w:rPr>
        <w:br/>
      </w:r>
      <w:r w:rsidRPr="00B83CE6">
        <w:rPr>
          <w:rFonts w:ascii="Cambria" w:eastAsiaTheme="minorHAnsi" w:hAnsi="Cambria"/>
          <w:sz w:val="24"/>
          <w:szCs w:val="24"/>
          <w:lang w:eastAsia="en-US"/>
        </w:rPr>
        <w:t>z warunkami Promesy, udzielana przez BGK zgodnie</w:t>
      </w:r>
      <w:r>
        <w:rPr>
          <w:rFonts w:ascii="Cambria" w:eastAsiaTheme="minorHAnsi" w:hAnsi="Cambria"/>
          <w:sz w:val="24"/>
          <w:szCs w:val="24"/>
          <w:lang w:eastAsia="en-US"/>
        </w:rPr>
        <w:t xml:space="preserve"> z </w:t>
      </w:r>
      <w:r w:rsidRPr="00B83CE6">
        <w:rPr>
          <w:rFonts w:ascii="Cambria" w:eastAsiaTheme="minorHAnsi" w:hAnsi="Cambria"/>
          <w:sz w:val="24"/>
          <w:szCs w:val="24"/>
          <w:lang w:eastAsia="en-US"/>
        </w:rPr>
        <w:t xml:space="preserve">art. 69a ust. 1 Ustawy z dnia 31 marca 2020 r. o zmianie ustawy o szczególnych rozwiązaniach związanych </w:t>
      </w:r>
      <w:r>
        <w:rPr>
          <w:rFonts w:ascii="Cambria" w:eastAsiaTheme="minorHAnsi" w:hAnsi="Cambria"/>
          <w:sz w:val="24"/>
          <w:szCs w:val="24"/>
          <w:lang w:eastAsia="en-US"/>
        </w:rPr>
        <w:br/>
      </w:r>
      <w:r w:rsidRPr="00B83CE6">
        <w:rPr>
          <w:rFonts w:ascii="Cambria" w:eastAsiaTheme="minorHAnsi" w:hAnsi="Cambria"/>
          <w:sz w:val="24"/>
          <w:szCs w:val="24"/>
          <w:lang w:eastAsia="en-US"/>
        </w:rPr>
        <w:t>z zapobieganiem, przeciwdziałaniem i zwalczaniem COVID-19, innych chorób zakaźnych</w:t>
      </w:r>
      <w:r w:rsidR="00D22CA7">
        <w:rPr>
          <w:rFonts w:ascii="Cambria" w:eastAsiaTheme="minorHAnsi" w:hAnsi="Cambria"/>
          <w:sz w:val="24"/>
          <w:szCs w:val="24"/>
          <w:lang w:eastAsia="en-US"/>
        </w:rPr>
        <w:t xml:space="preserve"> </w:t>
      </w:r>
      <w:r w:rsidRPr="00B83CE6">
        <w:rPr>
          <w:rFonts w:ascii="Cambria" w:eastAsiaTheme="minorHAnsi" w:hAnsi="Cambria"/>
          <w:sz w:val="24"/>
          <w:szCs w:val="24"/>
          <w:lang w:eastAsia="en-US"/>
        </w:rPr>
        <w:t>oraz wywołanych nimi sytuacji kryzysowych oraz niektórych innych ustaw</w:t>
      </w:r>
      <w:r>
        <w:rPr>
          <w:rFonts w:ascii="Cambria" w:eastAsiaTheme="minorHAnsi" w:hAnsi="Cambria"/>
          <w:sz w:val="24"/>
          <w:szCs w:val="24"/>
          <w:lang w:eastAsia="en-US"/>
        </w:rPr>
        <w:t>;</w:t>
      </w:r>
    </w:p>
    <w:p w14:paraId="73A05810" w14:textId="77777777" w:rsidR="00FA7E95" w:rsidRPr="00B83CE6" w:rsidRDefault="00FA7E95" w:rsidP="00576AF7">
      <w:pPr>
        <w:pStyle w:val="Akapitzlist"/>
        <w:numPr>
          <w:ilvl w:val="0"/>
          <w:numId w:val="70"/>
        </w:numPr>
        <w:autoSpaceDE w:val="0"/>
        <w:autoSpaceDN w:val="0"/>
        <w:spacing w:after="0"/>
        <w:ind w:left="426" w:hanging="426"/>
        <w:jc w:val="both"/>
        <w:rPr>
          <w:rFonts w:ascii="Cambria" w:eastAsiaTheme="minorHAnsi" w:hAnsi="Cambria"/>
          <w:sz w:val="24"/>
          <w:szCs w:val="24"/>
          <w:lang w:eastAsia="en-US"/>
        </w:rPr>
      </w:pPr>
      <w:r w:rsidRPr="00B83CE6">
        <w:rPr>
          <w:rFonts w:ascii="Cambria" w:eastAsiaTheme="minorHAnsi" w:hAnsi="Cambria"/>
          <w:b/>
          <w:bCs/>
          <w:sz w:val="24"/>
          <w:szCs w:val="24"/>
          <w:lang w:eastAsia="en-US"/>
        </w:rPr>
        <w:t>BGK</w:t>
      </w:r>
      <w:r w:rsidRPr="00B83CE6">
        <w:rPr>
          <w:rFonts w:ascii="Cambria" w:eastAsiaTheme="minorHAnsi" w:hAnsi="Cambria"/>
          <w:sz w:val="24"/>
          <w:szCs w:val="24"/>
          <w:lang w:eastAsia="en-US"/>
        </w:rPr>
        <w:t xml:space="preserve"> – Bank Gospodarstwa Krajowego</w:t>
      </w:r>
      <w:r>
        <w:rPr>
          <w:rFonts w:ascii="Cambria" w:eastAsiaTheme="minorHAnsi" w:hAnsi="Cambria"/>
          <w:sz w:val="24"/>
          <w:szCs w:val="24"/>
          <w:lang w:eastAsia="en-US"/>
        </w:rPr>
        <w:t>;</w:t>
      </w:r>
    </w:p>
    <w:p w14:paraId="695F5865" w14:textId="34086227" w:rsidR="00FA7E95" w:rsidRPr="00B83CE6" w:rsidRDefault="00FA7E95" w:rsidP="00576AF7">
      <w:pPr>
        <w:pStyle w:val="Akapitzlist"/>
        <w:numPr>
          <w:ilvl w:val="0"/>
          <w:numId w:val="70"/>
        </w:numPr>
        <w:autoSpaceDE w:val="0"/>
        <w:autoSpaceDN w:val="0"/>
        <w:spacing w:after="0"/>
        <w:ind w:left="426" w:hanging="426"/>
        <w:jc w:val="both"/>
        <w:rPr>
          <w:rFonts w:ascii="Cambria" w:eastAsiaTheme="minorHAnsi" w:hAnsi="Cambria"/>
          <w:color w:val="000000"/>
          <w:sz w:val="24"/>
          <w:szCs w:val="24"/>
          <w:lang w:eastAsia="en-US"/>
        </w:rPr>
      </w:pPr>
      <w:r w:rsidRPr="00B83CE6">
        <w:rPr>
          <w:rFonts w:ascii="Cambria" w:eastAsiaTheme="minorHAnsi" w:hAnsi="Cambria" w:cs="Calibri-Bold"/>
          <w:b/>
          <w:bCs/>
          <w:color w:val="000000"/>
          <w:sz w:val="24"/>
          <w:szCs w:val="24"/>
          <w:lang w:eastAsia="en-US"/>
        </w:rPr>
        <w:t xml:space="preserve">Strona internetowa BGK </w:t>
      </w:r>
      <w:r w:rsidRPr="00B83CE6">
        <w:rPr>
          <w:rFonts w:ascii="Cambria" w:eastAsiaTheme="minorHAnsi" w:hAnsi="Cambria"/>
          <w:color w:val="000000"/>
          <w:sz w:val="24"/>
          <w:szCs w:val="24"/>
          <w:lang w:eastAsia="en-US"/>
        </w:rPr>
        <w:t>– strona internetowa BGK, na której zamieszczane są informacje</w:t>
      </w:r>
      <w:r w:rsidR="00D22CA7">
        <w:rPr>
          <w:rFonts w:ascii="Cambria" w:eastAsiaTheme="minorHAnsi" w:hAnsi="Cambria"/>
          <w:color w:val="000000"/>
          <w:sz w:val="24"/>
          <w:szCs w:val="24"/>
          <w:lang w:eastAsia="en-US"/>
        </w:rPr>
        <w:t xml:space="preserve"> </w:t>
      </w:r>
      <w:r w:rsidRPr="00B83CE6">
        <w:rPr>
          <w:rFonts w:ascii="Cambria" w:eastAsiaTheme="minorHAnsi" w:hAnsi="Cambria"/>
          <w:color w:val="000000"/>
          <w:sz w:val="24"/>
          <w:szCs w:val="24"/>
          <w:lang w:eastAsia="en-US"/>
        </w:rPr>
        <w:t>i ogłoszenia związane z Programem oraz Regulamin</w:t>
      </w:r>
      <w:r>
        <w:rPr>
          <w:rFonts w:ascii="Cambria" w:eastAsiaTheme="minorHAnsi" w:hAnsi="Cambria"/>
          <w:color w:val="000000"/>
          <w:sz w:val="24"/>
          <w:szCs w:val="24"/>
          <w:lang w:eastAsia="en-US"/>
        </w:rPr>
        <w:t xml:space="preserve"> BGK</w:t>
      </w:r>
      <w:r w:rsidRPr="00B83CE6">
        <w:rPr>
          <w:rFonts w:ascii="Cambria" w:eastAsiaTheme="minorHAnsi" w:hAnsi="Cambria"/>
          <w:color w:val="000000"/>
          <w:sz w:val="24"/>
          <w:szCs w:val="24"/>
          <w:lang w:eastAsia="en-US"/>
        </w:rPr>
        <w:t>, w tym wzory</w:t>
      </w:r>
      <w:r>
        <w:rPr>
          <w:rFonts w:ascii="Cambria" w:eastAsiaTheme="minorHAnsi" w:hAnsi="Cambria"/>
          <w:color w:val="000000"/>
          <w:sz w:val="24"/>
          <w:szCs w:val="24"/>
          <w:lang w:eastAsia="en-US"/>
        </w:rPr>
        <w:br/>
      </w:r>
      <w:r w:rsidRPr="00B83CE6">
        <w:rPr>
          <w:rFonts w:ascii="Cambria" w:eastAsiaTheme="minorHAnsi" w:hAnsi="Cambria"/>
          <w:color w:val="000000"/>
          <w:sz w:val="24"/>
          <w:szCs w:val="24"/>
          <w:lang w:eastAsia="en-US"/>
        </w:rPr>
        <w:t xml:space="preserve">i formularzy dokumentów; adres strony: </w:t>
      </w:r>
      <w:hyperlink r:id="rId7" w:history="1">
        <w:r w:rsidRPr="00B83CE6">
          <w:rPr>
            <w:rStyle w:val="Hipercze"/>
            <w:rFonts w:ascii="Cambria" w:eastAsiaTheme="minorHAnsi" w:hAnsi="Cambria"/>
            <w:sz w:val="24"/>
            <w:szCs w:val="24"/>
            <w:lang w:eastAsia="en-US"/>
          </w:rPr>
          <w:t>www.bgk.pl</w:t>
        </w:r>
      </w:hyperlink>
      <w:r>
        <w:rPr>
          <w:rFonts w:ascii="Cambria" w:eastAsiaTheme="minorHAnsi" w:hAnsi="Cambria"/>
          <w:color w:val="000000"/>
          <w:sz w:val="24"/>
          <w:szCs w:val="24"/>
          <w:lang w:eastAsia="en-US"/>
        </w:rPr>
        <w:t>;</w:t>
      </w:r>
    </w:p>
    <w:p w14:paraId="5AFE933D" w14:textId="77777777" w:rsidR="00FA7E95" w:rsidRDefault="00FA7E95" w:rsidP="00576AF7">
      <w:pPr>
        <w:pStyle w:val="Akapitzlist"/>
        <w:numPr>
          <w:ilvl w:val="0"/>
          <w:numId w:val="70"/>
        </w:numPr>
        <w:autoSpaceDE w:val="0"/>
        <w:autoSpaceDN w:val="0"/>
        <w:spacing w:after="0"/>
        <w:ind w:left="426" w:hanging="426"/>
        <w:jc w:val="both"/>
        <w:rPr>
          <w:rFonts w:ascii="Cambria" w:hAnsi="Cambria"/>
          <w:sz w:val="24"/>
          <w:szCs w:val="24"/>
        </w:rPr>
      </w:pPr>
      <w:r w:rsidRPr="00B83CE6">
        <w:rPr>
          <w:rFonts w:ascii="Cambria" w:hAnsi="Cambria"/>
          <w:b/>
          <w:bCs/>
          <w:sz w:val="24"/>
          <w:szCs w:val="24"/>
        </w:rPr>
        <w:t xml:space="preserve">Harmonogram </w:t>
      </w:r>
      <w:r w:rsidRPr="00B83CE6">
        <w:rPr>
          <w:rFonts w:ascii="Cambria" w:hAnsi="Cambria"/>
          <w:sz w:val="24"/>
          <w:szCs w:val="24"/>
        </w:rPr>
        <w:t>– harmonogram rzeczowo-finansowy</w:t>
      </w:r>
      <w:r>
        <w:rPr>
          <w:rFonts w:ascii="Cambria" w:hAnsi="Cambria"/>
          <w:sz w:val="24"/>
          <w:szCs w:val="24"/>
        </w:rPr>
        <w:t>,</w:t>
      </w:r>
      <w:r w:rsidRPr="00B83CE6">
        <w:rPr>
          <w:rFonts w:ascii="Cambria" w:hAnsi="Cambria"/>
          <w:sz w:val="24"/>
          <w:szCs w:val="24"/>
        </w:rPr>
        <w:t xml:space="preserve"> o którym mowa w § 2 ust. </w:t>
      </w:r>
      <w:r>
        <w:rPr>
          <w:rFonts w:ascii="Cambria" w:hAnsi="Cambria"/>
          <w:sz w:val="24"/>
          <w:szCs w:val="24"/>
        </w:rPr>
        <w:t>4</w:t>
      </w:r>
      <w:r w:rsidRPr="00B83CE6">
        <w:rPr>
          <w:rFonts w:ascii="Cambria" w:hAnsi="Cambria"/>
          <w:sz w:val="24"/>
          <w:szCs w:val="24"/>
        </w:rPr>
        <w:t xml:space="preserve"> umowy</w:t>
      </w:r>
      <w:r>
        <w:rPr>
          <w:rFonts w:ascii="Cambria" w:hAnsi="Cambria"/>
          <w:sz w:val="24"/>
          <w:szCs w:val="24"/>
        </w:rPr>
        <w:t>;</w:t>
      </w:r>
    </w:p>
    <w:p w14:paraId="1C6DB279" w14:textId="77777777" w:rsidR="00FA7E95" w:rsidRPr="005B52EF" w:rsidRDefault="00FA7E95" w:rsidP="00FA7E95">
      <w:pPr>
        <w:spacing w:after="0"/>
        <w:jc w:val="center"/>
        <w:rPr>
          <w:rFonts w:ascii="Cambria" w:hAnsi="Cambria"/>
          <w:b/>
          <w:bCs/>
          <w:sz w:val="24"/>
          <w:szCs w:val="24"/>
        </w:rPr>
      </w:pPr>
      <w:r w:rsidRPr="005B52EF">
        <w:rPr>
          <w:rFonts w:ascii="Cambria" w:hAnsi="Cambria"/>
          <w:b/>
          <w:bCs/>
          <w:sz w:val="24"/>
          <w:szCs w:val="24"/>
        </w:rPr>
        <w:t>Oświadczenia Stron</w:t>
      </w:r>
      <w:r>
        <w:rPr>
          <w:rFonts w:ascii="Cambria" w:hAnsi="Cambria"/>
          <w:b/>
          <w:bCs/>
          <w:sz w:val="24"/>
          <w:szCs w:val="24"/>
        </w:rPr>
        <w:t>.</w:t>
      </w:r>
    </w:p>
    <w:p w14:paraId="3764934A" w14:textId="69F8A633" w:rsidR="00FA7E95" w:rsidRPr="009C3898" w:rsidRDefault="00FA7E95" w:rsidP="00FA7E95">
      <w:pPr>
        <w:pStyle w:val="Default"/>
        <w:numPr>
          <w:ilvl w:val="0"/>
          <w:numId w:val="1"/>
        </w:numPr>
        <w:spacing w:line="276" w:lineRule="auto"/>
        <w:ind w:left="567" w:hanging="567"/>
        <w:jc w:val="both"/>
        <w:rPr>
          <w:rFonts w:ascii="Cambria" w:hAnsi="Cambria" w:cs="Calibri"/>
          <w:color w:val="auto"/>
        </w:rPr>
      </w:pPr>
      <w:r w:rsidRPr="005B52EF">
        <w:rPr>
          <w:rFonts w:ascii="Cambria" w:hAnsi="Cambria"/>
        </w:rPr>
        <w:t xml:space="preserve">Strony oświadczają, że niniejsza umowa, zwana dalej „umową”, została zawarta </w:t>
      </w:r>
      <w:r w:rsidRPr="005B52EF">
        <w:rPr>
          <w:rFonts w:ascii="Cambria" w:hAnsi="Cambria"/>
        </w:rPr>
        <w:br/>
        <w:t>w wyniku udzielenia zamówienia publicznego w trybie podstawowym</w:t>
      </w:r>
      <w:r>
        <w:rPr>
          <w:rFonts w:ascii="Cambria" w:hAnsi="Cambria"/>
        </w:rPr>
        <w:t xml:space="preserve"> bez negocjacji</w:t>
      </w:r>
      <w:r w:rsidRPr="005B52EF">
        <w:rPr>
          <w:rFonts w:ascii="Cambria" w:hAnsi="Cambria"/>
        </w:rPr>
        <w:t>, zgodnie z przepisami ustawy z dnia 11 września 2019 r. – Prawo zamówień publicznych</w:t>
      </w:r>
      <w:r>
        <w:rPr>
          <w:rFonts w:ascii="Cambria" w:hAnsi="Cambria"/>
        </w:rPr>
        <w:t>.</w:t>
      </w:r>
    </w:p>
    <w:p w14:paraId="287354BA" w14:textId="02921C67" w:rsidR="00FA7E95" w:rsidRPr="00772372" w:rsidRDefault="00FA7E95" w:rsidP="00FA7E95">
      <w:pPr>
        <w:pStyle w:val="Default"/>
        <w:numPr>
          <w:ilvl w:val="0"/>
          <w:numId w:val="1"/>
        </w:numPr>
        <w:spacing w:line="276" w:lineRule="auto"/>
        <w:ind w:left="567" w:hanging="567"/>
        <w:jc w:val="both"/>
        <w:rPr>
          <w:rFonts w:ascii="Cambria" w:hAnsi="Cambria" w:cs="Calibri"/>
          <w:b/>
          <w:bCs/>
          <w:color w:val="auto"/>
        </w:rPr>
      </w:pPr>
      <w:r w:rsidRPr="00772372">
        <w:rPr>
          <w:rFonts w:ascii="Cambria" w:hAnsi="Cambria"/>
          <w:b/>
          <w:bCs/>
        </w:rPr>
        <w:t xml:space="preserve">Zamawiający informuje, iż zamówienie jest dofinansowane ze środków Rządowego Funduszu Polski Ład: Program Inwestycji Strategicznych. </w:t>
      </w:r>
    </w:p>
    <w:p w14:paraId="415C0755" w14:textId="77777777" w:rsidR="00954B3A" w:rsidRDefault="00954B3A" w:rsidP="00B83CE6">
      <w:pPr>
        <w:autoSpaceDE w:val="0"/>
        <w:spacing w:after="0"/>
        <w:jc w:val="center"/>
        <w:rPr>
          <w:rFonts w:ascii="Cambria" w:hAnsi="Cambria"/>
          <w:b/>
          <w:bCs/>
          <w:sz w:val="24"/>
          <w:szCs w:val="24"/>
        </w:rPr>
      </w:pPr>
    </w:p>
    <w:p w14:paraId="5C097884" w14:textId="12041310" w:rsidR="00063697" w:rsidRPr="00EC702D" w:rsidRDefault="00063697" w:rsidP="00B83CE6">
      <w:pPr>
        <w:autoSpaceDE w:val="0"/>
        <w:spacing w:after="0"/>
        <w:jc w:val="center"/>
        <w:rPr>
          <w:rFonts w:ascii="Cambria" w:hAnsi="Cambria"/>
          <w:b/>
          <w:bCs/>
          <w:sz w:val="24"/>
          <w:szCs w:val="24"/>
        </w:rPr>
      </w:pPr>
      <w:r w:rsidRPr="00EC702D">
        <w:rPr>
          <w:rFonts w:ascii="Cambria" w:hAnsi="Cambria"/>
          <w:b/>
          <w:bCs/>
          <w:sz w:val="24"/>
          <w:szCs w:val="24"/>
        </w:rPr>
        <w:t>§ 1</w:t>
      </w:r>
    </w:p>
    <w:p w14:paraId="72614EEB" w14:textId="77777777" w:rsidR="00063697" w:rsidRPr="00EC702D" w:rsidRDefault="00063697" w:rsidP="00B83CE6">
      <w:pPr>
        <w:autoSpaceDE w:val="0"/>
        <w:spacing w:after="0"/>
        <w:jc w:val="center"/>
        <w:rPr>
          <w:rFonts w:ascii="Cambria" w:hAnsi="Cambria"/>
          <w:b/>
          <w:bCs/>
          <w:sz w:val="24"/>
          <w:szCs w:val="24"/>
        </w:rPr>
      </w:pPr>
      <w:r w:rsidRPr="00EC702D">
        <w:rPr>
          <w:rFonts w:ascii="Cambria" w:hAnsi="Cambria"/>
          <w:b/>
          <w:bCs/>
          <w:sz w:val="24"/>
          <w:szCs w:val="24"/>
        </w:rPr>
        <w:t>Przedmiot umowy</w:t>
      </w:r>
    </w:p>
    <w:p w14:paraId="6BA80B37" w14:textId="7A758A88" w:rsidR="00F720E9" w:rsidRDefault="00F720E9" w:rsidP="00F720E9">
      <w:pPr>
        <w:numPr>
          <w:ilvl w:val="0"/>
          <w:numId w:val="2"/>
        </w:numPr>
        <w:tabs>
          <w:tab w:val="left" w:pos="426"/>
        </w:tabs>
        <w:adjustRightInd/>
        <w:spacing w:after="0"/>
        <w:ind w:left="426" w:hanging="426"/>
        <w:contextualSpacing/>
        <w:rPr>
          <w:rFonts w:ascii="Cambria" w:eastAsia="SimSun" w:hAnsi="Cambria" w:cs="Times New Roman"/>
          <w:b/>
          <w:kern w:val="2"/>
          <w:sz w:val="24"/>
          <w:szCs w:val="24"/>
          <w:lang w:eastAsia="zh-CN"/>
        </w:rPr>
      </w:pPr>
      <w:r w:rsidRPr="00F10DE6">
        <w:rPr>
          <w:rFonts w:ascii="Cambria" w:hAnsi="Cambria" w:cs="Times New Roman"/>
          <w:sz w:val="24"/>
          <w:szCs w:val="24"/>
        </w:rPr>
        <w:t xml:space="preserve">Zamawiający zleca, a Wykonawca przyjmuje do realizacji zamówienie </w:t>
      </w:r>
      <w:r>
        <w:rPr>
          <w:rFonts w:ascii="Cambria" w:hAnsi="Cambria" w:cs="Times New Roman"/>
          <w:sz w:val="24"/>
          <w:szCs w:val="24"/>
        </w:rPr>
        <w:br/>
      </w:r>
      <w:r w:rsidRPr="00F10DE6">
        <w:rPr>
          <w:rFonts w:ascii="Cambria" w:hAnsi="Cambria" w:cs="Times New Roman"/>
          <w:sz w:val="24"/>
          <w:szCs w:val="24"/>
        </w:rPr>
        <w:lastRenderedPageBreak/>
        <w:t xml:space="preserve">publiczne </w:t>
      </w:r>
      <w:r w:rsidRPr="00F10DE6">
        <w:rPr>
          <w:rFonts w:ascii="Cambria" w:hAnsi="Cambria"/>
          <w:sz w:val="24"/>
          <w:szCs w:val="24"/>
        </w:rPr>
        <w:t xml:space="preserve">w ramach zadania inwestycyjnego </w:t>
      </w:r>
      <w:r w:rsidRPr="00F10DE6">
        <w:rPr>
          <w:rFonts w:ascii="Cambria" w:eastAsia="SimSun" w:hAnsi="Cambria" w:cs="Arial"/>
          <w:bCs/>
          <w:kern w:val="2"/>
          <w:sz w:val="24"/>
          <w:szCs w:val="24"/>
          <w:lang w:eastAsia="zh-CN"/>
        </w:rPr>
        <w:t xml:space="preserve">pn. </w:t>
      </w:r>
      <w:r w:rsidRPr="00F10DE6">
        <w:rPr>
          <w:rFonts w:ascii="Cambria" w:eastAsia="SimSun" w:hAnsi="Cambria" w:cs="Arial"/>
          <w:b/>
          <w:i/>
          <w:iCs/>
          <w:kern w:val="2"/>
          <w:sz w:val="24"/>
          <w:szCs w:val="24"/>
          <w:lang w:eastAsia="zh-CN"/>
        </w:rPr>
        <w:t>„</w:t>
      </w:r>
      <w:r w:rsidR="00954B3A" w:rsidRPr="00954B3A">
        <w:rPr>
          <w:rFonts w:ascii="Cambria" w:eastAsia="SimSun" w:hAnsi="Cambria" w:cs="Arial"/>
          <w:b/>
          <w:i/>
          <w:iCs/>
          <w:kern w:val="2"/>
          <w:sz w:val="24"/>
          <w:szCs w:val="24"/>
          <w:lang w:eastAsia="zh-CN"/>
        </w:rPr>
        <w:t>Modernizacja oświetleni drogowego zlokalizowanego na terenie gminy Ulanów</w:t>
      </w:r>
      <w:r w:rsidRPr="00F10DE6">
        <w:rPr>
          <w:rFonts w:ascii="Cambria" w:eastAsia="SimSun" w:hAnsi="Cambria" w:cs="Arial"/>
          <w:b/>
          <w:i/>
          <w:iCs/>
          <w:kern w:val="2"/>
          <w:sz w:val="24"/>
          <w:szCs w:val="24"/>
          <w:lang w:eastAsia="zh-CN"/>
        </w:rPr>
        <w:t>”</w:t>
      </w:r>
      <w:r>
        <w:rPr>
          <w:rFonts w:ascii="Cambria" w:hAnsi="Cambria" w:cs="Arial"/>
          <w:b/>
          <w:i/>
          <w:iCs/>
          <w:kern w:val="2"/>
          <w:sz w:val="24"/>
          <w:szCs w:val="24"/>
        </w:rPr>
        <w:t>.</w:t>
      </w:r>
    </w:p>
    <w:p w14:paraId="28C31D6A" w14:textId="77777777" w:rsidR="00F720E9" w:rsidRPr="00ED0B83" w:rsidRDefault="00F720E9" w:rsidP="00F720E9">
      <w:pPr>
        <w:numPr>
          <w:ilvl w:val="0"/>
          <w:numId w:val="2"/>
        </w:numPr>
        <w:tabs>
          <w:tab w:val="left" w:pos="426"/>
        </w:tabs>
        <w:adjustRightInd/>
        <w:spacing w:after="0"/>
        <w:ind w:left="426" w:hanging="426"/>
        <w:contextualSpacing/>
        <w:rPr>
          <w:rFonts w:ascii="Cambria" w:eastAsia="SimSun" w:hAnsi="Cambria" w:cs="Times New Roman"/>
          <w:b/>
          <w:kern w:val="2"/>
          <w:sz w:val="24"/>
          <w:szCs w:val="24"/>
          <w:lang w:eastAsia="zh-CN"/>
        </w:rPr>
      </w:pPr>
      <w:r w:rsidRPr="00ED0B83">
        <w:rPr>
          <w:rFonts w:ascii="Cambria" w:hAnsi="Cambria" w:cs="Arial"/>
          <w:kern w:val="2"/>
        </w:rPr>
        <w:t>Zakres przedmiotu zamówienia obejmuje:</w:t>
      </w:r>
    </w:p>
    <w:p w14:paraId="604C3CA7" w14:textId="77777777" w:rsidR="00F720E9" w:rsidRPr="00A86751" w:rsidRDefault="00F720E9" w:rsidP="00576AF7">
      <w:pPr>
        <w:pStyle w:val="Akapitzlist"/>
        <w:numPr>
          <w:ilvl w:val="0"/>
          <w:numId w:val="77"/>
        </w:numPr>
        <w:spacing w:after="0"/>
        <w:ind w:hanging="294"/>
        <w:outlineLvl w:val="3"/>
        <w:rPr>
          <w:rFonts w:ascii="Cambria" w:hAnsi="Cambria" w:cs="Arial"/>
          <w:kern w:val="2"/>
          <w:sz w:val="24"/>
          <w:szCs w:val="24"/>
        </w:rPr>
      </w:pPr>
      <w:r w:rsidRPr="00A86751">
        <w:rPr>
          <w:rFonts w:ascii="Cambria" w:hAnsi="Cambria"/>
          <w:b/>
          <w:bCs/>
          <w:color w:val="000000"/>
          <w:sz w:val="24"/>
          <w:szCs w:val="24"/>
        </w:rPr>
        <w:t>Prace projektowe</w:t>
      </w:r>
      <w:r w:rsidRPr="00A86751">
        <w:rPr>
          <w:rFonts w:ascii="Cambria" w:hAnsi="Cambria"/>
          <w:color w:val="000000"/>
          <w:sz w:val="24"/>
          <w:szCs w:val="24"/>
        </w:rPr>
        <w:t>, które składają się z następujących części:</w:t>
      </w:r>
      <w:r w:rsidRPr="00A86751">
        <w:rPr>
          <w:rFonts w:ascii="Cambria" w:hAnsi="Cambria"/>
          <w:b/>
          <w:bCs/>
          <w:color w:val="000000"/>
          <w:sz w:val="24"/>
          <w:szCs w:val="24"/>
        </w:rPr>
        <w:t xml:space="preserve"> </w:t>
      </w:r>
    </w:p>
    <w:p w14:paraId="67BFC801" w14:textId="77777777" w:rsidR="00F720E9" w:rsidRPr="00A86751" w:rsidRDefault="00F720E9" w:rsidP="00576AF7">
      <w:pPr>
        <w:pStyle w:val="Akapitzlist"/>
        <w:numPr>
          <w:ilvl w:val="0"/>
          <w:numId w:val="79"/>
        </w:numPr>
        <w:tabs>
          <w:tab w:val="left" w:pos="993"/>
        </w:tabs>
        <w:suppressAutoHyphens/>
        <w:autoSpaceDE w:val="0"/>
        <w:autoSpaceDN w:val="0"/>
        <w:adjustRightInd w:val="0"/>
        <w:spacing w:after="0"/>
        <w:ind w:left="993" w:hanging="284"/>
        <w:jc w:val="both"/>
        <w:rPr>
          <w:rFonts w:ascii="Cambria" w:hAnsi="Cambria"/>
          <w:color w:val="000000"/>
          <w:sz w:val="24"/>
          <w:szCs w:val="24"/>
        </w:rPr>
      </w:pPr>
      <w:r w:rsidRPr="00A86751">
        <w:rPr>
          <w:rFonts w:ascii="Cambria" w:hAnsi="Cambria"/>
          <w:color w:val="000000"/>
          <w:sz w:val="24"/>
          <w:szCs w:val="24"/>
        </w:rPr>
        <w:t xml:space="preserve">prace przedprojektowe, wykonane w zakresie niezbędnym do prawidłowego wykonania przedmiotu zamówienia poprzez m.in.: </w:t>
      </w:r>
    </w:p>
    <w:p w14:paraId="4368B970" w14:textId="77777777" w:rsidR="00F720E9" w:rsidRPr="00A86751" w:rsidRDefault="00F720E9" w:rsidP="00576AF7">
      <w:pPr>
        <w:pStyle w:val="Akapitzlist"/>
        <w:numPr>
          <w:ilvl w:val="0"/>
          <w:numId w:val="80"/>
        </w:numPr>
        <w:autoSpaceDE w:val="0"/>
        <w:autoSpaceDN w:val="0"/>
        <w:adjustRightInd w:val="0"/>
        <w:spacing w:after="0"/>
        <w:ind w:left="1276" w:hanging="283"/>
        <w:jc w:val="both"/>
        <w:rPr>
          <w:rFonts w:ascii="Cambria" w:hAnsi="Cambria"/>
          <w:color w:val="000000"/>
          <w:sz w:val="24"/>
          <w:szCs w:val="24"/>
        </w:rPr>
      </w:pPr>
      <w:r w:rsidRPr="00A86751">
        <w:rPr>
          <w:rFonts w:ascii="Cambria" w:hAnsi="Cambria"/>
          <w:color w:val="000000"/>
          <w:sz w:val="24"/>
          <w:szCs w:val="24"/>
        </w:rPr>
        <w:t xml:space="preserve">oględziny na terenie wszystkich przewidzianych do przebudowy opraw oświetlenia ulicznego oraz określenie zakresu niezbędnych prac instalacyjnych; </w:t>
      </w:r>
    </w:p>
    <w:p w14:paraId="239EC6D2" w14:textId="77777777" w:rsidR="00F720E9" w:rsidRPr="00A86751" w:rsidRDefault="00F720E9" w:rsidP="00576AF7">
      <w:pPr>
        <w:pStyle w:val="Akapitzlist"/>
        <w:numPr>
          <w:ilvl w:val="0"/>
          <w:numId w:val="80"/>
        </w:numPr>
        <w:autoSpaceDE w:val="0"/>
        <w:autoSpaceDN w:val="0"/>
        <w:adjustRightInd w:val="0"/>
        <w:spacing w:after="0"/>
        <w:ind w:left="1276" w:hanging="283"/>
        <w:jc w:val="both"/>
        <w:rPr>
          <w:rFonts w:ascii="Cambria" w:hAnsi="Cambria"/>
          <w:color w:val="000000"/>
          <w:sz w:val="24"/>
          <w:szCs w:val="24"/>
        </w:rPr>
      </w:pPr>
      <w:r w:rsidRPr="00A86751">
        <w:rPr>
          <w:rFonts w:ascii="Cambria" w:hAnsi="Cambria"/>
          <w:color w:val="000000"/>
          <w:sz w:val="24"/>
          <w:szCs w:val="24"/>
        </w:rPr>
        <w:t xml:space="preserve">opracowanie założeń doborowych mocy opraw na podstawie inwentaryzacji lokalizacji opraw oświetlenia ulicznego oraz wstępnych obliczeń technicznych wykonanych przez Wykonawcę; </w:t>
      </w:r>
    </w:p>
    <w:p w14:paraId="1D3E248F" w14:textId="77777777" w:rsidR="00F720E9" w:rsidRPr="00A86751" w:rsidRDefault="00F720E9" w:rsidP="00576AF7">
      <w:pPr>
        <w:pStyle w:val="Akapitzlist"/>
        <w:numPr>
          <w:ilvl w:val="0"/>
          <w:numId w:val="80"/>
        </w:numPr>
        <w:autoSpaceDE w:val="0"/>
        <w:autoSpaceDN w:val="0"/>
        <w:adjustRightInd w:val="0"/>
        <w:spacing w:after="0"/>
        <w:ind w:left="1276" w:hanging="283"/>
        <w:jc w:val="both"/>
        <w:rPr>
          <w:rFonts w:ascii="Cambria" w:hAnsi="Cambria"/>
          <w:color w:val="000000"/>
          <w:sz w:val="24"/>
          <w:szCs w:val="24"/>
        </w:rPr>
      </w:pPr>
      <w:r w:rsidRPr="00A86751">
        <w:rPr>
          <w:rFonts w:ascii="Cambria" w:hAnsi="Cambria"/>
          <w:color w:val="000000"/>
          <w:sz w:val="24"/>
          <w:szCs w:val="24"/>
        </w:rPr>
        <w:t xml:space="preserve">sprawdzenie założeń techniczno-technologicznych zawartych w OPZ oraz ogólnych założeń realizacji zadania; </w:t>
      </w:r>
    </w:p>
    <w:p w14:paraId="740D3340" w14:textId="77777777" w:rsidR="00F720E9" w:rsidRPr="00A86751" w:rsidRDefault="00F720E9" w:rsidP="00576AF7">
      <w:pPr>
        <w:pStyle w:val="Akapitzlist"/>
        <w:numPr>
          <w:ilvl w:val="0"/>
          <w:numId w:val="79"/>
        </w:numPr>
        <w:suppressAutoHyphens/>
        <w:autoSpaceDE w:val="0"/>
        <w:autoSpaceDN w:val="0"/>
        <w:adjustRightInd w:val="0"/>
        <w:spacing w:after="0"/>
        <w:ind w:left="993" w:hanging="284"/>
        <w:jc w:val="both"/>
        <w:rPr>
          <w:rFonts w:ascii="Cambria" w:hAnsi="Cambria"/>
          <w:color w:val="000000"/>
          <w:sz w:val="24"/>
          <w:szCs w:val="24"/>
        </w:rPr>
      </w:pPr>
      <w:r w:rsidRPr="00A86751">
        <w:rPr>
          <w:rFonts w:ascii="Cambria" w:hAnsi="Cambria"/>
          <w:color w:val="000000"/>
          <w:sz w:val="24"/>
          <w:szCs w:val="24"/>
        </w:rPr>
        <w:t xml:space="preserve">Przygotowanie dokumentacji projektowej - wykonawczej. </w:t>
      </w:r>
    </w:p>
    <w:p w14:paraId="39740C05" w14:textId="77777777" w:rsidR="00F720E9" w:rsidRPr="00A86751" w:rsidRDefault="00F720E9" w:rsidP="00F720E9">
      <w:pPr>
        <w:autoSpaceDE w:val="0"/>
        <w:autoSpaceDN w:val="0"/>
        <w:spacing w:after="0"/>
        <w:ind w:left="993"/>
        <w:rPr>
          <w:rFonts w:ascii="Cambria" w:hAnsi="Cambria"/>
          <w:color w:val="000000"/>
          <w:sz w:val="24"/>
          <w:szCs w:val="24"/>
        </w:rPr>
      </w:pPr>
      <w:r w:rsidRPr="00A86751">
        <w:rPr>
          <w:rFonts w:ascii="Cambria" w:hAnsi="Cambria"/>
          <w:color w:val="000000"/>
          <w:sz w:val="24"/>
          <w:szCs w:val="24"/>
        </w:rPr>
        <w:t xml:space="preserve">Wykonawca zobowiązany jest do opracowania dokumentacji projektowej wraz z jej uzgodnieniem i zatwierdzeniem przez Zamawiającego. Dokumentacja projektowa zostanie wykonana w 3 egzemplarzach i będzie zawierać następujące elementy: </w:t>
      </w:r>
    </w:p>
    <w:p w14:paraId="33FDF9B4" w14:textId="77777777" w:rsidR="00F720E9" w:rsidRPr="00A86751" w:rsidRDefault="00F720E9" w:rsidP="00576AF7">
      <w:pPr>
        <w:pStyle w:val="Akapitzlist"/>
        <w:numPr>
          <w:ilvl w:val="0"/>
          <w:numId w:val="78"/>
        </w:numPr>
        <w:autoSpaceDE w:val="0"/>
        <w:autoSpaceDN w:val="0"/>
        <w:adjustRightInd w:val="0"/>
        <w:spacing w:after="0"/>
        <w:ind w:left="1276" w:hanging="283"/>
        <w:rPr>
          <w:rFonts w:ascii="Cambria" w:hAnsi="Cambria"/>
          <w:color w:val="000000"/>
          <w:sz w:val="24"/>
          <w:szCs w:val="24"/>
        </w:rPr>
      </w:pPr>
      <w:r w:rsidRPr="00A86751">
        <w:rPr>
          <w:rFonts w:ascii="Cambria" w:hAnsi="Cambria"/>
          <w:color w:val="000000"/>
          <w:sz w:val="24"/>
          <w:szCs w:val="24"/>
        </w:rPr>
        <w:t>część opisowa,</w:t>
      </w:r>
    </w:p>
    <w:p w14:paraId="316138B9" w14:textId="77777777" w:rsidR="00F720E9" w:rsidRPr="00A86751" w:rsidRDefault="00F720E9" w:rsidP="00576AF7">
      <w:pPr>
        <w:pStyle w:val="Akapitzlist"/>
        <w:numPr>
          <w:ilvl w:val="0"/>
          <w:numId w:val="78"/>
        </w:numPr>
        <w:autoSpaceDE w:val="0"/>
        <w:autoSpaceDN w:val="0"/>
        <w:adjustRightInd w:val="0"/>
        <w:spacing w:after="0"/>
        <w:ind w:left="1276" w:hanging="283"/>
        <w:rPr>
          <w:rFonts w:ascii="Cambria" w:hAnsi="Cambria"/>
          <w:color w:val="000000"/>
          <w:sz w:val="24"/>
          <w:szCs w:val="24"/>
        </w:rPr>
      </w:pPr>
      <w:r w:rsidRPr="00A86751">
        <w:rPr>
          <w:rFonts w:ascii="Cambria" w:hAnsi="Cambria"/>
          <w:color w:val="000000"/>
          <w:sz w:val="24"/>
          <w:szCs w:val="24"/>
        </w:rPr>
        <w:t>część rysunkowa: plan sytuacyjny - PZT na mapie do celów opiniodawczych, rysunki, schematy, itp.,</w:t>
      </w:r>
    </w:p>
    <w:p w14:paraId="79C9CBDF" w14:textId="77777777" w:rsidR="00F720E9" w:rsidRPr="00A86751" w:rsidRDefault="00F720E9" w:rsidP="00576AF7">
      <w:pPr>
        <w:pStyle w:val="Akapitzlist"/>
        <w:numPr>
          <w:ilvl w:val="0"/>
          <w:numId w:val="78"/>
        </w:numPr>
        <w:autoSpaceDE w:val="0"/>
        <w:autoSpaceDN w:val="0"/>
        <w:adjustRightInd w:val="0"/>
        <w:spacing w:after="0"/>
        <w:ind w:left="1276" w:hanging="283"/>
        <w:rPr>
          <w:rFonts w:ascii="Cambria" w:hAnsi="Cambria"/>
          <w:color w:val="000000"/>
          <w:sz w:val="24"/>
          <w:szCs w:val="24"/>
        </w:rPr>
      </w:pPr>
      <w:r w:rsidRPr="00A86751">
        <w:rPr>
          <w:rFonts w:ascii="Cambria" w:hAnsi="Cambria"/>
          <w:color w:val="000000"/>
          <w:sz w:val="24"/>
          <w:szCs w:val="24"/>
        </w:rPr>
        <w:t>uzyskanie mapy do celów opiniodawczych,</w:t>
      </w:r>
    </w:p>
    <w:p w14:paraId="4D9F32D5" w14:textId="77777777" w:rsidR="00F720E9" w:rsidRPr="00A86751" w:rsidRDefault="00F720E9" w:rsidP="00576AF7">
      <w:pPr>
        <w:pStyle w:val="Akapitzlist"/>
        <w:numPr>
          <w:ilvl w:val="0"/>
          <w:numId w:val="78"/>
        </w:numPr>
        <w:autoSpaceDE w:val="0"/>
        <w:autoSpaceDN w:val="0"/>
        <w:adjustRightInd w:val="0"/>
        <w:spacing w:after="0"/>
        <w:ind w:left="1276" w:hanging="283"/>
        <w:rPr>
          <w:rFonts w:ascii="Cambria" w:hAnsi="Cambria"/>
          <w:color w:val="000000"/>
          <w:sz w:val="24"/>
          <w:szCs w:val="24"/>
        </w:rPr>
      </w:pPr>
      <w:r w:rsidRPr="00A86751">
        <w:rPr>
          <w:rFonts w:ascii="Cambria" w:hAnsi="Cambria"/>
          <w:color w:val="000000"/>
          <w:sz w:val="24"/>
          <w:szCs w:val="24"/>
        </w:rPr>
        <w:t>informacja o bezpieczeństwie i ochronie zdrowia,</w:t>
      </w:r>
    </w:p>
    <w:p w14:paraId="6F6DE2C7" w14:textId="77777777" w:rsidR="00F720E9" w:rsidRPr="00A86751" w:rsidRDefault="00F720E9" w:rsidP="00576AF7">
      <w:pPr>
        <w:pStyle w:val="Akapitzlist"/>
        <w:numPr>
          <w:ilvl w:val="0"/>
          <w:numId w:val="78"/>
        </w:numPr>
        <w:autoSpaceDE w:val="0"/>
        <w:autoSpaceDN w:val="0"/>
        <w:adjustRightInd w:val="0"/>
        <w:spacing w:after="0"/>
        <w:ind w:left="1276" w:hanging="283"/>
        <w:rPr>
          <w:rFonts w:ascii="Cambria" w:hAnsi="Cambria"/>
          <w:color w:val="000000"/>
          <w:sz w:val="24"/>
          <w:szCs w:val="24"/>
        </w:rPr>
      </w:pPr>
      <w:r w:rsidRPr="00A86751">
        <w:rPr>
          <w:rFonts w:ascii="Cambria" w:hAnsi="Cambria"/>
          <w:color w:val="000000"/>
          <w:sz w:val="24"/>
          <w:szCs w:val="24"/>
        </w:rPr>
        <w:t>specyfikacje techniczne wykonania i odbioru robót,</w:t>
      </w:r>
    </w:p>
    <w:p w14:paraId="65A1DE7B" w14:textId="77777777" w:rsidR="00F720E9" w:rsidRPr="00A86751" w:rsidRDefault="00F720E9" w:rsidP="00576AF7">
      <w:pPr>
        <w:pStyle w:val="Akapitzlist"/>
        <w:numPr>
          <w:ilvl w:val="0"/>
          <w:numId w:val="78"/>
        </w:numPr>
        <w:autoSpaceDE w:val="0"/>
        <w:autoSpaceDN w:val="0"/>
        <w:adjustRightInd w:val="0"/>
        <w:spacing w:after="0"/>
        <w:ind w:left="1276" w:hanging="283"/>
        <w:rPr>
          <w:rFonts w:ascii="Cambria" w:hAnsi="Cambria"/>
          <w:color w:val="000000"/>
          <w:sz w:val="24"/>
          <w:szCs w:val="24"/>
        </w:rPr>
      </w:pPr>
      <w:r w:rsidRPr="00A86751">
        <w:rPr>
          <w:rFonts w:ascii="Cambria" w:hAnsi="Cambria"/>
          <w:color w:val="000000"/>
          <w:sz w:val="24"/>
          <w:szCs w:val="24"/>
        </w:rPr>
        <w:t>wszelkie niezbędne uzgodnienia i pozwolenia; w tym uzgodnienie z gestorem sieci energetycznej w zakresie demontażu i montażu opraw oświetleniowych na majątku gestora sieci,</w:t>
      </w:r>
    </w:p>
    <w:p w14:paraId="0DE10DFF" w14:textId="77777777" w:rsidR="00F720E9" w:rsidRPr="00A86751" w:rsidRDefault="00F720E9" w:rsidP="00576AF7">
      <w:pPr>
        <w:pStyle w:val="Akapitzlist"/>
        <w:numPr>
          <w:ilvl w:val="0"/>
          <w:numId w:val="78"/>
        </w:numPr>
        <w:autoSpaceDE w:val="0"/>
        <w:autoSpaceDN w:val="0"/>
        <w:adjustRightInd w:val="0"/>
        <w:spacing w:after="0"/>
        <w:ind w:left="1276" w:hanging="283"/>
        <w:rPr>
          <w:rFonts w:ascii="Cambria" w:hAnsi="Cambria"/>
          <w:color w:val="000000"/>
          <w:sz w:val="24"/>
          <w:szCs w:val="24"/>
        </w:rPr>
      </w:pPr>
      <w:r w:rsidRPr="00A86751">
        <w:rPr>
          <w:rFonts w:ascii="Cambria" w:hAnsi="Cambria"/>
          <w:color w:val="000000"/>
          <w:sz w:val="24"/>
          <w:szCs w:val="24"/>
        </w:rPr>
        <w:t>zgłoszenie robót budowlanych – wydane dla Zamawiającego (jeśli wymagane),</w:t>
      </w:r>
    </w:p>
    <w:p w14:paraId="0DE2A60A" w14:textId="77777777" w:rsidR="00F720E9" w:rsidRPr="00A86751" w:rsidRDefault="00F720E9" w:rsidP="00576AF7">
      <w:pPr>
        <w:pStyle w:val="Akapitzlist"/>
        <w:numPr>
          <w:ilvl w:val="0"/>
          <w:numId w:val="78"/>
        </w:numPr>
        <w:autoSpaceDE w:val="0"/>
        <w:autoSpaceDN w:val="0"/>
        <w:adjustRightInd w:val="0"/>
        <w:spacing w:after="0"/>
        <w:ind w:left="1276" w:hanging="283"/>
        <w:rPr>
          <w:rFonts w:ascii="Cambria" w:hAnsi="Cambria"/>
          <w:color w:val="000000"/>
          <w:sz w:val="24"/>
          <w:szCs w:val="24"/>
        </w:rPr>
      </w:pPr>
      <w:r w:rsidRPr="00A86751">
        <w:rPr>
          <w:rFonts w:ascii="Cambria" w:hAnsi="Cambria"/>
          <w:color w:val="000000"/>
          <w:sz w:val="24"/>
          <w:szCs w:val="24"/>
        </w:rPr>
        <w:t xml:space="preserve">przedmiary i kosztorysy, harmonogram rzeczowo-finansowy </w:t>
      </w:r>
    </w:p>
    <w:p w14:paraId="4B087C2A" w14:textId="77777777" w:rsidR="00F720E9" w:rsidRPr="00A86751" w:rsidRDefault="00F720E9" w:rsidP="00576AF7">
      <w:pPr>
        <w:pStyle w:val="Akapitzlist"/>
        <w:numPr>
          <w:ilvl w:val="0"/>
          <w:numId w:val="78"/>
        </w:numPr>
        <w:autoSpaceDE w:val="0"/>
        <w:autoSpaceDN w:val="0"/>
        <w:adjustRightInd w:val="0"/>
        <w:spacing w:after="0"/>
        <w:ind w:left="1276" w:hanging="283"/>
        <w:rPr>
          <w:rFonts w:ascii="Cambria" w:hAnsi="Cambria"/>
          <w:color w:val="000000"/>
          <w:sz w:val="24"/>
          <w:szCs w:val="24"/>
        </w:rPr>
      </w:pPr>
      <w:r w:rsidRPr="00A86751">
        <w:rPr>
          <w:rFonts w:ascii="Cambria" w:hAnsi="Cambria"/>
          <w:color w:val="000000"/>
          <w:sz w:val="24"/>
          <w:szCs w:val="24"/>
        </w:rPr>
        <w:t>obliczenia fotometryczne,</w:t>
      </w:r>
    </w:p>
    <w:p w14:paraId="1F902962" w14:textId="77777777" w:rsidR="00F720E9" w:rsidRPr="00A86751" w:rsidRDefault="00F720E9" w:rsidP="00576AF7">
      <w:pPr>
        <w:pStyle w:val="Akapitzlist"/>
        <w:numPr>
          <w:ilvl w:val="0"/>
          <w:numId w:val="78"/>
        </w:numPr>
        <w:autoSpaceDE w:val="0"/>
        <w:autoSpaceDN w:val="0"/>
        <w:adjustRightInd w:val="0"/>
        <w:spacing w:after="0"/>
        <w:ind w:left="1276" w:hanging="283"/>
        <w:rPr>
          <w:rFonts w:ascii="Cambria" w:hAnsi="Cambria"/>
          <w:color w:val="000000"/>
          <w:sz w:val="24"/>
          <w:szCs w:val="24"/>
        </w:rPr>
      </w:pPr>
      <w:r w:rsidRPr="00A86751">
        <w:rPr>
          <w:rFonts w:ascii="Cambria" w:hAnsi="Cambria"/>
          <w:color w:val="000000"/>
          <w:sz w:val="24"/>
          <w:szCs w:val="24"/>
        </w:rPr>
        <w:t>dokumentacja powykonawcza.</w:t>
      </w:r>
    </w:p>
    <w:p w14:paraId="78904B12" w14:textId="77777777" w:rsidR="00F720E9" w:rsidRPr="00A86751" w:rsidRDefault="00F720E9" w:rsidP="00576AF7">
      <w:pPr>
        <w:pStyle w:val="Akapitzlist"/>
        <w:numPr>
          <w:ilvl w:val="0"/>
          <w:numId w:val="77"/>
        </w:numPr>
        <w:suppressAutoHyphens/>
        <w:autoSpaceDE w:val="0"/>
        <w:autoSpaceDN w:val="0"/>
        <w:adjustRightInd w:val="0"/>
        <w:spacing w:after="0"/>
        <w:ind w:left="709" w:hanging="283"/>
        <w:jc w:val="both"/>
        <w:rPr>
          <w:rFonts w:ascii="Cambria" w:hAnsi="Cambria"/>
          <w:b/>
          <w:bCs/>
          <w:color w:val="000000"/>
          <w:sz w:val="24"/>
          <w:szCs w:val="24"/>
        </w:rPr>
      </w:pPr>
      <w:r w:rsidRPr="00A86751">
        <w:rPr>
          <w:rFonts w:ascii="Cambria" w:hAnsi="Cambria"/>
          <w:b/>
          <w:color w:val="000000"/>
          <w:sz w:val="24"/>
          <w:szCs w:val="24"/>
        </w:rPr>
        <w:t>Roboty budowlane</w:t>
      </w:r>
      <w:r w:rsidRPr="00A86751">
        <w:rPr>
          <w:rFonts w:ascii="Cambria" w:hAnsi="Cambria"/>
          <w:bCs/>
          <w:color w:val="000000"/>
          <w:sz w:val="24"/>
          <w:szCs w:val="24"/>
        </w:rPr>
        <w:t>, w tym:</w:t>
      </w:r>
    </w:p>
    <w:p w14:paraId="529CF3C3" w14:textId="77777777" w:rsidR="00F720E9" w:rsidRPr="00997D4D" w:rsidRDefault="00F720E9" w:rsidP="00576AF7">
      <w:pPr>
        <w:pStyle w:val="Akapitzlist"/>
        <w:numPr>
          <w:ilvl w:val="0"/>
          <w:numId w:val="76"/>
        </w:numPr>
        <w:autoSpaceDE w:val="0"/>
        <w:autoSpaceDN w:val="0"/>
        <w:adjustRightInd w:val="0"/>
        <w:spacing w:after="0"/>
        <w:ind w:left="993" w:hanging="284"/>
        <w:jc w:val="both"/>
        <w:rPr>
          <w:rFonts w:ascii="Cambria" w:hAnsi="Cambria"/>
          <w:color w:val="000000"/>
          <w:sz w:val="24"/>
          <w:szCs w:val="24"/>
        </w:rPr>
      </w:pPr>
      <w:r w:rsidRPr="00997D4D">
        <w:rPr>
          <w:rFonts w:ascii="Cambria" w:hAnsi="Cambria"/>
          <w:color w:val="000000"/>
          <w:sz w:val="24"/>
          <w:szCs w:val="24"/>
        </w:rPr>
        <w:t>dokonanie koniecznych zgłoszeń i uzyskania niezbędnych zgód i pozwoleń, wymaganych przepisami prawa budowlanego i innych obowiązujących aktów prawnych;</w:t>
      </w:r>
    </w:p>
    <w:p w14:paraId="6A407434" w14:textId="77777777" w:rsidR="00F720E9" w:rsidRPr="00997D4D" w:rsidRDefault="00F720E9" w:rsidP="00576AF7">
      <w:pPr>
        <w:pStyle w:val="Akapitzlist"/>
        <w:numPr>
          <w:ilvl w:val="0"/>
          <w:numId w:val="76"/>
        </w:numPr>
        <w:autoSpaceDE w:val="0"/>
        <w:autoSpaceDN w:val="0"/>
        <w:adjustRightInd w:val="0"/>
        <w:spacing w:after="0"/>
        <w:ind w:left="993" w:hanging="284"/>
        <w:jc w:val="both"/>
        <w:rPr>
          <w:rFonts w:ascii="Cambria" w:hAnsi="Cambria"/>
          <w:color w:val="000000"/>
          <w:sz w:val="24"/>
          <w:szCs w:val="24"/>
        </w:rPr>
      </w:pPr>
      <w:r w:rsidRPr="00997D4D">
        <w:rPr>
          <w:rFonts w:ascii="Cambria" w:hAnsi="Cambria"/>
          <w:color w:val="000000"/>
          <w:sz w:val="24"/>
          <w:szCs w:val="24"/>
        </w:rPr>
        <w:lastRenderedPageBreak/>
        <w:t xml:space="preserve">demontaż istniejących opraw i wysięgników przewidzianych do modernizacji/wymiany oraz przekazanie ich do Urzędu Gminy/Gestora Sieci zgodnie z ustaleniami i dokumentacją techniczną. Kompletne oprawy wraz z wysięgnikami będące własnością urzędu gminy należy dostarczyć w wyznaczone miejsce wskazane przez urząd; lub dokonać ich utylizacji na koszt własny; </w:t>
      </w:r>
    </w:p>
    <w:p w14:paraId="45B6CC1A" w14:textId="5636F2B7" w:rsidR="00F720E9" w:rsidRPr="00ED0B83" w:rsidRDefault="00F720E9" w:rsidP="00576AF7">
      <w:pPr>
        <w:pStyle w:val="Akapitzlist"/>
        <w:numPr>
          <w:ilvl w:val="0"/>
          <w:numId w:val="76"/>
        </w:numPr>
        <w:autoSpaceDE w:val="0"/>
        <w:autoSpaceDN w:val="0"/>
        <w:adjustRightInd w:val="0"/>
        <w:spacing w:after="0"/>
        <w:ind w:left="993" w:hanging="284"/>
        <w:jc w:val="both"/>
        <w:rPr>
          <w:rFonts w:ascii="Cambria" w:hAnsi="Cambria"/>
          <w:color w:val="000000"/>
          <w:sz w:val="24"/>
          <w:szCs w:val="24"/>
        </w:rPr>
      </w:pPr>
      <w:r w:rsidRPr="00ED0B83">
        <w:rPr>
          <w:rFonts w:ascii="Cambria" w:hAnsi="Cambria"/>
          <w:color w:val="000000"/>
          <w:sz w:val="24"/>
          <w:szCs w:val="24"/>
        </w:rPr>
        <w:t xml:space="preserve">wymiana istniejących </w:t>
      </w:r>
      <w:r w:rsidRPr="00ED0B83">
        <w:rPr>
          <w:rFonts w:ascii="Cambria" w:hAnsi="Cambria"/>
          <w:b/>
          <w:bCs/>
          <w:color w:val="000000"/>
          <w:sz w:val="24"/>
          <w:szCs w:val="24"/>
        </w:rPr>
        <w:t xml:space="preserve">opraw oświetlenia ulicznego na energooszczędne typu LED – </w:t>
      </w:r>
      <w:r w:rsidR="00954B3A">
        <w:rPr>
          <w:rFonts w:ascii="Cambria" w:hAnsi="Cambria"/>
          <w:b/>
          <w:bCs/>
          <w:color w:val="000000"/>
          <w:sz w:val="24"/>
          <w:szCs w:val="24"/>
        </w:rPr>
        <w:t>410</w:t>
      </w:r>
      <w:r w:rsidRPr="00ED0B83">
        <w:rPr>
          <w:rFonts w:ascii="Cambria" w:hAnsi="Cambria"/>
          <w:b/>
          <w:bCs/>
          <w:color w:val="000000"/>
          <w:sz w:val="24"/>
          <w:szCs w:val="24"/>
        </w:rPr>
        <w:t xml:space="preserve"> szt</w:t>
      </w:r>
      <w:r w:rsidRPr="00ED0B83">
        <w:rPr>
          <w:rFonts w:ascii="Cambria" w:hAnsi="Cambria"/>
          <w:color w:val="000000"/>
          <w:sz w:val="24"/>
          <w:szCs w:val="24"/>
        </w:rPr>
        <w:t>.</w:t>
      </w:r>
      <w:r w:rsidRPr="00ED0B83">
        <w:rPr>
          <w:rFonts w:ascii="Cambria" w:hAnsi="Cambria"/>
          <w:bCs/>
          <w:color w:val="000000"/>
          <w:sz w:val="24"/>
          <w:szCs w:val="24"/>
        </w:rPr>
        <w:t xml:space="preserve"> </w:t>
      </w:r>
      <w:r w:rsidRPr="00ED0B83">
        <w:rPr>
          <w:rFonts w:ascii="Cambria" w:hAnsi="Cambria"/>
          <w:b/>
          <w:color w:val="000000"/>
          <w:sz w:val="24"/>
          <w:szCs w:val="24"/>
        </w:rPr>
        <w:t>z indywidualną redukcją mocy (system sterowania)</w:t>
      </w:r>
      <w:r w:rsidRPr="00ED0B83">
        <w:rPr>
          <w:rFonts w:ascii="Cambria" w:hAnsi="Cambria"/>
          <w:bCs/>
          <w:color w:val="000000"/>
          <w:sz w:val="24"/>
          <w:szCs w:val="24"/>
        </w:rPr>
        <w:t>;</w:t>
      </w:r>
    </w:p>
    <w:p w14:paraId="10C0D9CA" w14:textId="77777777" w:rsidR="00F720E9" w:rsidRPr="00997D4D" w:rsidRDefault="00F720E9" w:rsidP="00576AF7">
      <w:pPr>
        <w:pStyle w:val="Akapitzlist"/>
        <w:numPr>
          <w:ilvl w:val="0"/>
          <w:numId w:val="76"/>
        </w:numPr>
        <w:spacing w:after="0"/>
        <w:ind w:left="993" w:hanging="284"/>
        <w:rPr>
          <w:rFonts w:ascii="Cambria" w:hAnsi="Cambria"/>
          <w:color w:val="000000"/>
          <w:sz w:val="24"/>
          <w:szCs w:val="24"/>
        </w:rPr>
      </w:pPr>
      <w:r w:rsidRPr="00997D4D">
        <w:rPr>
          <w:rFonts w:ascii="Cambria" w:hAnsi="Cambria"/>
          <w:color w:val="000000"/>
          <w:sz w:val="24"/>
          <w:szCs w:val="24"/>
        </w:rPr>
        <w:t>wymiana wyeksploatowanych wysięgników po uzgodnieniu z Zmawiającym podczas realizacji zadania</w:t>
      </w:r>
      <w:r>
        <w:rPr>
          <w:rFonts w:ascii="Cambria" w:hAnsi="Cambria"/>
          <w:color w:val="000000"/>
          <w:sz w:val="24"/>
          <w:szCs w:val="24"/>
        </w:rPr>
        <w:t>;</w:t>
      </w:r>
    </w:p>
    <w:p w14:paraId="516FD3C7" w14:textId="77777777" w:rsidR="00F720E9" w:rsidRPr="00997D4D" w:rsidRDefault="00F720E9" w:rsidP="00576AF7">
      <w:pPr>
        <w:pStyle w:val="Akapitzlist"/>
        <w:numPr>
          <w:ilvl w:val="0"/>
          <w:numId w:val="76"/>
        </w:numPr>
        <w:autoSpaceDE w:val="0"/>
        <w:autoSpaceDN w:val="0"/>
        <w:adjustRightInd w:val="0"/>
        <w:spacing w:after="0"/>
        <w:ind w:left="993" w:hanging="284"/>
        <w:jc w:val="both"/>
        <w:rPr>
          <w:rFonts w:ascii="Cambria" w:hAnsi="Cambria"/>
          <w:color w:val="000000"/>
          <w:sz w:val="24"/>
          <w:szCs w:val="24"/>
        </w:rPr>
      </w:pPr>
      <w:r w:rsidRPr="00997D4D">
        <w:rPr>
          <w:rFonts w:ascii="Cambria" w:hAnsi="Cambria"/>
          <w:color w:val="000000"/>
          <w:sz w:val="24"/>
          <w:szCs w:val="24"/>
        </w:rPr>
        <w:t xml:space="preserve">wykonanie pozostałych niezbędnych prac związanych z układaniem </w:t>
      </w:r>
      <w:r>
        <w:rPr>
          <w:rFonts w:ascii="Cambria" w:hAnsi="Cambria"/>
          <w:color w:val="000000"/>
          <w:sz w:val="24"/>
          <w:szCs w:val="24"/>
        </w:rPr>
        <w:br/>
      </w:r>
      <w:r w:rsidRPr="00997D4D">
        <w:rPr>
          <w:rFonts w:ascii="Cambria" w:hAnsi="Cambria"/>
          <w:color w:val="000000"/>
          <w:sz w:val="24"/>
          <w:szCs w:val="24"/>
        </w:rPr>
        <w:t>przewodów, urządzeń, instalacji elektrycznej niezbędnej do obsługi i poprawnej pracy wykonanej instalacji;</w:t>
      </w:r>
    </w:p>
    <w:p w14:paraId="4A1C5860" w14:textId="77777777" w:rsidR="00F720E9" w:rsidRPr="00997D4D" w:rsidRDefault="00F720E9" w:rsidP="00576AF7">
      <w:pPr>
        <w:pStyle w:val="Akapitzlist"/>
        <w:numPr>
          <w:ilvl w:val="0"/>
          <w:numId w:val="76"/>
        </w:numPr>
        <w:autoSpaceDE w:val="0"/>
        <w:autoSpaceDN w:val="0"/>
        <w:adjustRightInd w:val="0"/>
        <w:spacing w:after="0"/>
        <w:ind w:left="993" w:hanging="284"/>
        <w:jc w:val="both"/>
        <w:rPr>
          <w:rFonts w:ascii="Cambria" w:hAnsi="Cambria"/>
          <w:color w:val="000000"/>
          <w:sz w:val="24"/>
          <w:szCs w:val="24"/>
        </w:rPr>
      </w:pPr>
      <w:r w:rsidRPr="00997D4D">
        <w:rPr>
          <w:rFonts w:ascii="Cambria" w:hAnsi="Cambria"/>
          <w:color w:val="000000"/>
          <w:sz w:val="24"/>
          <w:szCs w:val="24"/>
        </w:rPr>
        <w:t xml:space="preserve">przeprowadzenie wymaganych prób i badań, wraz z uzyskaniem </w:t>
      </w:r>
      <w:r>
        <w:rPr>
          <w:rFonts w:ascii="Cambria" w:hAnsi="Cambria"/>
          <w:color w:val="000000"/>
          <w:sz w:val="24"/>
          <w:szCs w:val="24"/>
        </w:rPr>
        <w:br/>
      </w:r>
      <w:r w:rsidRPr="00997D4D">
        <w:rPr>
          <w:rFonts w:ascii="Cambria" w:hAnsi="Cambria"/>
          <w:color w:val="000000"/>
          <w:sz w:val="24"/>
          <w:szCs w:val="24"/>
        </w:rPr>
        <w:t>odbiorów robót i przygotowaniem dokumentów związanych z oddaniem obiektów do użytkowania;</w:t>
      </w:r>
    </w:p>
    <w:p w14:paraId="3C7747F9" w14:textId="77777777" w:rsidR="00F720E9" w:rsidRPr="00997D4D" w:rsidRDefault="00F720E9" w:rsidP="00576AF7">
      <w:pPr>
        <w:pStyle w:val="Akapitzlist"/>
        <w:numPr>
          <w:ilvl w:val="0"/>
          <w:numId w:val="76"/>
        </w:numPr>
        <w:autoSpaceDE w:val="0"/>
        <w:autoSpaceDN w:val="0"/>
        <w:adjustRightInd w:val="0"/>
        <w:spacing w:after="0"/>
        <w:ind w:left="993" w:hanging="284"/>
        <w:jc w:val="both"/>
        <w:rPr>
          <w:rFonts w:ascii="Cambria" w:hAnsi="Cambria"/>
          <w:color w:val="000000"/>
          <w:sz w:val="24"/>
          <w:szCs w:val="24"/>
        </w:rPr>
      </w:pPr>
      <w:r w:rsidRPr="00997D4D">
        <w:rPr>
          <w:rFonts w:ascii="Cambria" w:hAnsi="Cambria"/>
          <w:color w:val="000000"/>
          <w:sz w:val="24"/>
          <w:szCs w:val="24"/>
        </w:rPr>
        <w:t xml:space="preserve">poprawne uruchomienie całej instalacji oraz wykonanie niezbędnych </w:t>
      </w:r>
      <w:r>
        <w:rPr>
          <w:rFonts w:ascii="Cambria" w:hAnsi="Cambria"/>
          <w:color w:val="000000"/>
          <w:sz w:val="24"/>
          <w:szCs w:val="24"/>
        </w:rPr>
        <w:br/>
      </w:r>
      <w:r w:rsidRPr="00997D4D">
        <w:rPr>
          <w:rFonts w:ascii="Cambria" w:hAnsi="Cambria"/>
          <w:color w:val="000000"/>
          <w:sz w:val="24"/>
          <w:szCs w:val="24"/>
        </w:rPr>
        <w:t>pomiarów elektrycznych oraz pomiarów natężenia oświetlenia;</w:t>
      </w:r>
    </w:p>
    <w:p w14:paraId="4710E0EA" w14:textId="77777777" w:rsidR="00F720E9" w:rsidRPr="00997D4D" w:rsidRDefault="00F720E9" w:rsidP="00576AF7">
      <w:pPr>
        <w:pStyle w:val="Akapitzlist"/>
        <w:numPr>
          <w:ilvl w:val="0"/>
          <w:numId w:val="76"/>
        </w:numPr>
        <w:autoSpaceDE w:val="0"/>
        <w:autoSpaceDN w:val="0"/>
        <w:adjustRightInd w:val="0"/>
        <w:spacing w:after="0"/>
        <w:ind w:left="993" w:hanging="284"/>
        <w:jc w:val="both"/>
        <w:rPr>
          <w:rFonts w:ascii="Cambria" w:hAnsi="Cambria"/>
          <w:color w:val="000000"/>
          <w:sz w:val="24"/>
          <w:szCs w:val="24"/>
        </w:rPr>
      </w:pPr>
      <w:r w:rsidRPr="00997D4D">
        <w:rPr>
          <w:rFonts w:ascii="Cambria" w:hAnsi="Cambria"/>
          <w:color w:val="000000"/>
          <w:sz w:val="24"/>
          <w:szCs w:val="24"/>
        </w:rPr>
        <w:t xml:space="preserve">uzyskanie i przygotowanie niezbędnych dokumentów (protokoły, karty gwarancyjne oraz książki serwisowe) związanych z przekazaniem </w:t>
      </w:r>
      <w:r>
        <w:rPr>
          <w:rFonts w:ascii="Cambria" w:hAnsi="Cambria"/>
          <w:color w:val="000000"/>
          <w:sz w:val="24"/>
          <w:szCs w:val="24"/>
        </w:rPr>
        <w:br/>
      </w:r>
      <w:r w:rsidRPr="00997D4D">
        <w:rPr>
          <w:rFonts w:ascii="Cambria" w:hAnsi="Cambria"/>
          <w:color w:val="000000"/>
          <w:sz w:val="24"/>
          <w:szCs w:val="24"/>
        </w:rPr>
        <w:t>do użytkowania przebudowanych opraw;</w:t>
      </w:r>
    </w:p>
    <w:p w14:paraId="6D915975" w14:textId="77777777" w:rsidR="00F720E9" w:rsidRPr="00997D4D" w:rsidRDefault="00F720E9" w:rsidP="00576AF7">
      <w:pPr>
        <w:pStyle w:val="Akapitzlist"/>
        <w:numPr>
          <w:ilvl w:val="0"/>
          <w:numId w:val="76"/>
        </w:numPr>
        <w:autoSpaceDE w:val="0"/>
        <w:autoSpaceDN w:val="0"/>
        <w:adjustRightInd w:val="0"/>
        <w:spacing w:after="0"/>
        <w:ind w:left="993" w:hanging="284"/>
        <w:jc w:val="both"/>
        <w:rPr>
          <w:rFonts w:ascii="Cambria" w:hAnsi="Cambria"/>
          <w:color w:val="000000"/>
          <w:sz w:val="24"/>
          <w:szCs w:val="24"/>
        </w:rPr>
      </w:pPr>
      <w:r w:rsidRPr="00997D4D">
        <w:rPr>
          <w:rFonts w:ascii="Cambria" w:hAnsi="Cambria"/>
          <w:color w:val="000000"/>
          <w:sz w:val="24"/>
          <w:szCs w:val="24"/>
        </w:rPr>
        <w:t xml:space="preserve">przeprowadzenie szkoleń przedstawicieli Zamawiającego w zakresie </w:t>
      </w:r>
      <w:r>
        <w:rPr>
          <w:rFonts w:ascii="Cambria" w:hAnsi="Cambria"/>
          <w:color w:val="000000"/>
          <w:sz w:val="24"/>
          <w:szCs w:val="24"/>
        </w:rPr>
        <w:br/>
      </w:r>
      <w:r w:rsidRPr="00997D4D">
        <w:rPr>
          <w:rFonts w:ascii="Cambria" w:hAnsi="Cambria"/>
          <w:color w:val="000000"/>
          <w:sz w:val="24"/>
          <w:szCs w:val="24"/>
        </w:rPr>
        <w:t>obsługi i eksploatacji wykonanych instalacji oraz zamontowanych urządzeń (szkolenie potwierdzone protokołem, w którym opisany zostanie zakres szkolenia).</w:t>
      </w:r>
    </w:p>
    <w:p w14:paraId="7C21BF48" w14:textId="77777777" w:rsidR="00F720E9" w:rsidRPr="00FB5C93" w:rsidRDefault="00F720E9" w:rsidP="00F720E9">
      <w:pPr>
        <w:spacing w:after="0"/>
        <w:ind w:left="567"/>
        <w:outlineLvl w:val="3"/>
        <w:rPr>
          <w:rFonts w:ascii="Cambria" w:hAnsi="Cambria" w:cs="Arial"/>
          <w:b/>
          <w:bCs/>
          <w:kern w:val="2"/>
          <w:sz w:val="24"/>
          <w:szCs w:val="24"/>
          <w:u w:val="single"/>
        </w:rPr>
      </w:pPr>
      <w:r w:rsidRPr="00FB5C93">
        <w:rPr>
          <w:rFonts w:ascii="Cambria" w:hAnsi="Cambria" w:cs="Arial"/>
          <w:b/>
          <w:bCs/>
          <w:kern w:val="2"/>
          <w:sz w:val="24"/>
          <w:szCs w:val="24"/>
          <w:u w:val="single"/>
        </w:rPr>
        <w:t>Ponadto:</w:t>
      </w:r>
    </w:p>
    <w:p w14:paraId="35B42F02" w14:textId="77777777" w:rsidR="00F720E9" w:rsidRPr="00FB5C93" w:rsidRDefault="00F720E9" w:rsidP="00576AF7">
      <w:pPr>
        <w:pStyle w:val="Akapitzlist"/>
        <w:numPr>
          <w:ilvl w:val="0"/>
          <w:numId w:val="75"/>
        </w:numPr>
        <w:suppressAutoHyphens/>
        <w:autoSpaceDE w:val="0"/>
        <w:autoSpaceDN w:val="0"/>
        <w:adjustRightInd w:val="0"/>
        <w:spacing w:after="0"/>
        <w:ind w:left="851" w:hanging="284"/>
        <w:jc w:val="both"/>
        <w:rPr>
          <w:rFonts w:ascii="Cambria" w:hAnsi="Cambria"/>
          <w:sz w:val="24"/>
          <w:szCs w:val="24"/>
        </w:rPr>
      </w:pPr>
      <w:r w:rsidRPr="00FB5C93">
        <w:rPr>
          <w:rFonts w:ascii="Cambria" w:hAnsi="Cambria"/>
          <w:sz w:val="24"/>
          <w:szCs w:val="24"/>
        </w:rPr>
        <w:t>zainstalowane oprawy oświetleniowe LED muszą gwarantować możliwość zdalnego sterowania bez dodatkowej modyfikacji oprawy i jednocześnie posiadać łącznie certyfikaty: ENEC lub równoważny, ENEC+ lub równoważny, ZD4i lub równoważny.</w:t>
      </w:r>
    </w:p>
    <w:p w14:paraId="5C7C3152" w14:textId="77777777" w:rsidR="00F720E9" w:rsidRPr="00FB5C93" w:rsidRDefault="00F720E9" w:rsidP="00576AF7">
      <w:pPr>
        <w:pStyle w:val="Akapitzlist"/>
        <w:numPr>
          <w:ilvl w:val="0"/>
          <w:numId w:val="75"/>
        </w:numPr>
        <w:suppressAutoHyphens/>
        <w:autoSpaceDE w:val="0"/>
        <w:autoSpaceDN w:val="0"/>
        <w:adjustRightInd w:val="0"/>
        <w:spacing w:after="0"/>
        <w:ind w:left="851" w:hanging="284"/>
        <w:jc w:val="both"/>
        <w:rPr>
          <w:rFonts w:ascii="Cambria" w:hAnsi="Cambria"/>
          <w:color w:val="000000" w:themeColor="text1"/>
          <w:sz w:val="24"/>
          <w:szCs w:val="24"/>
        </w:rPr>
      </w:pPr>
      <w:r w:rsidRPr="00FB5C93">
        <w:rPr>
          <w:rFonts w:ascii="Cambria" w:hAnsi="Cambria"/>
          <w:color w:val="000000" w:themeColor="text1"/>
          <w:sz w:val="24"/>
          <w:szCs w:val="24"/>
        </w:rPr>
        <w:t>Zamawiający wymaga użycia przez Wykonawcę nowych opraw oświetleniowych LED wyprodukowanych na terenie Unii Europejskiej lub nowych opraw dopuszczonych do użycia na terenie Unii Europejskiej.</w:t>
      </w:r>
    </w:p>
    <w:p w14:paraId="42EA065D" w14:textId="58EAABE4" w:rsidR="00063697" w:rsidRPr="002616F0" w:rsidRDefault="00C9142F" w:rsidP="00F7190B">
      <w:pPr>
        <w:numPr>
          <w:ilvl w:val="0"/>
          <w:numId w:val="2"/>
        </w:numPr>
        <w:adjustRightInd/>
        <w:spacing w:after="0"/>
        <w:ind w:left="426" w:hanging="426"/>
        <w:contextualSpacing/>
        <w:rPr>
          <w:rFonts w:ascii="Cambria" w:hAnsi="Cambria"/>
          <w:sz w:val="24"/>
          <w:szCs w:val="24"/>
        </w:rPr>
      </w:pPr>
      <w:r w:rsidRPr="002616F0">
        <w:rPr>
          <w:rFonts w:ascii="Cambria" w:hAnsi="Cambria"/>
          <w:sz w:val="24"/>
          <w:szCs w:val="24"/>
        </w:rPr>
        <w:t xml:space="preserve">Szczegółowy zakres </w:t>
      </w:r>
      <w:r w:rsidR="00063697" w:rsidRPr="002616F0">
        <w:rPr>
          <w:rFonts w:ascii="Cambria" w:hAnsi="Cambria"/>
          <w:sz w:val="24"/>
          <w:szCs w:val="24"/>
        </w:rPr>
        <w:t>oraz sposób wykonania robót budowlanych</w:t>
      </w:r>
      <w:r w:rsidR="00C02CCD" w:rsidRPr="002616F0">
        <w:rPr>
          <w:rFonts w:ascii="Cambria" w:hAnsi="Cambria"/>
          <w:sz w:val="24"/>
          <w:szCs w:val="24"/>
        </w:rPr>
        <w:t>,</w:t>
      </w:r>
      <w:r w:rsidR="00063697" w:rsidRPr="002616F0">
        <w:rPr>
          <w:rFonts w:ascii="Cambria" w:hAnsi="Cambria"/>
          <w:sz w:val="24"/>
          <w:szCs w:val="24"/>
        </w:rPr>
        <w:t xml:space="preserve"> </w:t>
      </w:r>
      <w:r w:rsidR="005E443B" w:rsidRPr="002616F0">
        <w:rPr>
          <w:rFonts w:ascii="Cambria" w:hAnsi="Cambria"/>
          <w:sz w:val="24"/>
          <w:szCs w:val="24"/>
        </w:rPr>
        <w:t xml:space="preserve">o którym mowa </w:t>
      </w:r>
      <w:r w:rsidR="00006259" w:rsidRPr="002616F0">
        <w:rPr>
          <w:rFonts w:ascii="Cambria" w:hAnsi="Cambria"/>
          <w:sz w:val="24"/>
          <w:szCs w:val="24"/>
        </w:rPr>
        <w:br/>
      </w:r>
      <w:r w:rsidR="005E443B" w:rsidRPr="002616F0">
        <w:rPr>
          <w:rFonts w:ascii="Cambria" w:hAnsi="Cambria"/>
          <w:sz w:val="24"/>
          <w:szCs w:val="24"/>
        </w:rPr>
        <w:t>w ust. 2</w:t>
      </w:r>
      <w:r w:rsidR="00C02CCD" w:rsidRPr="002616F0">
        <w:rPr>
          <w:rFonts w:ascii="Cambria" w:hAnsi="Cambria"/>
          <w:sz w:val="24"/>
          <w:szCs w:val="24"/>
        </w:rPr>
        <w:t>,</w:t>
      </w:r>
      <w:r w:rsidR="001B73DA" w:rsidRPr="002616F0">
        <w:rPr>
          <w:rFonts w:ascii="Cambria" w:hAnsi="Cambria"/>
          <w:sz w:val="24"/>
          <w:szCs w:val="24"/>
        </w:rPr>
        <w:t xml:space="preserve"> </w:t>
      </w:r>
      <w:r w:rsidR="00063697" w:rsidRPr="002616F0">
        <w:rPr>
          <w:rFonts w:ascii="Cambria" w:hAnsi="Cambria"/>
          <w:sz w:val="24"/>
          <w:szCs w:val="24"/>
        </w:rPr>
        <w:t>określ</w:t>
      </w:r>
      <w:r w:rsidRPr="002616F0">
        <w:rPr>
          <w:rFonts w:ascii="Cambria" w:hAnsi="Cambria"/>
          <w:sz w:val="24"/>
          <w:szCs w:val="24"/>
        </w:rPr>
        <w:t>ą</w:t>
      </w:r>
      <w:r w:rsidR="00063697" w:rsidRPr="002616F0">
        <w:rPr>
          <w:rFonts w:ascii="Cambria" w:hAnsi="Cambria"/>
          <w:sz w:val="24"/>
          <w:szCs w:val="24"/>
        </w:rPr>
        <w:t>:</w:t>
      </w:r>
    </w:p>
    <w:p w14:paraId="12D689B1" w14:textId="2C7E2EA2" w:rsidR="002616F0" w:rsidRPr="002616F0" w:rsidRDefault="002616F0" w:rsidP="00576AF7">
      <w:pPr>
        <w:widowControl/>
        <w:numPr>
          <w:ilvl w:val="0"/>
          <w:numId w:val="61"/>
        </w:numPr>
        <w:tabs>
          <w:tab w:val="left" w:pos="851"/>
        </w:tabs>
        <w:autoSpaceDE w:val="0"/>
        <w:adjustRightInd/>
        <w:spacing w:after="0"/>
        <w:ind w:left="851" w:hanging="425"/>
        <w:contextualSpacing/>
        <w:textAlignment w:val="auto"/>
        <w:rPr>
          <w:rFonts w:ascii="Cambria" w:hAnsi="Cambria" w:cs="Cambria"/>
          <w:sz w:val="24"/>
          <w:szCs w:val="24"/>
        </w:rPr>
      </w:pPr>
      <w:r w:rsidRPr="002616F0">
        <w:rPr>
          <w:rFonts w:ascii="Cambria" w:hAnsi="Cambria" w:cs="Cambria"/>
          <w:sz w:val="24"/>
          <w:szCs w:val="24"/>
        </w:rPr>
        <w:t xml:space="preserve">wykonana przez Wykonawcę i zaakceptowana przez Zamawiającego </w:t>
      </w:r>
      <w:r>
        <w:rPr>
          <w:rFonts w:ascii="Cambria" w:hAnsi="Cambria" w:cs="Cambria"/>
          <w:sz w:val="24"/>
          <w:szCs w:val="24"/>
        </w:rPr>
        <w:br/>
      </w:r>
      <w:r w:rsidRPr="002616F0">
        <w:rPr>
          <w:rFonts w:ascii="Cambria" w:hAnsi="Cambria" w:cs="Cambria"/>
          <w:sz w:val="24"/>
          <w:szCs w:val="24"/>
        </w:rPr>
        <w:t>dokumentacja Projektowa,</w:t>
      </w:r>
    </w:p>
    <w:p w14:paraId="01A32BF9" w14:textId="27FF6210" w:rsidR="002616F0" w:rsidRPr="002616F0" w:rsidRDefault="002616F0" w:rsidP="00576AF7">
      <w:pPr>
        <w:widowControl/>
        <w:numPr>
          <w:ilvl w:val="0"/>
          <w:numId w:val="61"/>
        </w:numPr>
        <w:tabs>
          <w:tab w:val="left" w:pos="851"/>
        </w:tabs>
        <w:autoSpaceDE w:val="0"/>
        <w:adjustRightInd/>
        <w:spacing w:after="0"/>
        <w:ind w:left="851" w:hanging="425"/>
        <w:contextualSpacing/>
        <w:textAlignment w:val="auto"/>
        <w:rPr>
          <w:rFonts w:ascii="Cambria" w:hAnsi="Cambria" w:cs="Cambria"/>
          <w:sz w:val="24"/>
          <w:szCs w:val="24"/>
        </w:rPr>
      </w:pPr>
      <w:r w:rsidRPr="002616F0">
        <w:rPr>
          <w:rFonts w:ascii="Cambria" w:hAnsi="Cambria" w:cs="Cambria"/>
          <w:sz w:val="24"/>
          <w:szCs w:val="24"/>
        </w:rPr>
        <w:t xml:space="preserve">złożona oferta, stanowiąca załącznik nr </w:t>
      </w:r>
      <w:r w:rsidR="00F720E9">
        <w:rPr>
          <w:rFonts w:ascii="Cambria" w:hAnsi="Cambria" w:cs="Cambria"/>
          <w:sz w:val="24"/>
          <w:szCs w:val="24"/>
        </w:rPr>
        <w:t>1</w:t>
      </w:r>
      <w:r w:rsidRPr="002616F0">
        <w:rPr>
          <w:rFonts w:ascii="Cambria" w:hAnsi="Cambria" w:cs="Cambria"/>
          <w:sz w:val="24"/>
          <w:szCs w:val="24"/>
        </w:rPr>
        <w:t xml:space="preserve"> do umowy,</w:t>
      </w:r>
    </w:p>
    <w:p w14:paraId="6BDAAF25" w14:textId="436C12E7" w:rsidR="002616F0" w:rsidRPr="002616F0" w:rsidRDefault="002616F0" w:rsidP="00576AF7">
      <w:pPr>
        <w:widowControl/>
        <w:numPr>
          <w:ilvl w:val="0"/>
          <w:numId w:val="61"/>
        </w:numPr>
        <w:tabs>
          <w:tab w:val="left" w:pos="851"/>
        </w:tabs>
        <w:autoSpaceDE w:val="0"/>
        <w:adjustRightInd/>
        <w:spacing w:after="0"/>
        <w:ind w:left="851" w:hanging="425"/>
        <w:contextualSpacing/>
        <w:textAlignment w:val="auto"/>
        <w:rPr>
          <w:rFonts w:ascii="Cambria" w:hAnsi="Cambria" w:cs="Cambria"/>
          <w:sz w:val="24"/>
          <w:szCs w:val="24"/>
        </w:rPr>
      </w:pPr>
      <w:r w:rsidRPr="002616F0">
        <w:rPr>
          <w:rFonts w:ascii="Cambria" w:hAnsi="Cambria" w:cs="Cambria"/>
          <w:sz w:val="24"/>
          <w:szCs w:val="24"/>
        </w:rPr>
        <w:lastRenderedPageBreak/>
        <w:t xml:space="preserve">harmonogram rzeczowo-finansowy, o którym mowa w § 2 ust. 4 umowy, stanowiący załącznik nr </w:t>
      </w:r>
      <w:r w:rsidR="00F720E9">
        <w:rPr>
          <w:rFonts w:ascii="Cambria" w:hAnsi="Cambria" w:cs="Cambria"/>
          <w:sz w:val="24"/>
          <w:szCs w:val="24"/>
        </w:rPr>
        <w:t>2</w:t>
      </w:r>
      <w:r w:rsidRPr="002616F0">
        <w:rPr>
          <w:rFonts w:ascii="Cambria" w:hAnsi="Cambria" w:cs="Cambria"/>
          <w:sz w:val="24"/>
          <w:szCs w:val="24"/>
        </w:rPr>
        <w:t xml:space="preserve"> do umowy.</w:t>
      </w:r>
    </w:p>
    <w:p w14:paraId="7B82147F" w14:textId="33BC5C0D" w:rsidR="002616F0" w:rsidRPr="00F720E9" w:rsidRDefault="00D107D2" w:rsidP="00F720E9">
      <w:pPr>
        <w:numPr>
          <w:ilvl w:val="0"/>
          <w:numId w:val="2"/>
        </w:numPr>
        <w:adjustRightInd/>
        <w:spacing w:after="0"/>
        <w:ind w:left="426" w:hanging="426"/>
        <w:contextualSpacing/>
        <w:rPr>
          <w:rFonts w:ascii="Cambria" w:hAnsi="Cambria"/>
          <w:sz w:val="24"/>
          <w:szCs w:val="24"/>
        </w:rPr>
      </w:pPr>
      <w:bookmarkStart w:id="0" w:name="_Hlk63064893"/>
      <w:r w:rsidRPr="002616F0">
        <w:rPr>
          <w:rFonts w:ascii="Cambria" w:hAnsi="Cambria"/>
          <w:sz w:val="24"/>
          <w:szCs w:val="24"/>
        </w:rPr>
        <w:t xml:space="preserve">Wynagrodzenie </w:t>
      </w:r>
      <w:r w:rsidR="005C1DA2" w:rsidRPr="002616F0">
        <w:rPr>
          <w:rFonts w:ascii="Cambria" w:hAnsi="Cambria"/>
          <w:sz w:val="24"/>
          <w:szCs w:val="24"/>
        </w:rPr>
        <w:t>W</w:t>
      </w:r>
      <w:r w:rsidRPr="002616F0">
        <w:rPr>
          <w:rFonts w:ascii="Cambria" w:hAnsi="Cambria"/>
          <w:sz w:val="24"/>
          <w:szCs w:val="24"/>
        </w:rPr>
        <w:t xml:space="preserve">ykonawcy ma charakter </w:t>
      </w:r>
      <w:r w:rsidR="00063697" w:rsidRPr="002616F0">
        <w:rPr>
          <w:rFonts w:ascii="Cambria" w:hAnsi="Cambria"/>
          <w:sz w:val="24"/>
          <w:szCs w:val="24"/>
        </w:rPr>
        <w:t>ryczałt</w:t>
      </w:r>
      <w:r w:rsidRPr="002616F0">
        <w:rPr>
          <w:rFonts w:ascii="Cambria" w:hAnsi="Cambria"/>
          <w:sz w:val="24"/>
          <w:szCs w:val="24"/>
        </w:rPr>
        <w:t>u</w:t>
      </w:r>
      <w:r w:rsidR="00F94F0E" w:rsidRPr="002616F0">
        <w:rPr>
          <w:rFonts w:ascii="Cambria" w:hAnsi="Cambria"/>
          <w:sz w:val="24"/>
          <w:szCs w:val="24"/>
        </w:rPr>
        <w:t xml:space="preserve">, który stanowi ekwiwalent świadczenia </w:t>
      </w:r>
      <w:r w:rsidR="005C1DA2" w:rsidRPr="002616F0">
        <w:rPr>
          <w:rFonts w:ascii="Cambria" w:hAnsi="Cambria"/>
          <w:sz w:val="24"/>
          <w:szCs w:val="24"/>
        </w:rPr>
        <w:t>W</w:t>
      </w:r>
      <w:r w:rsidR="00F94F0E" w:rsidRPr="002616F0">
        <w:rPr>
          <w:rFonts w:ascii="Cambria" w:hAnsi="Cambria"/>
          <w:sz w:val="24"/>
          <w:szCs w:val="24"/>
        </w:rPr>
        <w:t>ykonawcy opisanego w</w:t>
      </w:r>
      <w:r w:rsidR="00F720E9">
        <w:rPr>
          <w:rFonts w:ascii="Cambria" w:hAnsi="Cambria"/>
          <w:sz w:val="24"/>
          <w:szCs w:val="24"/>
        </w:rPr>
        <w:t xml:space="preserve"> opisie technicznym </w:t>
      </w:r>
      <w:r w:rsidR="002616F0" w:rsidRPr="00F720E9">
        <w:rPr>
          <w:rFonts w:ascii="Cambria" w:hAnsi="Cambria" w:cs="Cambria"/>
          <w:sz w:val="24"/>
          <w:szCs w:val="24"/>
        </w:rPr>
        <w:t xml:space="preserve">oraz wykonanej Dokumentacji Projektowej wskazanej w ust. 3 pkt </w:t>
      </w:r>
      <w:r w:rsidR="00F720E9">
        <w:rPr>
          <w:rFonts w:ascii="Cambria" w:hAnsi="Cambria" w:cs="Cambria"/>
          <w:sz w:val="24"/>
          <w:szCs w:val="24"/>
        </w:rPr>
        <w:t>1).</w:t>
      </w:r>
    </w:p>
    <w:bookmarkEnd w:id="0"/>
    <w:p w14:paraId="646099C8" w14:textId="668EAF7E" w:rsidR="00311664" w:rsidRPr="00994A53" w:rsidRDefault="00063697" w:rsidP="00311664">
      <w:pPr>
        <w:numPr>
          <w:ilvl w:val="0"/>
          <w:numId w:val="2"/>
        </w:numPr>
        <w:adjustRightInd/>
        <w:spacing w:after="0"/>
        <w:ind w:left="426" w:hanging="426"/>
        <w:contextualSpacing/>
        <w:rPr>
          <w:rFonts w:ascii="Cambria" w:hAnsi="Cambria"/>
          <w:color w:val="FF0000"/>
          <w:sz w:val="24"/>
          <w:szCs w:val="24"/>
        </w:rPr>
      </w:pPr>
      <w:r w:rsidRPr="00994A53">
        <w:rPr>
          <w:rFonts w:ascii="Cambria" w:hAnsi="Cambria"/>
          <w:color w:val="FF0000"/>
          <w:sz w:val="24"/>
          <w:szCs w:val="24"/>
        </w:rPr>
        <w:t xml:space="preserve">Przedmiot umowy należy wykonać zgodnie z </w:t>
      </w:r>
      <w:r w:rsidR="009539BA" w:rsidRPr="00994A53">
        <w:rPr>
          <w:rFonts w:ascii="Cambria" w:hAnsi="Cambria"/>
          <w:color w:val="FF0000"/>
          <w:sz w:val="24"/>
          <w:szCs w:val="24"/>
        </w:rPr>
        <w:t>D</w:t>
      </w:r>
      <w:r w:rsidRPr="00994A53">
        <w:rPr>
          <w:rFonts w:ascii="Cambria" w:hAnsi="Cambria"/>
          <w:color w:val="FF0000"/>
          <w:sz w:val="24"/>
          <w:szCs w:val="24"/>
        </w:rPr>
        <w:t xml:space="preserve">okumentacją </w:t>
      </w:r>
      <w:r w:rsidR="009539BA" w:rsidRPr="00994A53">
        <w:rPr>
          <w:rFonts w:ascii="Cambria" w:hAnsi="Cambria"/>
          <w:color w:val="FF0000"/>
          <w:sz w:val="24"/>
          <w:szCs w:val="24"/>
        </w:rPr>
        <w:t>P</w:t>
      </w:r>
      <w:r w:rsidRPr="00994A53">
        <w:rPr>
          <w:rFonts w:ascii="Cambria" w:hAnsi="Cambria"/>
          <w:color w:val="FF0000"/>
          <w:sz w:val="24"/>
          <w:szCs w:val="24"/>
        </w:rPr>
        <w:t>rojektową</w:t>
      </w:r>
      <w:r w:rsidR="00F720E9" w:rsidRPr="00994A53">
        <w:rPr>
          <w:rFonts w:ascii="Cambria" w:hAnsi="Cambria"/>
          <w:color w:val="FF0000"/>
          <w:sz w:val="24"/>
          <w:szCs w:val="24"/>
        </w:rPr>
        <w:t>, opisem technicznym</w:t>
      </w:r>
      <w:r w:rsidRPr="00994A53">
        <w:rPr>
          <w:rFonts w:ascii="Cambria" w:hAnsi="Cambria"/>
          <w:color w:val="FF0000"/>
          <w:sz w:val="24"/>
          <w:szCs w:val="24"/>
        </w:rPr>
        <w:t xml:space="preserve"> oraz obowiązującymi przepisami prawa, sztuką budowlaną, wiedzą techniczną, zawartą z Zamawiającym umową, uzgodnieniami z Zamawiającym dokonanymi w trakcie realizacji przedmiotu umowy.</w:t>
      </w:r>
    </w:p>
    <w:p w14:paraId="0D31150F" w14:textId="77777777" w:rsidR="00B70208" w:rsidRDefault="00B70208" w:rsidP="00B70208">
      <w:pPr>
        <w:widowControl/>
        <w:numPr>
          <w:ilvl w:val="0"/>
          <w:numId w:val="2"/>
        </w:numPr>
        <w:adjustRightInd/>
        <w:spacing w:after="0"/>
        <w:ind w:left="426" w:hanging="426"/>
        <w:contextualSpacing/>
        <w:textAlignment w:val="auto"/>
        <w:rPr>
          <w:rFonts w:ascii="Cambria" w:hAnsi="Cambria"/>
          <w:sz w:val="24"/>
          <w:szCs w:val="24"/>
        </w:rPr>
      </w:pPr>
      <w:r w:rsidRPr="00A8448E">
        <w:rPr>
          <w:rFonts w:ascii="Cambria" w:hAnsi="Cambria"/>
          <w:color w:val="000000" w:themeColor="text1"/>
          <w:sz w:val="24"/>
          <w:szCs w:val="24"/>
        </w:rPr>
        <w:t xml:space="preserve">Wszystkie wykonane </w:t>
      </w:r>
      <w:r>
        <w:rPr>
          <w:rFonts w:ascii="Cambria" w:hAnsi="Cambria"/>
          <w:color w:val="000000" w:themeColor="text1"/>
          <w:sz w:val="24"/>
          <w:szCs w:val="24"/>
        </w:rPr>
        <w:t>prace</w:t>
      </w:r>
      <w:r w:rsidRPr="00A8448E">
        <w:rPr>
          <w:rFonts w:ascii="Cambria" w:hAnsi="Cambria"/>
          <w:color w:val="000000" w:themeColor="text1"/>
          <w:sz w:val="24"/>
          <w:szCs w:val="24"/>
        </w:rPr>
        <w:t xml:space="preserve"> i dostarczone materiały będą zgodne z </w:t>
      </w:r>
      <w:r>
        <w:rPr>
          <w:rFonts w:ascii="Cambria" w:hAnsi="Cambria"/>
          <w:color w:val="000000" w:themeColor="text1"/>
          <w:sz w:val="24"/>
          <w:szCs w:val="24"/>
        </w:rPr>
        <w:t>opisem technicznym</w:t>
      </w:r>
      <w:r w:rsidRPr="00A8448E">
        <w:rPr>
          <w:rFonts w:ascii="Cambria" w:hAnsi="Cambria"/>
          <w:color w:val="000000" w:themeColor="text1"/>
          <w:sz w:val="24"/>
          <w:szCs w:val="24"/>
        </w:rPr>
        <w:t xml:space="preserve">. W przypadku, gdy materiały lub roboty nie będą w pełni zgodne z </w:t>
      </w:r>
      <w:r>
        <w:rPr>
          <w:rFonts w:ascii="Cambria" w:hAnsi="Cambria"/>
          <w:color w:val="000000" w:themeColor="text1"/>
          <w:sz w:val="24"/>
          <w:szCs w:val="24"/>
        </w:rPr>
        <w:t>opisem technicznym</w:t>
      </w:r>
      <w:r w:rsidRPr="00A8448E">
        <w:rPr>
          <w:rFonts w:ascii="Cambria" w:hAnsi="Cambria"/>
          <w:color w:val="000000" w:themeColor="text1"/>
          <w:sz w:val="24"/>
          <w:szCs w:val="24"/>
        </w:rPr>
        <w:t xml:space="preserve"> i wpłynie to na niezadowalającą jakość </w:t>
      </w:r>
      <w:r>
        <w:rPr>
          <w:rFonts w:ascii="Cambria" w:hAnsi="Cambria"/>
          <w:color w:val="000000" w:themeColor="text1"/>
          <w:sz w:val="24"/>
          <w:szCs w:val="24"/>
        </w:rPr>
        <w:t>prac</w:t>
      </w:r>
      <w:r w:rsidRPr="00A8448E">
        <w:rPr>
          <w:rFonts w:ascii="Cambria" w:hAnsi="Cambria"/>
          <w:color w:val="000000" w:themeColor="text1"/>
          <w:sz w:val="24"/>
          <w:szCs w:val="24"/>
        </w:rPr>
        <w:t>, to takie materiały zostaną zastąpione</w:t>
      </w:r>
      <w:r w:rsidRPr="00EC702D">
        <w:rPr>
          <w:rFonts w:ascii="Cambria" w:hAnsi="Cambria"/>
          <w:sz w:val="24"/>
          <w:szCs w:val="24"/>
        </w:rPr>
        <w:t xml:space="preserve"> innymi, a elementy </w:t>
      </w:r>
      <w:r>
        <w:rPr>
          <w:rFonts w:ascii="Cambria" w:hAnsi="Cambria"/>
          <w:sz w:val="24"/>
          <w:szCs w:val="24"/>
        </w:rPr>
        <w:t xml:space="preserve">wykonane </w:t>
      </w:r>
      <w:r w:rsidRPr="00EC702D">
        <w:rPr>
          <w:rFonts w:ascii="Cambria" w:hAnsi="Cambria"/>
          <w:sz w:val="24"/>
          <w:szCs w:val="24"/>
        </w:rPr>
        <w:t xml:space="preserve">będą rozebrane i wykonane ponownie na koszt Wykonawcy. </w:t>
      </w:r>
    </w:p>
    <w:p w14:paraId="2F01AA2E" w14:textId="4F0388F9" w:rsidR="00B70208" w:rsidRPr="00994A53" w:rsidRDefault="00B70208" w:rsidP="00576AF7">
      <w:pPr>
        <w:widowControl/>
        <w:numPr>
          <w:ilvl w:val="0"/>
          <w:numId w:val="71"/>
        </w:numPr>
        <w:adjustRightInd/>
        <w:spacing w:after="0"/>
        <w:ind w:left="426" w:hanging="426"/>
        <w:contextualSpacing/>
        <w:textAlignment w:val="auto"/>
        <w:rPr>
          <w:rFonts w:ascii="Cambria" w:hAnsi="Cambria"/>
          <w:color w:val="FF0000"/>
          <w:sz w:val="24"/>
          <w:szCs w:val="24"/>
        </w:rPr>
      </w:pPr>
      <w:r w:rsidRPr="00994A53">
        <w:rPr>
          <w:rFonts w:ascii="Cambria" w:hAnsi="Cambria"/>
          <w:color w:val="FF0000"/>
          <w:sz w:val="24"/>
          <w:szCs w:val="24"/>
        </w:rPr>
        <w:t xml:space="preserve">Przedmiot umowy należy wykonać zgodnie z opisem technicznym oraz obowiązującymi przepisami prawa, sztuką budowlaną, wiedzą techniczną, zawartą z Zamawiającym umową, uzgodnieniami z Zamawiającym dokonanymi </w:t>
      </w:r>
      <w:r w:rsidRPr="00994A53">
        <w:rPr>
          <w:rFonts w:ascii="Cambria" w:hAnsi="Cambria"/>
          <w:color w:val="FF0000"/>
          <w:sz w:val="24"/>
          <w:szCs w:val="24"/>
        </w:rPr>
        <w:br/>
        <w:t>w trakcie realizacji przedmiotu umowy.</w:t>
      </w:r>
    </w:p>
    <w:p w14:paraId="6DEA765B" w14:textId="77777777" w:rsidR="00B70208" w:rsidRDefault="00B70208" w:rsidP="00576AF7">
      <w:pPr>
        <w:widowControl/>
        <w:numPr>
          <w:ilvl w:val="0"/>
          <w:numId w:val="71"/>
        </w:numPr>
        <w:adjustRightInd/>
        <w:spacing w:after="0"/>
        <w:ind w:left="426" w:hanging="426"/>
        <w:contextualSpacing/>
        <w:textAlignment w:val="auto"/>
        <w:rPr>
          <w:rFonts w:ascii="Cambria" w:hAnsi="Cambria"/>
          <w:sz w:val="24"/>
          <w:szCs w:val="24"/>
        </w:rPr>
      </w:pPr>
      <w:r w:rsidRPr="005E443B">
        <w:rPr>
          <w:rFonts w:ascii="Cambria" w:hAnsi="Cambria"/>
          <w:sz w:val="24"/>
          <w:szCs w:val="24"/>
        </w:rPr>
        <w:t>Wykonawca winien natychmiast powiadomić Zamawiającego i Inspektora Nadzoru Inwestorskiego</w:t>
      </w:r>
      <w:r>
        <w:rPr>
          <w:rFonts w:ascii="Cambria" w:hAnsi="Cambria"/>
          <w:sz w:val="24"/>
          <w:szCs w:val="24"/>
        </w:rPr>
        <w:t xml:space="preserve"> </w:t>
      </w:r>
      <w:r w:rsidRPr="005E443B">
        <w:rPr>
          <w:rFonts w:ascii="Cambria" w:hAnsi="Cambria"/>
          <w:sz w:val="24"/>
          <w:szCs w:val="24"/>
        </w:rPr>
        <w:t xml:space="preserve">o wykryciu błędów w </w:t>
      </w:r>
      <w:r>
        <w:rPr>
          <w:rFonts w:ascii="Cambria" w:hAnsi="Cambria"/>
          <w:color w:val="000000" w:themeColor="text1"/>
          <w:sz w:val="24"/>
          <w:szCs w:val="24"/>
        </w:rPr>
        <w:t>opisie technicznym</w:t>
      </w:r>
      <w:r>
        <w:rPr>
          <w:rFonts w:ascii="Cambria" w:hAnsi="Cambria"/>
          <w:sz w:val="24"/>
          <w:szCs w:val="24"/>
        </w:rPr>
        <w:t>.</w:t>
      </w:r>
      <w:r w:rsidRPr="005E443B">
        <w:rPr>
          <w:rFonts w:ascii="Cambria" w:hAnsi="Cambria"/>
          <w:sz w:val="24"/>
          <w:szCs w:val="24"/>
        </w:rPr>
        <w:t xml:space="preserve"> </w:t>
      </w:r>
    </w:p>
    <w:p w14:paraId="1F054406" w14:textId="77777777" w:rsidR="00B70208" w:rsidRDefault="00B70208" w:rsidP="00576AF7">
      <w:pPr>
        <w:widowControl/>
        <w:numPr>
          <w:ilvl w:val="0"/>
          <w:numId w:val="71"/>
        </w:numPr>
        <w:adjustRightInd/>
        <w:spacing w:after="0"/>
        <w:ind w:left="426" w:hanging="426"/>
        <w:contextualSpacing/>
        <w:textAlignment w:val="auto"/>
        <w:rPr>
          <w:rFonts w:ascii="Cambria" w:hAnsi="Cambria"/>
          <w:sz w:val="24"/>
          <w:szCs w:val="24"/>
        </w:rPr>
      </w:pPr>
      <w:r w:rsidRPr="00EC3ED8">
        <w:rPr>
          <w:rFonts w:ascii="Cambria" w:hAnsi="Cambria" w:cs="Tahoma"/>
          <w:bCs/>
          <w:color w:val="000000"/>
          <w:sz w:val="24"/>
          <w:szCs w:val="24"/>
        </w:rPr>
        <w:t xml:space="preserve">Wykonawca oświadcza, że zapoznał się z </w:t>
      </w:r>
      <w:r>
        <w:rPr>
          <w:rFonts w:ascii="Cambria" w:hAnsi="Cambria"/>
          <w:color w:val="000000" w:themeColor="text1"/>
          <w:sz w:val="24"/>
          <w:szCs w:val="24"/>
        </w:rPr>
        <w:t>opisem technicznym</w:t>
      </w:r>
      <w:r w:rsidRPr="00EC3ED8">
        <w:rPr>
          <w:rFonts w:ascii="Cambria" w:hAnsi="Cambria" w:cs="Tahoma"/>
          <w:bCs/>
          <w:color w:val="000000"/>
          <w:sz w:val="24"/>
          <w:szCs w:val="24"/>
        </w:rPr>
        <w:t>.</w:t>
      </w:r>
      <w:bookmarkStart w:id="1" w:name="_Hlk98950109"/>
    </w:p>
    <w:p w14:paraId="26331D04" w14:textId="2192FD1F" w:rsidR="002616F0" w:rsidRPr="00B70208" w:rsidRDefault="002616F0" w:rsidP="00576AF7">
      <w:pPr>
        <w:widowControl/>
        <w:numPr>
          <w:ilvl w:val="0"/>
          <w:numId w:val="71"/>
        </w:numPr>
        <w:adjustRightInd/>
        <w:spacing w:after="0"/>
        <w:ind w:left="426" w:hanging="426"/>
        <w:contextualSpacing/>
        <w:textAlignment w:val="auto"/>
        <w:rPr>
          <w:rFonts w:ascii="Cambria" w:hAnsi="Cambria"/>
          <w:sz w:val="24"/>
          <w:szCs w:val="24"/>
        </w:rPr>
      </w:pPr>
      <w:r w:rsidRPr="00B70208">
        <w:rPr>
          <w:rFonts w:ascii="Cambria" w:hAnsi="Cambria" w:cs="Tahoma"/>
          <w:bCs/>
          <w:color w:val="000000" w:themeColor="text1"/>
          <w:sz w:val="24"/>
          <w:szCs w:val="24"/>
        </w:rPr>
        <w:t xml:space="preserve">W ramach </w:t>
      </w:r>
      <w:r w:rsidR="00F720E9" w:rsidRPr="00B70208">
        <w:rPr>
          <w:rFonts w:ascii="Cambria" w:hAnsi="Cambria" w:cs="Tahoma"/>
          <w:bCs/>
          <w:color w:val="000000" w:themeColor="text1"/>
          <w:sz w:val="24"/>
          <w:szCs w:val="24"/>
        </w:rPr>
        <w:t>prac</w:t>
      </w:r>
      <w:r w:rsidRPr="00B70208">
        <w:rPr>
          <w:rFonts w:ascii="Cambria" w:hAnsi="Cambria" w:cs="Tahoma"/>
          <w:bCs/>
          <w:color w:val="000000" w:themeColor="text1"/>
          <w:sz w:val="24"/>
          <w:szCs w:val="24"/>
        </w:rPr>
        <w:t xml:space="preserve"> Wykonawca:</w:t>
      </w:r>
    </w:p>
    <w:p w14:paraId="7D291D56" w14:textId="63CF28B5" w:rsidR="002616F0" w:rsidRPr="002616F0" w:rsidRDefault="002616F0" w:rsidP="00576AF7">
      <w:pPr>
        <w:widowControl/>
        <w:numPr>
          <w:ilvl w:val="1"/>
          <w:numId w:val="71"/>
        </w:numPr>
        <w:adjustRightInd/>
        <w:spacing w:after="0"/>
        <w:ind w:left="709" w:hanging="283"/>
        <w:contextualSpacing/>
        <w:textAlignment w:val="auto"/>
        <w:rPr>
          <w:rFonts w:ascii="Cambria" w:hAnsi="Cambria" w:cs="Tahoma"/>
          <w:bCs/>
          <w:color w:val="000000" w:themeColor="text1"/>
          <w:sz w:val="24"/>
          <w:szCs w:val="24"/>
        </w:rPr>
      </w:pPr>
      <w:r w:rsidRPr="002616F0">
        <w:rPr>
          <w:rFonts w:ascii="Cambria" w:hAnsi="Cambria" w:cs="Tahoma"/>
          <w:bCs/>
          <w:color w:val="000000" w:themeColor="text1"/>
          <w:sz w:val="24"/>
          <w:szCs w:val="24"/>
        </w:rPr>
        <w:t xml:space="preserve">wykona etap 1 </w:t>
      </w:r>
      <w:r w:rsidR="00F720E9">
        <w:rPr>
          <w:rFonts w:ascii="Cambria" w:hAnsi="Cambria" w:cs="Tahoma"/>
          <w:bCs/>
          <w:color w:val="000000" w:themeColor="text1"/>
          <w:sz w:val="24"/>
          <w:szCs w:val="24"/>
        </w:rPr>
        <w:t>prac</w:t>
      </w:r>
      <w:r w:rsidRPr="002616F0">
        <w:rPr>
          <w:rFonts w:ascii="Cambria" w:hAnsi="Cambria" w:cs="Tahoma"/>
          <w:bCs/>
          <w:color w:val="000000" w:themeColor="text1"/>
          <w:sz w:val="24"/>
          <w:szCs w:val="24"/>
        </w:rPr>
        <w:t xml:space="preserve"> o wartości robót odpowiadającej kwocie wskazanej w § 3 ust. 1 pkt 1) umowy,</w:t>
      </w:r>
    </w:p>
    <w:p w14:paraId="2D5777AF" w14:textId="150A2A7A" w:rsidR="002616F0" w:rsidRPr="00994A53" w:rsidRDefault="002616F0" w:rsidP="00576AF7">
      <w:pPr>
        <w:widowControl/>
        <w:numPr>
          <w:ilvl w:val="1"/>
          <w:numId w:val="71"/>
        </w:numPr>
        <w:adjustRightInd/>
        <w:spacing w:after="0"/>
        <w:ind w:left="709" w:hanging="283"/>
        <w:contextualSpacing/>
        <w:textAlignment w:val="auto"/>
        <w:rPr>
          <w:rFonts w:ascii="Cambria" w:hAnsi="Cambria" w:cs="Tahoma"/>
          <w:bCs/>
          <w:color w:val="FF0000"/>
          <w:sz w:val="24"/>
          <w:szCs w:val="24"/>
        </w:rPr>
      </w:pPr>
      <w:r w:rsidRPr="00994A53">
        <w:rPr>
          <w:rFonts w:ascii="Cambria" w:hAnsi="Cambria" w:cs="Tahoma"/>
          <w:bCs/>
          <w:color w:val="FF0000"/>
          <w:sz w:val="24"/>
          <w:szCs w:val="24"/>
        </w:rPr>
        <w:t xml:space="preserve">wykona etap 2 </w:t>
      </w:r>
      <w:r w:rsidR="00F720E9" w:rsidRPr="00994A53">
        <w:rPr>
          <w:rFonts w:ascii="Cambria" w:hAnsi="Cambria" w:cs="Tahoma"/>
          <w:bCs/>
          <w:color w:val="FF0000"/>
          <w:sz w:val="24"/>
          <w:szCs w:val="24"/>
        </w:rPr>
        <w:t>prac</w:t>
      </w:r>
      <w:r w:rsidRPr="00994A53">
        <w:rPr>
          <w:rFonts w:ascii="Cambria" w:hAnsi="Cambria" w:cs="Tahoma"/>
          <w:bCs/>
          <w:color w:val="FF0000"/>
          <w:sz w:val="24"/>
          <w:szCs w:val="24"/>
        </w:rPr>
        <w:t xml:space="preserve"> o wartości robót </w:t>
      </w:r>
      <w:r w:rsidRPr="00994A53">
        <w:rPr>
          <w:rFonts w:ascii="Cambria" w:hAnsi="Cambria" w:cs="Tahoma"/>
          <w:bCs/>
          <w:noProof/>
          <w:color w:val="FF0000"/>
          <w:sz w:val="24"/>
          <w:szCs w:val="24"/>
        </w:rPr>
        <w:t>5</w:t>
      </w:r>
      <w:r w:rsidRPr="00994A53">
        <w:rPr>
          <w:rFonts w:ascii="Cambria" w:hAnsi="Cambria" w:cs="Tahoma"/>
          <w:bCs/>
          <w:color w:val="FF0000"/>
          <w:sz w:val="24"/>
          <w:szCs w:val="24"/>
        </w:rPr>
        <w:t>0 % kwoty wskazanej w § 3 ust. 1 pkt 2) umowy;</w:t>
      </w:r>
    </w:p>
    <w:p w14:paraId="0F974FC4" w14:textId="6771A04D" w:rsidR="002616F0" w:rsidRPr="002616F0" w:rsidRDefault="002616F0" w:rsidP="00576AF7">
      <w:pPr>
        <w:widowControl/>
        <w:numPr>
          <w:ilvl w:val="1"/>
          <w:numId w:val="71"/>
        </w:numPr>
        <w:adjustRightInd/>
        <w:spacing w:after="0"/>
        <w:ind w:left="709" w:hanging="283"/>
        <w:contextualSpacing/>
        <w:textAlignment w:val="auto"/>
        <w:rPr>
          <w:rFonts w:ascii="Cambria" w:hAnsi="Cambria" w:cs="Tahoma"/>
          <w:bCs/>
          <w:color w:val="000000" w:themeColor="text1"/>
          <w:sz w:val="24"/>
          <w:szCs w:val="24"/>
        </w:rPr>
      </w:pPr>
      <w:r w:rsidRPr="002616F0">
        <w:rPr>
          <w:rFonts w:ascii="Cambria" w:hAnsi="Cambria" w:cs="Tahoma"/>
          <w:bCs/>
          <w:color w:val="000000" w:themeColor="text1"/>
          <w:sz w:val="24"/>
          <w:szCs w:val="24"/>
        </w:rPr>
        <w:t xml:space="preserve">wykona etap 3 </w:t>
      </w:r>
      <w:r w:rsidR="00F720E9">
        <w:rPr>
          <w:rFonts w:ascii="Cambria" w:hAnsi="Cambria" w:cs="Tahoma"/>
          <w:bCs/>
          <w:color w:val="000000" w:themeColor="text1"/>
          <w:sz w:val="24"/>
          <w:szCs w:val="24"/>
        </w:rPr>
        <w:t xml:space="preserve">prac </w:t>
      </w:r>
      <w:r w:rsidRPr="002616F0">
        <w:rPr>
          <w:rFonts w:ascii="Cambria" w:hAnsi="Cambria" w:cs="Tahoma"/>
          <w:bCs/>
          <w:color w:val="000000" w:themeColor="text1"/>
          <w:sz w:val="24"/>
          <w:szCs w:val="24"/>
        </w:rPr>
        <w:t>o wartości robót stanowiącej różnicę pomiędzy wartościami robót rozliczonymi w ramach etapu 1-</w:t>
      </w:r>
      <w:r w:rsidRPr="002616F0">
        <w:rPr>
          <w:rFonts w:ascii="Cambria" w:hAnsi="Cambria" w:cs="Tahoma"/>
          <w:bCs/>
          <w:noProof/>
          <w:color w:val="000000" w:themeColor="text1"/>
          <w:sz w:val="24"/>
          <w:szCs w:val="24"/>
        </w:rPr>
        <w:t>2,</w:t>
      </w:r>
      <w:r w:rsidRPr="002616F0">
        <w:rPr>
          <w:rFonts w:ascii="Cambria" w:hAnsi="Cambria" w:cs="Tahoma"/>
          <w:bCs/>
          <w:color w:val="000000" w:themeColor="text1"/>
          <w:sz w:val="24"/>
          <w:szCs w:val="24"/>
        </w:rPr>
        <w:t xml:space="preserve"> a łączną sumą wynagrodzenia wskazanego w § 3 ust. 1 umowy.</w:t>
      </w:r>
    </w:p>
    <w:bookmarkEnd w:id="1"/>
    <w:p w14:paraId="11806B6E" w14:textId="77777777" w:rsidR="00A0094D" w:rsidRPr="005B52EF" w:rsidRDefault="00A0094D" w:rsidP="00A0094D">
      <w:pPr>
        <w:autoSpaceDE w:val="0"/>
        <w:spacing w:after="0"/>
        <w:jc w:val="center"/>
      </w:pPr>
      <w:r w:rsidRPr="005B52EF">
        <w:rPr>
          <w:rFonts w:ascii="Cambria" w:hAnsi="Cambria" w:cs="Cambria"/>
          <w:b/>
          <w:bCs/>
          <w:sz w:val="24"/>
          <w:szCs w:val="24"/>
        </w:rPr>
        <w:t>§ 1a</w:t>
      </w:r>
    </w:p>
    <w:p w14:paraId="77A73870" w14:textId="77777777" w:rsidR="002616F0" w:rsidRDefault="00A0094D" w:rsidP="00A0094D">
      <w:pPr>
        <w:autoSpaceDE w:val="0"/>
        <w:spacing w:after="0"/>
        <w:jc w:val="center"/>
        <w:rPr>
          <w:rFonts w:ascii="Cambria" w:hAnsi="Cambria" w:cs="Cambria"/>
          <w:b/>
          <w:bCs/>
          <w:sz w:val="24"/>
          <w:szCs w:val="24"/>
        </w:rPr>
      </w:pPr>
      <w:r w:rsidRPr="002616F0">
        <w:rPr>
          <w:rFonts w:ascii="Cambria" w:hAnsi="Cambria" w:cs="Cambria"/>
          <w:b/>
          <w:bCs/>
          <w:sz w:val="24"/>
          <w:szCs w:val="24"/>
        </w:rPr>
        <w:t xml:space="preserve">Dokumentacja </w:t>
      </w:r>
      <w:r w:rsidR="009539BA" w:rsidRPr="002616F0">
        <w:rPr>
          <w:rFonts w:ascii="Cambria" w:hAnsi="Cambria" w:cs="Cambria"/>
          <w:b/>
          <w:bCs/>
          <w:sz w:val="24"/>
          <w:szCs w:val="24"/>
        </w:rPr>
        <w:t>P</w:t>
      </w:r>
      <w:r w:rsidRPr="002616F0">
        <w:rPr>
          <w:rFonts w:ascii="Cambria" w:hAnsi="Cambria" w:cs="Cambria"/>
          <w:b/>
          <w:bCs/>
          <w:sz w:val="24"/>
          <w:szCs w:val="24"/>
        </w:rPr>
        <w:t>rojektowa</w:t>
      </w:r>
      <w:r w:rsidR="00006259" w:rsidRPr="002616F0">
        <w:rPr>
          <w:rFonts w:ascii="Cambria" w:hAnsi="Cambria" w:cs="Cambria"/>
          <w:b/>
          <w:bCs/>
          <w:sz w:val="24"/>
          <w:szCs w:val="24"/>
        </w:rPr>
        <w:t xml:space="preserve"> </w:t>
      </w:r>
    </w:p>
    <w:p w14:paraId="2DA3F7EB" w14:textId="49C88737" w:rsidR="00A0094D" w:rsidRPr="005B52EF" w:rsidRDefault="00A0094D" w:rsidP="00576AF7">
      <w:pPr>
        <w:pStyle w:val="Akapitzlist"/>
        <w:numPr>
          <w:ilvl w:val="0"/>
          <w:numId w:val="49"/>
        </w:numPr>
        <w:suppressAutoHyphens/>
        <w:autoSpaceDE w:val="0"/>
        <w:spacing w:after="0"/>
        <w:ind w:left="426" w:hanging="426"/>
        <w:jc w:val="both"/>
      </w:pPr>
      <w:r w:rsidRPr="005B52EF">
        <w:rPr>
          <w:rFonts w:ascii="Cambria" w:hAnsi="Cambria" w:cs="Cambria"/>
          <w:sz w:val="24"/>
          <w:szCs w:val="24"/>
        </w:rPr>
        <w:t xml:space="preserve">Opracowanie Dokumentacji </w:t>
      </w:r>
      <w:r w:rsidR="009539BA">
        <w:rPr>
          <w:rFonts w:ascii="Cambria" w:hAnsi="Cambria" w:cs="Cambria"/>
          <w:sz w:val="24"/>
          <w:szCs w:val="24"/>
        </w:rPr>
        <w:t>P</w:t>
      </w:r>
      <w:r w:rsidRPr="005B52EF">
        <w:rPr>
          <w:rFonts w:ascii="Cambria" w:hAnsi="Cambria" w:cs="Cambria"/>
          <w:sz w:val="24"/>
          <w:szCs w:val="24"/>
        </w:rPr>
        <w:t xml:space="preserve">rojektowej winno być wykonane zgodnie </w:t>
      </w:r>
      <w:r w:rsidRPr="00A0094D">
        <w:rPr>
          <w:rFonts w:ascii="Cambria" w:hAnsi="Cambria" w:cs="Cambria"/>
          <w:sz w:val="24"/>
          <w:szCs w:val="24"/>
        </w:rPr>
        <w:t xml:space="preserve">z </w:t>
      </w:r>
      <w:r w:rsidR="00F720E9">
        <w:rPr>
          <w:rFonts w:ascii="Cambria" w:hAnsi="Cambria" w:cs="Cambria"/>
          <w:sz w:val="24"/>
          <w:szCs w:val="24"/>
        </w:rPr>
        <w:t>opisem technicznym</w:t>
      </w:r>
      <w:r w:rsidRPr="005B52EF">
        <w:rPr>
          <w:rFonts w:ascii="Cambria" w:hAnsi="Cambria" w:cs="Cambria"/>
          <w:sz w:val="24"/>
          <w:szCs w:val="24"/>
        </w:rPr>
        <w:t>, obowiązującymi przepisami, normami i zasadami wiedzy technicznej obowiązującymi w dniu wydania jej Zamawiającemu.</w:t>
      </w:r>
    </w:p>
    <w:p w14:paraId="066AC027" w14:textId="77777777" w:rsidR="00A0094D" w:rsidRPr="005B52EF" w:rsidRDefault="00A0094D" w:rsidP="00576AF7">
      <w:pPr>
        <w:pStyle w:val="Akapitzlist"/>
        <w:numPr>
          <w:ilvl w:val="0"/>
          <w:numId w:val="49"/>
        </w:numPr>
        <w:suppressAutoHyphens/>
        <w:autoSpaceDE w:val="0"/>
        <w:spacing w:after="0"/>
        <w:ind w:left="426" w:hanging="426"/>
      </w:pPr>
      <w:r w:rsidRPr="005B52EF">
        <w:rPr>
          <w:rFonts w:ascii="Cambria" w:hAnsi="Cambria" w:cs="Cambria"/>
          <w:sz w:val="24"/>
          <w:szCs w:val="24"/>
        </w:rPr>
        <w:t xml:space="preserve">Wykonawca, przy opracowywaniu Dokumentacji </w:t>
      </w:r>
      <w:r w:rsidR="009539BA">
        <w:rPr>
          <w:rFonts w:ascii="Cambria" w:hAnsi="Cambria" w:cs="Cambria"/>
          <w:sz w:val="24"/>
          <w:szCs w:val="24"/>
        </w:rPr>
        <w:t>P</w:t>
      </w:r>
      <w:r w:rsidRPr="005B52EF">
        <w:rPr>
          <w:rFonts w:ascii="Cambria" w:hAnsi="Cambria" w:cs="Cambria"/>
          <w:sz w:val="24"/>
          <w:szCs w:val="24"/>
        </w:rPr>
        <w:t>rojektowej, zobowiązuje się:</w:t>
      </w:r>
    </w:p>
    <w:p w14:paraId="485A3A1C" w14:textId="77777777" w:rsidR="00A0094D" w:rsidRPr="005B52EF" w:rsidRDefault="00A0094D" w:rsidP="00576AF7">
      <w:pPr>
        <w:pStyle w:val="Akapitzlist"/>
        <w:numPr>
          <w:ilvl w:val="0"/>
          <w:numId w:val="54"/>
        </w:numPr>
        <w:suppressAutoHyphens/>
        <w:autoSpaceDE w:val="0"/>
        <w:spacing w:after="0"/>
        <w:ind w:left="709" w:hanging="283"/>
        <w:jc w:val="both"/>
      </w:pPr>
      <w:r w:rsidRPr="005B52EF">
        <w:rPr>
          <w:rFonts w:ascii="Cambria" w:hAnsi="Cambria" w:cs="Cambria"/>
          <w:sz w:val="24"/>
          <w:szCs w:val="24"/>
        </w:rPr>
        <w:t xml:space="preserve">zastosować optymalne rozwiązania konstrukcyjne, materiałowe i kosztowe, </w:t>
      </w:r>
      <w:r w:rsidR="00006259">
        <w:rPr>
          <w:rFonts w:ascii="Cambria" w:hAnsi="Cambria" w:cs="Cambria"/>
          <w:sz w:val="24"/>
          <w:szCs w:val="24"/>
        </w:rPr>
        <w:br/>
      </w:r>
      <w:r w:rsidRPr="005B52EF">
        <w:rPr>
          <w:rFonts w:ascii="Cambria" w:hAnsi="Cambria" w:cs="Cambria"/>
          <w:sz w:val="24"/>
          <w:szCs w:val="24"/>
        </w:rPr>
        <w:t>w celu uzyskania nowoczesnych i właściwych standardów dla tego typu zadania inwestycyjnego, które ma być w oparciu o nią wykonane,</w:t>
      </w:r>
    </w:p>
    <w:p w14:paraId="487428E0" w14:textId="77777777" w:rsidR="00A0094D" w:rsidRPr="005B52EF" w:rsidRDefault="00A0094D" w:rsidP="00576AF7">
      <w:pPr>
        <w:pStyle w:val="Akapitzlist"/>
        <w:numPr>
          <w:ilvl w:val="0"/>
          <w:numId w:val="54"/>
        </w:numPr>
        <w:suppressAutoHyphens/>
        <w:autoSpaceDE w:val="0"/>
        <w:spacing w:after="0"/>
        <w:ind w:left="709" w:hanging="283"/>
        <w:jc w:val="both"/>
      </w:pPr>
      <w:r w:rsidRPr="005B52EF">
        <w:rPr>
          <w:rFonts w:ascii="Cambria" w:hAnsi="Cambria" w:cs="Cambria"/>
          <w:sz w:val="24"/>
          <w:szCs w:val="24"/>
        </w:rPr>
        <w:lastRenderedPageBreak/>
        <w:t xml:space="preserve">ponieść wszelkie opłaty za pozyskiwane w ramach realizacji </w:t>
      </w:r>
      <w:r w:rsidR="009539BA">
        <w:rPr>
          <w:rFonts w:ascii="Cambria" w:hAnsi="Cambria" w:cs="Cambria"/>
          <w:sz w:val="24"/>
          <w:szCs w:val="24"/>
        </w:rPr>
        <w:t>D</w:t>
      </w:r>
      <w:r w:rsidRPr="005B52EF">
        <w:rPr>
          <w:rFonts w:ascii="Cambria" w:hAnsi="Cambria" w:cs="Cambria"/>
          <w:sz w:val="24"/>
          <w:szCs w:val="24"/>
        </w:rPr>
        <w:t xml:space="preserve">okumentacji </w:t>
      </w:r>
      <w:r w:rsidR="009539BA">
        <w:rPr>
          <w:rFonts w:ascii="Cambria" w:hAnsi="Cambria" w:cs="Cambria"/>
          <w:sz w:val="24"/>
          <w:szCs w:val="24"/>
        </w:rPr>
        <w:t>P</w:t>
      </w:r>
      <w:r w:rsidRPr="005B52EF">
        <w:rPr>
          <w:rFonts w:ascii="Cambria" w:hAnsi="Cambria" w:cs="Cambria"/>
          <w:sz w:val="24"/>
          <w:szCs w:val="24"/>
        </w:rPr>
        <w:t>rojektowej decyzje, uzgodnienia i opinie,</w:t>
      </w:r>
    </w:p>
    <w:p w14:paraId="2B50F803" w14:textId="3EB7AE2E" w:rsidR="00A0094D" w:rsidRPr="005B52EF" w:rsidRDefault="00A0094D" w:rsidP="00576AF7">
      <w:pPr>
        <w:pStyle w:val="Akapitzlist"/>
        <w:numPr>
          <w:ilvl w:val="0"/>
          <w:numId w:val="54"/>
        </w:numPr>
        <w:suppressAutoHyphens/>
        <w:autoSpaceDE w:val="0"/>
        <w:spacing w:after="0"/>
        <w:ind w:left="709" w:hanging="283"/>
        <w:jc w:val="both"/>
      </w:pPr>
      <w:r w:rsidRPr="005B52EF">
        <w:rPr>
          <w:rFonts w:ascii="Cambria" w:hAnsi="Cambria" w:cs="Cambria"/>
          <w:sz w:val="24"/>
          <w:szCs w:val="24"/>
        </w:rPr>
        <w:t xml:space="preserve">opracować </w:t>
      </w:r>
      <w:r w:rsidR="009539BA">
        <w:rPr>
          <w:rFonts w:ascii="Cambria" w:hAnsi="Cambria" w:cs="Cambria"/>
          <w:sz w:val="24"/>
          <w:szCs w:val="24"/>
        </w:rPr>
        <w:t>D</w:t>
      </w:r>
      <w:r w:rsidRPr="005B52EF">
        <w:rPr>
          <w:rFonts w:ascii="Cambria" w:hAnsi="Cambria" w:cs="Cambria"/>
          <w:sz w:val="24"/>
          <w:szCs w:val="24"/>
        </w:rPr>
        <w:t xml:space="preserve">okumentację </w:t>
      </w:r>
      <w:r w:rsidR="009539BA">
        <w:rPr>
          <w:rFonts w:ascii="Cambria" w:hAnsi="Cambria" w:cs="Cambria"/>
          <w:sz w:val="24"/>
          <w:szCs w:val="24"/>
        </w:rPr>
        <w:t>P</w:t>
      </w:r>
      <w:r w:rsidRPr="005B52EF">
        <w:rPr>
          <w:rFonts w:ascii="Cambria" w:hAnsi="Cambria" w:cs="Cambria"/>
          <w:sz w:val="24"/>
          <w:szCs w:val="24"/>
        </w:rPr>
        <w:t>rojektową kompletną z punktu widzenia zadania inwestycyjnego, które ma być wykonane na jej podstawie, spójnej i skoordy</w:t>
      </w:r>
      <w:r w:rsidR="008B7E9C">
        <w:rPr>
          <w:rFonts w:ascii="Cambria" w:hAnsi="Cambria" w:cs="Cambria"/>
          <w:sz w:val="24"/>
          <w:szCs w:val="24"/>
        </w:rPr>
        <w:t>-</w:t>
      </w:r>
      <w:r w:rsidRPr="005B52EF">
        <w:rPr>
          <w:rFonts w:ascii="Cambria" w:hAnsi="Cambria" w:cs="Cambria"/>
          <w:sz w:val="24"/>
          <w:szCs w:val="24"/>
        </w:rPr>
        <w:t>nowanej we wszystkich specjalnościach, a w szczególności posiadającej niezbędne uzgodnienia,</w:t>
      </w:r>
    </w:p>
    <w:p w14:paraId="5C474E60" w14:textId="47CF20CC" w:rsidR="00A0094D" w:rsidRPr="005B52EF" w:rsidRDefault="00A0094D" w:rsidP="00576AF7">
      <w:pPr>
        <w:pStyle w:val="Akapitzlist"/>
        <w:numPr>
          <w:ilvl w:val="0"/>
          <w:numId w:val="54"/>
        </w:numPr>
        <w:suppressAutoHyphens/>
        <w:autoSpaceDE w:val="0"/>
        <w:spacing w:after="0"/>
        <w:ind w:left="709" w:hanging="283"/>
        <w:jc w:val="both"/>
      </w:pPr>
      <w:r w:rsidRPr="005B52EF">
        <w:rPr>
          <w:rFonts w:ascii="Cambria" w:hAnsi="Cambria" w:cs="Cambria"/>
          <w:sz w:val="24"/>
          <w:szCs w:val="24"/>
        </w:rPr>
        <w:t>przedstawiającej rozwiązania szczegółowe w zakresie umożliwiającym realizację zadania inwestycyjnego, które ma być wykonane na jej podstawie, bez dodat</w:t>
      </w:r>
      <w:r w:rsidR="008B7E9C">
        <w:rPr>
          <w:rFonts w:ascii="Cambria" w:hAnsi="Cambria" w:cs="Cambria"/>
          <w:sz w:val="24"/>
          <w:szCs w:val="24"/>
        </w:rPr>
        <w:t>-</w:t>
      </w:r>
      <w:r w:rsidRPr="005B52EF">
        <w:rPr>
          <w:rFonts w:ascii="Cambria" w:hAnsi="Cambria" w:cs="Cambria"/>
          <w:sz w:val="24"/>
          <w:szCs w:val="24"/>
        </w:rPr>
        <w:t>kowych opracowań i uzupełnień.</w:t>
      </w:r>
    </w:p>
    <w:p w14:paraId="36969710" w14:textId="77777777" w:rsidR="00A0094D" w:rsidRPr="005B52EF" w:rsidRDefault="00A0094D" w:rsidP="00576AF7">
      <w:pPr>
        <w:pStyle w:val="Akapitzlist"/>
        <w:numPr>
          <w:ilvl w:val="0"/>
          <w:numId w:val="40"/>
        </w:numPr>
        <w:suppressAutoHyphens/>
        <w:autoSpaceDE w:val="0"/>
        <w:spacing w:after="0"/>
        <w:ind w:left="426" w:hanging="426"/>
        <w:jc w:val="both"/>
      </w:pPr>
      <w:r w:rsidRPr="005B52EF">
        <w:rPr>
          <w:rFonts w:ascii="Cambria" w:hAnsi="Cambria" w:cs="Cambria"/>
          <w:sz w:val="24"/>
          <w:szCs w:val="24"/>
        </w:rPr>
        <w:t>Wykonawca zobowiązany jest do uzyskania wszystkich niezbędnych decyzji, opinii, zatwierdzeń i innych dokumentów koniecznych do realizacji robót budowlanych.</w:t>
      </w:r>
    </w:p>
    <w:p w14:paraId="4A2E00A7" w14:textId="6948893C" w:rsidR="00A0094D" w:rsidRPr="005B52EF" w:rsidRDefault="00A0094D" w:rsidP="00576AF7">
      <w:pPr>
        <w:pStyle w:val="Akapitzlist"/>
        <w:numPr>
          <w:ilvl w:val="0"/>
          <w:numId w:val="40"/>
        </w:numPr>
        <w:suppressAutoHyphens/>
        <w:autoSpaceDE w:val="0"/>
        <w:spacing w:after="0"/>
        <w:ind w:left="426" w:hanging="426"/>
        <w:jc w:val="both"/>
      </w:pPr>
      <w:r w:rsidRPr="005B52EF">
        <w:rPr>
          <w:rFonts w:ascii="Cambria" w:hAnsi="Cambria" w:cs="Cambria"/>
          <w:sz w:val="24"/>
          <w:szCs w:val="24"/>
        </w:rPr>
        <w:t xml:space="preserve">W ramach wykonywania obowiązków z niniejszej umowy, Wykonawca zobowiązany jest do zapewnienia wykonywania przez autora Dokumentacji </w:t>
      </w:r>
      <w:r w:rsidR="009539BA">
        <w:rPr>
          <w:rFonts w:ascii="Cambria" w:hAnsi="Cambria" w:cs="Cambria"/>
          <w:sz w:val="24"/>
          <w:szCs w:val="24"/>
        </w:rPr>
        <w:t>P</w:t>
      </w:r>
      <w:r w:rsidRPr="005B52EF">
        <w:rPr>
          <w:rFonts w:ascii="Cambria" w:hAnsi="Cambria" w:cs="Cambria"/>
          <w:sz w:val="24"/>
          <w:szCs w:val="24"/>
        </w:rPr>
        <w:t xml:space="preserve">rojektowej </w:t>
      </w:r>
      <w:r w:rsidRPr="00A0094D">
        <w:rPr>
          <w:rFonts w:ascii="Cambria" w:hAnsi="Cambria" w:cs="Cambria"/>
          <w:sz w:val="24"/>
          <w:szCs w:val="24"/>
        </w:rPr>
        <w:t>(„Projektanta”)</w:t>
      </w:r>
      <w:r w:rsidRPr="005B52EF">
        <w:rPr>
          <w:rFonts w:ascii="Cambria" w:hAnsi="Cambria" w:cs="Cambria"/>
          <w:sz w:val="24"/>
          <w:szCs w:val="24"/>
        </w:rPr>
        <w:t xml:space="preserve"> podstawowych obowiązków wynikających z art. 20 ustawy z dnia </w:t>
      </w:r>
      <w:r w:rsidR="008B7E9C">
        <w:rPr>
          <w:rFonts w:ascii="Cambria" w:hAnsi="Cambria" w:cs="Cambria"/>
          <w:sz w:val="24"/>
          <w:szCs w:val="24"/>
        </w:rPr>
        <w:br/>
      </w:r>
      <w:r w:rsidRPr="005B52EF">
        <w:rPr>
          <w:rFonts w:ascii="Cambria" w:hAnsi="Cambria" w:cs="Cambria"/>
          <w:sz w:val="24"/>
          <w:szCs w:val="24"/>
        </w:rPr>
        <w:t>7 lipca 1994 roku Prawo Budowlane (t</w:t>
      </w:r>
      <w:r w:rsidR="008B7E9C">
        <w:rPr>
          <w:rFonts w:ascii="Cambria" w:hAnsi="Cambria" w:cs="Cambria"/>
          <w:sz w:val="24"/>
          <w:szCs w:val="24"/>
        </w:rPr>
        <w:t xml:space="preserve">ekst </w:t>
      </w:r>
      <w:r w:rsidRPr="005B52EF">
        <w:rPr>
          <w:rFonts w:ascii="Cambria" w:hAnsi="Cambria" w:cs="Cambria"/>
          <w:sz w:val="24"/>
          <w:szCs w:val="24"/>
        </w:rPr>
        <w:t>j</w:t>
      </w:r>
      <w:r w:rsidR="008B7E9C">
        <w:rPr>
          <w:rFonts w:ascii="Cambria" w:hAnsi="Cambria" w:cs="Cambria"/>
          <w:sz w:val="24"/>
          <w:szCs w:val="24"/>
        </w:rPr>
        <w:t>edn</w:t>
      </w:r>
      <w:r w:rsidRPr="005B52EF">
        <w:rPr>
          <w:rFonts w:ascii="Cambria" w:hAnsi="Cambria" w:cs="Cambria"/>
          <w:sz w:val="24"/>
          <w:szCs w:val="24"/>
        </w:rPr>
        <w:t>.: Dz.U. z 202</w:t>
      </w:r>
      <w:r w:rsidR="00F720E9">
        <w:rPr>
          <w:rFonts w:ascii="Cambria" w:hAnsi="Cambria" w:cs="Cambria"/>
          <w:sz w:val="24"/>
          <w:szCs w:val="24"/>
        </w:rPr>
        <w:t>4</w:t>
      </w:r>
      <w:r w:rsidRPr="005B52EF">
        <w:rPr>
          <w:rFonts w:ascii="Cambria" w:hAnsi="Cambria" w:cs="Cambria"/>
          <w:sz w:val="24"/>
          <w:szCs w:val="24"/>
        </w:rPr>
        <w:t xml:space="preserve"> r., poz. </w:t>
      </w:r>
      <w:r w:rsidR="00F720E9">
        <w:rPr>
          <w:rFonts w:ascii="Cambria" w:hAnsi="Cambria" w:cs="Cambria"/>
          <w:sz w:val="24"/>
          <w:szCs w:val="24"/>
        </w:rPr>
        <w:t>725</w:t>
      </w:r>
      <w:r w:rsidR="00756161">
        <w:rPr>
          <w:rFonts w:ascii="Cambria" w:hAnsi="Cambria" w:cs="Cambria"/>
          <w:sz w:val="24"/>
          <w:szCs w:val="24"/>
        </w:rPr>
        <w:t xml:space="preserve"> z </w:t>
      </w:r>
      <w:proofErr w:type="spellStart"/>
      <w:r w:rsidR="00756161">
        <w:rPr>
          <w:rFonts w:ascii="Cambria" w:hAnsi="Cambria" w:cs="Cambria"/>
          <w:sz w:val="24"/>
          <w:szCs w:val="24"/>
        </w:rPr>
        <w:t>późn</w:t>
      </w:r>
      <w:proofErr w:type="spellEnd"/>
      <w:r w:rsidR="00756161">
        <w:rPr>
          <w:rFonts w:ascii="Cambria" w:hAnsi="Cambria" w:cs="Cambria"/>
          <w:sz w:val="24"/>
          <w:szCs w:val="24"/>
        </w:rPr>
        <w:t>. zm.</w:t>
      </w:r>
      <w:r w:rsidRPr="005B52EF">
        <w:rPr>
          <w:rFonts w:ascii="Cambria" w:hAnsi="Cambria" w:cs="Cambria"/>
          <w:sz w:val="24"/>
          <w:szCs w:val="24"/>
        </w:rPr>
        <w:t>),</w:t>
      </w:r>
      <w:r w:rsidR="00756161">
        <w:rPr>
          <w:rFonts w:ascii="Cambria" w:hAnsi="Cambria" w:cs="Cambria"/>
          <w:sz w:val="24"/>
          <w:szCs w:val="24"/>
        </w:rPr>
        <w:t xml:space="preserve"> </w:t>
      </w:r>
      <w:r w:rsidRPr="005B52EF">
        <w:rPr>
          <w:rFonts w:ascii="Cambria" w:hAnsi="Cambria" w:cs="Cambria"/>
          <w:sz w:val="24"/>
          <w:szCs w:val="24"/>
        </w:rPr>
        <w:t>a ponadto do zapewnienia wykonywania przez Projektanta w szczególności następujących czynności:</w:t>
      </w:r>
    </w:p>
    <w:p w14:paraId="61DBD737" w14:textId="77777777" w:rsidR="00A0094D" w:rsidRPr="005B52EF" w:rsidRDefault="00A0094D" w:rsidP="00576AF7">
      <w:pPr>
        <w:pStyle w:val="Akapitzlist"/>
        <w:numPr>
          <w:ilvl w:val="0"/>
          <w:numId w:val="46"/>
        </w:numPr>
        <w:suppressAutoHyphens/>
        <w:autoSpaceDE w:val="0"/>
        <w:spacing w:after="0"/>
        <w:ind w:left="709" w:hanging="283"/>
        <w:jc w:val="both"/>
      </w:pPr>
      <w:r w:rsidRPr="005B52EF">
        <w:rPr>
          <w:rFonts w:ascii="Cambria" w:hAnsi="Cambria" w:cs="Cambria"/>
          <w:sz w:val="24"/>
          <w:szCs w:val="24"/>
        </w:rPr>
        <w:t>stwierdzenia w toku wykonywania robót budowlanych zgodności realizacji inwestycji z projekt</w:t>
      </w:r>
      <w:r>
        <w:rPr>
          <w:rFonts w:ascii="Cambria" w:hAnsi="Cambria" w:cs="Cambria"/>
          <w:sz w:val="24"/>
          <w:szCs w:val="24"/>
        </w:rPr>
        <w:t>em</w:t>
      </w:r>
      <w:r w:rsidRPr="005B52EF">
        <w:rPr>
          <w:rFonts w:ascii="Cambria" w:hAnsi="Cambria" w:cs="Cambria"/>
          <w:sz w:val="24"/>
          <w:szCs w:val="24"/>
        </w:rPr>
        <w:t>,</w:t>
      </w:r>
    </w:p>
    <w:p w14:paraId="49DC3CEF" w14:textId="6AA5E41A" w:rsidR="00A0094D" w:rsidRPr="005B52EF" w:rsidRDefault="00A0094D" w:rsidP="00576AF7">
      <w:pPr>
        <w:pStyle w:val="Akapitzlist"/>
        <w:numPr>
          <w:ilvl w:val="0"/>
          <w:numId w:val="46"/>
        </w:numPr>
        <w:suppressAutoHyphens/>
        <w:autoSpaceDE w:val="0"/>
        <w:spacing w:after="0"/>
        <w:ind w:left="709" w:hanging="283"/>
        <w:jc w:val="both"/>
      </w:pPr>
      <w:r w:rsidRPr="00994A53">
        <w:rPr>
          <w:rFonts w:ascii="Cambria" w:hAnsi="Cambria" w:cs="Cambria"/>
          <w:color w:val="FF0000"/>
          <w:sz w:val="24"/>
          <w:szCs w:val="24"/>
        </w:rPr>
        <w:t xml:space="preserve">wyjaśnianie wątpliwości powstałych w toku realizacji </w:t>
      </w:r>
      <w:r w:rsidR="00994A53" w:rsidRPr="00994A53">
        <w:rPr>
          <w:rFonts w:ascii="Cambria" w:hAnsi="Cambria" w:cs="Cambria"/>
          <w:color w:val="FF0000"/>
          <w:sz w:val="24"/>
          <w:szCs w:val="24"/>
        </w:rPr>
        <w:t xml:space="preserve">robót </w:t>
      </w:r>
      <w:r w:rsidRPr="00994A53">
        <w:rPr>
          <w:rFonts w:ascii="Cambria" w:hAnsi="Cambria" w:cs="Cambria"/>
          <w:color w:val="FF0000"/>
          <w:sz w:val="24"/>
          <w:szCs w:val="24"/>
        </w:rPr>
        <w:t xml:space="preserve">budowlanych </w:t>
      </w:r>
      <w:r w:rsidR="00B215E6" w:rsidRPr="00994A53">
        <w:rPr>
          <w:rFonts w:ascii="Cambria" w:hAnsi="Cambria" w:cs="Cambria"/>
          <w:color w:val="FF0000"/>
          <w:sz w:val="24"/>
          <w:szCs w:val="24"/>
        </w:rPr>
        <w:br/>
      </w:r>
      <w:r w:rsidRPr="00994A53">
        <w:rPr>
          <w:rFonts w:ascii="Cambria" w:hAnsi="Cambria" w:cs="Cambria"/>
          <w:color w:val="FF0000"/>
          <w:sz w:val="24"/>
          <w:szCs w:val="24"/>
        </w:rPr>
        <w:t>wykonywanych na podstawie projektu</w:t>
      </w:r>
      <w:r w:rsidRPr="005B52EF">
        <w:rPr>
          <w:rFonts w:ascii="Cambria" w:hAnsi="Cambria" w:cs="Cambria"/>
          <w:sz w:val="24"/>
          <w:szCs w:val="24"/>
        </w:rPr>
        <w:t>,</w:t>
      </w:r>
    </w:p>
    <w:p w14:paraId="211A8281" w14:textId="4E683665" w:rsidR="00A0094D" w:rsidRPr="005B52EF" w:rsidRDefault="00A0094D" w:rsidP="00576AF7">
      <w:pPr>
        <w:pStyle w:val="Akapitzlist"/>
        <w:numPr>
          <w:ilvl w:val="0"/>
          <w:numId w:val="46"/>
        </w:numPr>
        <w:suppressAutoHyphens/>
        <w:autoSpaceDE w:val="0"/>
        <w:spacing w:after="0"/>
        <w:ind w:left="709" w:hanging="283"/>
        <w:jc w:val="both"/>
      </w:pPr>
      <w:r w:rsidRPr="005B52EF">
        <w:rPr>
          <w:rFonts w:ascii="Cambria" w:hAnsi="Cambria" w:cs="Cambria"/>
          <w:sz w:val="24"/>
          <w:szCs w:val="24"/>
        </w:rPr>
        <w:t xml:space="preserve">uzgadniania z </w:t>
      </w:r>
      <w:r w:rsidR="00756161">
        <w:rPr>
          <w:rFonts w:ascii="Cambria" w:hAnsi="Cambria" w:cs="Cambria"/>
          <w:sz w:val="24"/>
          <w:szCs w:val="24"/>
        </w:rPr>
        <w:t>Z</w:t>
      </w:r>
      <w:r w:rsidRPr="005B52EF">
        <w:rPr>
          <w:rFonts w:ascii="Cambria" w:hAnsi="Cambria" w:cs="Cambria"/>
          <w:sz w:val="24"/>
          <w:szCs w:val="24"/>
        </w:rPr>
        <w:t xml:space="preserve">amawiającym możliwości wprowadzenia rozwiązań zamiennych </w:t>
      </w:r>
      <w:r w:rsidR="00756161">
        <w:rPr>
          <w:rFonts w:ascii="Cambria" w:hAnsi="Cambria" w:cs="Cambria"/>
          <w:sz w:val="24"/>
          <w:szCs w:val="24"/>
        </w:rPr>
        <w:br/>
      </w:r>
      <w:r w:rsidRPr="005B52EF">
        <w:rPr>
          <w:rFonts w:ascii="Cambria" w:hAnsi="Cambria" w:cs="Cambria"/>
          <w:sz w:val="24"/>
          <w:szCs w:val="24"/>
        </w:rPr>
        <w:t xml:space="preserve">w stosunku do materiałów i konstrukcji przewidzianych w opracowaniach </w:t>
      </w:r>
      <w:r w:rsidR="00B215E6">
        <w:rPr>
          <w:rFonts w:ascii="Cambria" w:hAnsi="Cambria" w:cs="Cambria"/>
          <w:sz w:val="24"/>
          <w:szCs w:val="24"/>
        </w:rPr>
        <w:br/>
      </w:r>
      <w:r w:rsidRPr="005B52EF">
        <w:rPr>
          <w:rFonts w:ascii="Cambria" w:hAnsi="Cambria" w:cs="Cambria"/>
          <w:sz w:val="24"/>
          <w:szCs w:val="24"/>
        </w:rPr>
        <w:t xml:space="preserve">projektowych powstałych w ramach realizacji niniejszej umowy, </w:t>
      </w:r>
    </w:p>
    <w:p w14:paraId="110D5500" w14:textId="77777777" w:rsidR="00A0094D" w:rsidRPr="005B52EF" w:rsidRDefault="00A0094D" w:rsidP="00576AF7">
      <w:pPr>
        <w:pStyle w:val="Akapitzlist"/>
        <w:numPr>
          <w:ilvl w:val="0"/>
          <w:numId w:val="46"/>
        </w:numPr>
        <w:suppressAutoHyphens/>
        <w:autoSpaceDE w:val="0"/>
        <w:spacing w:after="0"/>
        <w:ind w:left="709" w:hanging="283"/>
        <w:jc w:val="both"/>
      </w:pPr>
      <w:r w:rsidRPr="005B52EF">
        <w:rPr>
          <w:rFonts w:ascii="Cambria" w:hAnsi="Cambria" w:cs="Cambria"/>
          <w:sz w:val="24"/>
          <w:szCs w:val="24"/>
        </w:rPr>
        <w:t>udziału w odbiorze inwestycji,</w:t>
      </w:r>
    </w:p>
    <w:p w14:paraId="47829513" w14:textId="77777777" w:rsidR="00A0094D" w:rsidRPr="005B52EF" w:rsidRDefault="00A0094D" w:rsidP="00576AF7">
      <w:pPr>
        <w:pStyle w:val="Akapitzlist"/>
        <w:numPr>
          <w:ilvl w:val="0"/>
          <w:numId w:val="46"/>
        </w:numPr>
        <w:suppressAutoHyphens/>
        <w:autoSpaceDE w:val="0"/>
        <w:spacing w:after="0"/>
        <w:ind w:left="709" w:hanging="283"/>
        <w:jc w:val="both"/>
      </w:pPr>
      <w:r w:rsidRPr="005B52EF">
        <w:rPr>
          <w:rFonts w:ascii="Cambria" w:hAnsi="Cambria" w:cs="Cambria"/>
          <w:sz w:val="24"/>
          <w:szCs w:val="24"/>
        </w:rPr>
        <w:t>udzielania stosownych porad i wskazówek oraz bieżące wyjaśnienie wątpliwości i problemów powstałych w toku robót budowalnych,</w:t>
      </w:r>
    </w:p>
    <w:p w14:paraId="779DDCF4" w14:textId="77777777" w:rsidR="009539BA" w:rsidRPr="005B52EF" w:rsidRDefault="00A0094D" w:rsidP="00576AF7">
      <w:pPr>
        <w:pStyle w:val="Akapitzlist"/>
        <w:numPr>
          <w:ilvl w:val="0"/>
          <w:numId w:val="46"/>
        </w:numPr>
        <w:suppressAutoHyphens/>
        <w:autoSpaceDE w:val="0"/>
        <w:spacing w:after="0"/>
        <w:ind w:left="709" w:hanging="283"/>
        <w:jc w:val="both"/>
      </w:pPr>
      <w:r w:rsidRPr="005B52EF">
        <w:rPr>
          <w:rFonts w:ascii="Cambria" w:hAnsi="Cambria" w:cs="Cambria"/>
          <w:sz w:val="24"/>
          <w:szCs w:val="24"/>
        </w:rPr>
        <w:t xml:space="preserve">w przypadku wystąpienia konieczności dokonywania zmian w opracowaniach projektowych powstałych w ramach realizacji niniejszej umowy z przyczyn zależnych od </w:t>
      </w:r>
      <w:r w:rsidR="009539BA">
        <w:rPr>
          <w:rFonts w:ascii="Cambria" w:hAnsi="Cambria" w:cs="Cambria"/>
          <w:sz w:val="24"/>
          <w:szCs w:val="24"/>
        </w:rPr>
        <w:t xml:space="preserve">wykonawcy lub </w:t>
      </w:r>
      <w:r w:rsidRPr="005B52EF">
        <w:rPr>
          <w:rFonts w:ascii="Cambria" w:hAnsi="Cambria" w:cs="Cambria"/>
          <w:sz w:val="24"/>
          <w:szCs w:val="24"/>
        </w:rPr>
        <w:t>Projektanta – dokonywanie stosownych zmian</w:t>
      </w:r>
      <w:r w:rsidR="009539BA">
        <w:rPr>
          <w:rFonts w:ascii="Cambria" w:hAnsi="Cambria" w:cs="Cambria"/>
          <w:sz w:val="24"/>
          <w:szCs w:val="24"/>
        </w:rPr>
        <w:t>.</w:t>
      </w:r>
    </w:p>
    <w:p w14:paraId="7E3281C9" w14:textId="77777777" w:rsidR="00A0094D" w:rsidRPr="005B52EF" w:rsidRDefault="00A0094D" w:rsidP="00576AF7">
      <w:pPr>
        <w:pStyle w:val="Akapitzlist"/>
        <w:numPr>
          <w:ilvl w:val="0"/>
          <w:numId w:val="40"/>
        </w:numPr>
        <w:suppressAutoHyphens/>
        <w:autoSpaceDE w:val="0"/>
        <w:spacing w:after="0"/>
        <w:ind w:left="426" w:hanging="426"/>
        <w:jc w:val="both"/>
      </w:pPr>
      <w:r w:rsidRPr="005B52EF">
        <w:rPr>
          <w:rFonts w:ascii="Cambria" w:hAnsi="Cambria" w:cs="Cambria"/>
          <w:sz w:val="24"/>
          <w:szCs w:val="24"/>
        </w:rPr>
        <w:t>Wykonywane przez Wykonawcę czynności wskazan</w:t>
      </w:r>
      <w:r w:rsidR="009539BA">
        <w:rPr>
          <w:rFonts w:ascii="Cambria" w:hAnsi="Cambria" w:cs="Cambria"/>
          <w:sz w:val="24"/>
          <w:szCs w:val="24"/>
        </w:rPr>
        <w:t>e</w:t>
      </w:r>
      <w:r w:rsidRPr="005B52EF">
        <w:rPr>
          <w:rFonts w:ascii="Cambria" w:hAnsi="Cambria" w:cs="Cambria"/>
          <w:sz w:val="24"/>
          <w:szCs w:val="24"/>
        </w:rPr>
        <w:t xml:space="preserve"> w ust. 4 nie podlegają odrębnemu wynagrodzeniu.</w:t>
      </w:r>
    </w:p>
    <w:p w14:paraId="72A9F3AD" w14:textId="61FF1E3D" w:rsidR="00A0094D" w:rsidRPr="005B52EF" w:rsidRDefault="00A0094D" w:rsidP="00576AF7">
      <w:pPr>
        <w:pStyle w:val="Akapitzlist"/>
        <w:numPr>
          <w:ilvl w:val="0"/>
          <w:numId w:val="40"/>
        </w:numPr>
        <w:suppressAutoHyphens/>
        <w:autoSpaceDE w:val="0"/>
        <w:spacing w:after="0"/>
        <w:ind w:left="426" w:hanging="426"/>
        <w:jc w:val="both"/>
      </w:pPr>
      <w:r w:rsidRPr="005B52EF">
        <w:rPr>
          <w:rFonts w:ascii="Cambria" w:hAnsi="Cambria" w:cs="Cambria"/>
          <w:sz w:val="24"/>
          <w:szCs w:val="24"/>
        </w:rPr>
        <w:t>Do czasu zakończenia robót budowlanych, Wykonawca w ramach wynagrodzenia</w:t>
      </w:r>
      <w:r w:rsidR="00F8645D">
        <w:rPr>
          <w:rFonts w:ascii="Cambria" w:hAnsi="Cambria" w:cs="Cambria"/>
          <w:sz w:val="24"/>
          <w:szCs w:val="24"/>
        </w:rPr>
        <w:t xml:space="preserve"> umownego brutto, </w:t>
      </w:r>
      <w:r w:rsidRPr="005B52EF">
        <w:rPr>
          <w:rFonts w:ascii="Cambria" w:hAnsi="Cambria" w:cs="Cambria"/>
          <w:sz w:val="24"/>
          <w:szCs w:val="24"/>
        </w:rPr>
        <w:t xml:space="preserve">o którym </w:t>
      </w:r>
      <w:r w:rsidRPr="00F8645D">
        <w:rPr>
          <w:rFonts w:ascii="Cambria" w:hAnsi="Cambria" w:cs="Cambria"/>
          <w:sz w:val="24"/>
          <w:szCs w:val="24"/>
        </w:rPr>
        <w:t xml:space="preserve">mowa w § 3 ust. 1 niniejszej umowy, zobowiązuje się do dokonywania zmian w </w:t>
      </w:r>
      <w:r w:rsidR="009539BA" w:rsidRPr="00F8645D">
        <w:rPr>
          <w:rFonts w:ascii="Cambria" w:hAnsi="Cambria" w:cs="Cambria"/>
          <w:sz w:val="24"/>
          <w:szCs w:val="24"/>
        </w:rPr>
        <w:t>D</w:t>
      </w:r>
      <w:r w:rsidRPr="00F8645D">
        <w:rPr>
          <w:rFonts w:ascii="Cambria" w:hAnsi="Cambria" w:cs="Cambria"/>
          <w:sz w:val="24"/>
          <w:szCs w:val="24"/>
        </w:rPr>
        <w:t xml:space="preserve">okumentacji </w:t>
      </w:r>
      <w:r w:rsidR="009539BA" w:rsidRPr="00F8645D">
        <w:rPr>
          <w:rFonts w:ascii="Cambria" w:hAnsi="Cambria" w:cs="Cambria"/>
          <w:sz w:val="24"/>
          <w:szCs w:val="24"/>
        </w:rPr>
        <w:t>P</w:t>
      </w:r>
      <w:r w:rsidRPr="00F8645D">
        <w:rPr>
          <w:rFonts w:ascii="Cambria" w:hAnsi="Cambria" w:cs="Cambria"/>
          <w:sz w:val="24"/>
          <w:szCs w:val="24"/>
        </w:rPr>
        <w:t>rojektowej koniecznych do realizacji procesu budowlanego, w tym również do dokonywania</w:t>
      </w:r>
      <w:r w:rsidRPr="005B52EF">
        <w:rPr>
          <w:rFonts w:ascii="Cambria" w:hAnsi="Cambria" w:cs="Cambria"/>
          <w:sz w:val="24"/>
          <w:szCs w:val="24"/>
        </w:rPr>
        <w:t xml:space="preserve"> poprawek i uzupełnień</w:t>
      </w:r>
      <w:r w:rsidR="000173DA">
        <w:rPr>
          <w:rFonts w:ascii="Cambria" w:hAnsi="Cambria" w:cs="Cambria"/>
          <w:sz w:val="24"/>
          <w:szCs w:val="24"/>
        </w:rPr>
        <w:t>,</w:t>
      </w:r>
      <w:r w:rsidRPr="005B52EF">
        <w:rPr>
          <w:rFonts w:ascii="Cambria" w:hAnsi="Cambria" w:cs="Cambria"/>
          <w:sz w:val="24"/>
          <w:szCs w:val="24"/>
        </w:rPr>
        <w:t xml:space="preserve"> zgodnie </w:t>
      </w:r>
      <w:r w:rsidR="00006259">
        <w:rPr>
          <w:rFonts w:ascii="Cambria" w:hAnsi="Cambria" w:cs="Cambria"/>
          <w:sz w:val="24"/>
          <w:szCs w:val="24"/>
        </w:rPr>
        <w:br/>
      </w:r>
      <w:r w:rsidRPr="005B52EF">
        <w:rPr>
          <w:rFonts w:ascii="Cambria" w:hAnsi="Cambria" w:cs="Cambria"/>
          <w:sz w:val="24"/>
          <w:szCs w:val="24"/>
        </w:rPr>
        <w:t>z żądaniami organ</w:t>
      </w:r>
      <w:r w:rsidR="003A61BF">
        <w:rPr>
          <w:rFonts w:ascii="Cambria" w:hAnsi="Cambria" w:cs="Cambria"/>
          <w:sz w:val="24"/>
          <w:szCs w:val="24"/>
        </w:rPr>
        <w:t>ów</w:t>
      </w:r>
      <w:r w:rsidRPr="005B52EF">
        <w:rPr>
          <w:rFonts w:ascii="Cambria" w:hAnsi="Cambria" w:cs="Cambria"/>
          <w:sz w:val="24"/>
          <w:szCs w:val="24"/>
        </w:rPr>
        <w:t xml:space="preserve"> wydając</w:t>
      </w:r>
      <w:r w:rsidR="003A61BF">
        <w:rPr>
          <w:rFonts w:ascii="Cambria" w:hAnsi="Cambria" w:cs="Cambria"/>
          <w:sz w:val="24"/>
          <w:szCs w:val="24"/>
        </w:rPr>
        <w:t>ych</w:t>
      </w:r>
      <w:r w:rsidRPr="005B52EF">
        <w:rPr>
          <w:rFonts w:ascii="Cambria" w:hAnsi="Cambria" w:cs="Cambria"/>
          <w:sz w:val="24"/>
          <w:szCs w:val="24"/>
        </w:rPr>
        <w:t xml:space="preserve"> decyzje</w:t>
      </w:r>
      <w:r w:rsidR="003A61BF">
        <w:rPr>
          <w:rFonts w:ascii="Cambria" w:hAnsi="Cambria" w:cs="Cambria"/>
          <w:sz w:val="24"/>
          <w:szCs w:val="24"/>
        </w:rPr>
        <w:t xml:space="preserve"> określające przebieg procesu</w:t>
      </w:r>
      <w:r w:rsidR="00006259">
        <w:rPr>
          <w:rFonts w:ascii="Cambria" w:hAnsi="Cambria" w:cs="Cambria"/>
          <w:sz w:val="24"/>
          <w:szCs w:val="24"/>
        </w:rPr>
        <w:t xml:space="preserve"> </w:t>
      </w:r>
      <w:r w:rsidR="003A61BF">
        <w:rPr>
          <w:rFonts w:ascii="Cambria" w:hAnsi="Cambria" w:cs="Cambria"/>
          <w:sz w:val="24"/>
          <w:szCs w:val="24"/>
        </w:rPr>
        <w:lastRenderedPageBreak/>
        <w:t>inwestycyjnego</w:t>
      </w:r>
      <w:r w:rsidR="000173DA">
        <w:rPr>
          <w:rFonts w:ascii="Cambria" w:hAnsi="Cambria" w:cs="Cambria"/>
          <w:sz w:val="24"/>
          <w:szCs w:val="24"/>
        </w:rPr>
        <w:t>,</w:t>
      </w:r>
      <w:r w:rsidR="003A61BF">
        <w:rPr>
          <w:rFonts w:ascii="Cambria" w:hAnsi="Cambria" w:cs="Cambria"/>
          <w:sz w:val="24"/>
          <w:szCs w:val="24"/>
        </w:rPr>
        <w:t xml:space="preserve"> </w:t>
      </w:r>
      <w:r w:rsidR="003A61BF" w:rsidRPr="00994A53">
        <w:rPr>
          <w:rFonts w:ascii="Cambria" w:hAnsi="Cambria" w:cs="Cambria"/>
          <w:color w:val="FF0000"/>
          <w:sz w:val="24"/>
          <w:szCs w:val="24"/>
        </w:rPr>
        <w:t>w szczególności organów wydających decyzje związane z uzyska</w:t>
      </w:r>
      <w:r w:rsidR="000173DA" w:rsidRPr="00994A53">
        <w:rPr>
          <w:rFonts w:ascii="Cambria" w:hAnsi="Cambria" w:cs="Cambria"/>
          <w:color w:val="FF0000"/>
          <w:sz w:val="24"/>
          <w:szCs w:val="24"/>
        </w:rPr>
        <w:t>-</w:t>
      </w:r>
      <w:proofErr w:type="spellStart"/>
      <w:r w:rsidR="003A61BF" w:rsidRPr="00994A53">
        <w:rPr>
          <w:rFonts w:ascii="Cambria" w:hAnsi="Cambria" w:cs="Cambria"/>
          <w:color w:val="FF0000"/>
          <w:sz w:val="24"/>
          <w:szCs w:val="24"/>
        </w:rPr>
        <w:t>niem</w:t>
      </w:r>
      <w:proofErr w:type="spellEnd"/>
      <w:r w:rsidR="003A61BF" w:rsidRPr="00994A53">
        <w:rPr>
          <w:rFonts w:ascii="Cambria" w:hAnsi="Cambria" w:cs="Cambria"/>
          <w:color w:val="FF0000"/>
          <w:sz w:val="24"/>
          <w:szCs w:val="24"/>
        </w:rPr>
        <w:t xml:space="preserve"> pozwolenia na budowę</w:t>
      </w:r>
      <w:r w:rsidRPr="005B52EF">
        <w:rPr>
          <w:rFonts w:ascii="Cambria" w:hAnsi="Cambria" w:cs="Cambria"/>
          <w:sz w:val="24"/>
          <w:szCs w:val="24"/>
        </w:rPr>
        <w:t>.</w:t>
      </w:r>
      <w:r w:rsidR="00994A53">
        <w:rPr>
          <w:rFonts w:ascii="Cambria" w:hAnsi="Cambria" w:cs="Cambria"/>
          <w:sz w:val="24"/>
          <w:szCs w:val="24"/>
        </w:rPr>
        <w:t xml:space="preserve"> zgłoszenie</w:t>
      </w:r>
    </w:p>
    <w:p w14:paraId="7CF63732" w14:textId="0519C782" w:rsidR="00A0094D" w:rsidRPr="003A61BF" w:rsidRDefault="00A0094D" w:rsidP="00576AF7">
      <w:pPr>
        <w:pStyle w:val="Akapitzlist"/>
        <w:numPr>
          <w:ilvl w:val="0"/>
          <w:numId w:val="40"/>
        </w:numPr>
        <w:suppressAutoHyphens/>
        <w:autoSpaceDE w:val="0"/>
        <w:spacing w:after="0"/>
        <w:ind w:left="426" w:hanging="426"/>
        <w:jc w:val="both"/>
      </w:pPr>
      <w:r w:rsidRPr="005B52EF">
        <w:rPr>
          <w:rFonts w:ascii="Cambria" w:hAnsi="Cambria" w:cs="Cambria"/>
          <w:sz w:val="24"/>
          <w:szCs w:val="24"/>
        </w:rPr>
        <w:t xml:space="preserve">Z chwilą wydania Dokumentacji </w:t>
      </w:r>
      <w:r w:rsidR="009539BA">
        <w:rPr>
          <w:rFonts w:ascii="Cambria" w:hAnsi="Cambria" w:cs="Cambria"/>
          <w:sz w:val="24"/>
          <w:szCs w:val="24"/>
        </w:rPr>
        <w:t>P</w:t>
      </w:r>
      <w:r w:rsidRPr="005B52EF">
        <w:rPr>
          <w:rFonts w:ascii="Cambria" w:hAnsi="Cambria" w:cs="Cambria"/>
          <w:sz w:val="24"/>
          <w:szCs w:val="24"/>
        </w:rPr>
        <w:t xml:space="preserve">rojektowej, bez konieczności składania odrębnych oświadczeń, Wykonawca przenosi na Zamawiającego zarówno własność nośników, na których Dokumentacja </w:t>
      </w:r>
      <w:r w:rsidR="009539BA">
        <w:rPr>
          <w:rFonts w:ascii="Cambria" w:hAnsi="Cambria" w:cs="Cambria"/>
          <w:sz w:val="24"/>
          <w:szCs w:val="24"/>
        </w:rPr>
        <w:t>P</w:t>
      </w:r>
      <w:r w:rsidRPr="005B52EF">
        <w:rPr>
          <w:rFonts w:ascii="Cambria" w:hAnsi="Cambria" w:cs="Cambria"/>
          <w:sz w:val="24"/>
          <w:szCs w:val="24"/>
        </w:rPr>
        <w:t xml:space="preserve">rojektowa została utrwalona jak </w:t>
      </w:r>
      <w:r w:rsidRPr="003A61BF">
        <w:rPr>
          <w:rFonts w:ascii="Cambria" w:hAnsi="Cambria" w:cs="Cambria"/>
          <w:sz w:val="24"/>
          <w:szCs w:val="24"/>
        </w:rPr>
        <w:t xml:space="preserve">i pełne autorskie prawa majątkowe do Dokumentacji </w:t>
      </w:r>
      <w:r w:rsidR="009539BA" w:rsidRPr="003A61BF">
        <w:rPr>
          <w:rFonts w:ascii="Cambria" w:hAnsi="Cambria" w:cs="Cambria"/>
          <w:sz w:val="24"/>
          <w:szCs w:val="24"/>
        </w:rPr>
        <w:t>P</w:t>
      </w:r>
      <w:r w:rsidRPr="003A61BF">
        <w:rPr>
          <w:rFonts w:ascii="Cambria" w:hAnsi="Cambria" w:cs="Cambria"/>
          <w:sz w:val="24"/>
          <w:szCs w:val="24"/>
        </w:rPr>
        <w:t xml:space="preserve">rojektowej na wszystkich polach eksploatacji, w tym </w:t>
      </w:r>
      <w:r w:rsidR="00AD0654">
        <w:rPr>
          <w:rFonts w:ascii="Cambria" w:hAnsi="Cambria" w:cs="Cambria"/>
          <w:sz w:val="24"/>
          <w:szCs w:val="24"/>
        </w:rPr>
        <w:br/>
      </w:r>
      <w:r w:rsidRPr="003A61BF">
        <w:rPr>
          <w:rFonts w:ascii="Cambria" w:hAnsi="Cambria" w:cs="Cambria"/>
          <w:sz w:val="24"/>
          <w:szCs w:val="24"/>
        </w:rPr>
        <w:t>w szczególności:</w:t>
      </w:r>
    </w:p>
    <w:p w14:paraId="0CB0630B" w14:textId="690C36FA" w:rsidR="00A0094D" w:rsidRPr="005B52EF" w:rsidRDefault="00A0094D" w:rsidP="00576AF7">
      <w:pPr>
        <w:pStyle w:val="Akapitzlist"/>
        <w:numPr>
          <w:ilvl w:val="0"/>
          <w:numId w:val="48"/>
        </w:numPr>
        <w:suppressAutoHyphens/>
        <w:autoSpaceDE w:val="0"/>
        <w:spacing w:after="0"/>
        <w:ind w:left="709" w:hanging="283"/>
        <w:jc w:val="both"/>
      </w:pPr>
      <w:r w:rsidRPr="005B52EF">
        <w:rPr>
          <w:rFonts w:ascii="Cambria" w:hAnsi="Cambria" w:cs="Cambria"/>
          <w:sz w:val="24"/>
          <w:szCs w:val="24"/>
        </w:rPr>
        <w:t xml:space="preserve">kopiowanie, zwielokrotnianie Dokumentacji </w:t>
      </w:r>
      <w:r w:rsidR="009539BA">
        <w:rPr>
          <w:rFonts w:ascii="Cambria" w:hAnsi="Cambria" w:cs="Cambria"/>
          <w:sz w:val="24"/>
          <w:szCs w:val="24"/>
        </w:rPr>
        <w:t>P</w:t>
      </w:r>
      <w:r w:rsidRPr="005B52EF">
        <w:rPr>
          <w:rFonts w:ascii="Cambria" w:hAnsi="Cambria" w:cs="Cambria"/>
          <w:sz w:val="24"/>
          <w:szCs w:val="24"/>
        </w:rPr>
        <w:t xml:space="preserve">rojektowej, gromadzenie danych, </w:t>
      </w:r>
      <w:r w:rsidR="00006259">
        <w:rPr>
          <w:rFonts w:ascii="Cambria" w:hAnsi="Cambria" w:cs="Cambria"/>
          <w:sz w:val="24"/>
          <w:szCs w:val="24"/>
        </w:rPr>
        <w:br/>
      </w:r>
      <w:r w:rsidRPr="005B52EF">
        <w:rPr>
          <w:rFonts w:ascii="Cambria" w:hAnsi="Cambria" w:cs="Cambria"/>
          <w:sz w:val="24"/>
          <w:szCs w:val="24"/>
        </w:rPr>
        <w:t xml:space="preserve">w całości lub we fragmentach bez żadnych ograniczeń ilościowych za pomocą dowolnej dostępnej techniki, w tym drukarskiej, fotograficznej, zapisu </w:t>
      </w:r>
      <w:r w:rsidR="00B215E6">
        <w:rPr>
          <w:rFonts w:ascii="Cambria" w:hAnsi="Cambria" w:cs="Cambria"/>
          <w:sz w:val="24"/>
          <w:szCs w:val="24"/>
        </w:rPr>
        <w:br/>
      </w:r>
      <w:r w:rsidRPr="005B52EF">
        <w:rPr>
          <w:rFonts w:ascii="Cambria" w:hAnsi="Cambria" w:cs="Cambria"/>
          <w:sz w:val="24"/>
          <w:szCs w:val="24"/>
        </w:rPr>
        <w:t>magnetycznego, zapisu cyfrowego na nośnikach CD, DVD, w pamięci komputerowej i innych, a także wszelkimi innymi technikami w zakresie uzasadnionym potrzebami Zamawiającego,</w:t>
      </w:r>
    </w:p>
    <w:p w14:paraId="65D4436F" w14:textId="77777777" w:rsidR="00A0094D" w:rsidRPr="005B52EF" w:rsidRDefault="00A0094D" w:rsidP="00576AF7">
      <w:pPr>
        <w:pStyle w:val="Akapitzlist"/>
        <w:numPr>
          <w:ilvl w:val="0"/>
          <w:numId w:val="48"/>
        </w:numPr>
        <w:suppressAutoHyphens/>
        <w:autoSpaceDE w:val="0"/>
        <w:spacing w:after="0"/>
        <w:ind w:left="709" w:hanging="283"/>
        <w:jc w:val="both"/>
      </w:pPr>
      <w:r w:rsidRPr="005B52EF">
        <w:rPr>
          <w:rFonts w:ascii="Cambria" w:hAnsi="Cambria" w:cs="Cambria"/>
          <w:sz w:val="24"/>
          <w:szCs w:val="24"/>
        </w:rPr>
        <w:t>w zakresie emisji publicznej, emisji w ramach pokazów zamkniętych, jak też poprzez telewizję, Internet i inne środki masowego przekazu,</w:t>
      </w:r>
    </w:p>
    <w:p w14:paraId="1B2BDA22" w14:textId="77777777" w:rsidR="00A0094D" w:rsidRPr="005B52EF" w:rsidRDefault="00A0094D" w:rsidP="00576AF7">
      <w:pPr>
        <w:pStyle w:val="Akapitzlist"/>
        <w:numPr>
          <w:ilvl w:val="0"/>
          <w:numId w:val="48"/>
        </w:numPr>
        <w:suppressAutoHyphens/>
        <w:autoSpaceDE w:val="0"/>
        <w:spacing w:after="0"/>
        <w:ind w:left="709" w:hanging="283"/>
        <w:jc w:val="both"/>
      </w:pPr>
      <w:r w:rsidRPr="005B52EF">
        <w:rPr>
          <w:rFonts w:ascii="Cambria" w:hAnsi="Cambria" w:cs="Cambria"/>
          <w:sz w:val="24"/>
          <w:szCs w:val="24"/>
        </w:rPr>
        <w:t xml:space="preserve">w zakresie obrotu oryginałem i egzemplarzami, na których utwór utrwalono, </w:t>
      </w:r>
      <w:r w:rsidR="00006259">
        <w:rPr>
          <w:rFonts w:ascii="Cambria" w:hAnsi="Cambria" w:cs="Cambria"/>
          <w:sz w:val="24"/>
          <w:szCs w:val="24"/>
        </w:rPr>
        <w:br/>
      </w:r>
      <w:r w:rsidRPr="005B52EF">
        <w:rPr>
          <w:rFonts w:ascii="Cambria" w:hAnsi="Cambria" w:cs="Cambria"/>
          <w:sz w:val="24"/>
          <w:szCs w:val="24"/>
        </w:rPr>
        <w:t>w szczególności wprowadzania ich do obrotu, użyczenia, najmu lub dzierżawy, także jako fragmentu broszur, opracowań, książek i innych publikacji w formie papierowej bądź elektronicznej,</w:t>
      </w:r>
    </w:p>
    <w:p w14:paraId="7C5C17E6" w14:textId="13FC6D7D" w:rsidR="00A0094D" w:rsidRPr="005B52EF" w:rsidRDefault="005E4CDD" w:rsidP="00576AF7">
      <w:pPr>
        <w:pStyle w:val="Akapitzlist"/>
        <w:numPr>
          <w:ilvl w:val="0"/>
          <w:numId w:val="48"/>
        </w:numPr>
        <w:suppressAutoHyphens/>
        <w:autoSpaceDE w:val="0"/>
        <w:spacing w:after="0"/>
        <w:ind w:left="709" w:hanging="283"/>
        <w:jc w:val="both"/>
      </w:pPr>
      <w:r>
        <w:rPr>
          <w:rFonts w:ascii="Cambria" w:hAnsi="Cambria" w:cs="Cambria"/>
          <w:sz w:val="24"/>
          <w:szCs w:val="24"/>
        </w:rPr>
        <w:t xml:space="preserve"> </w:t>
      </w:r>
      <w:r w:rsidR="00A0094D" w:rsidRPr="005B52EF">
        <w:rPr>
          <w:rFonts w:ascii="Cambria" w:hAnsi="Cambria" w:cs="Cambria"/>
          <w:sz w:val="24"/>
          <w:szCs w:val="24"/>
        </w:rPr>
        <w:t xml:space="preserve">wykorzystanie Dokumentacji </w:t>
      </w:r>
      <w:r w:rsidR="009539BA">
        <w:rPr>
          <w:rFonts w:ascii="Cambria" w:hAnsi="Cambria" w:cs="Cambria"/>
          <w:sz w:val="24"/>
          <w:szCs w:val="24"/>
        </w:rPr>
        <w:t>P</w:t>
      </w:r>
      <w:r w:rsidR="00A0094D" w:rsidRPr="005B52EF">
        <w:rPr>
          <w:rFonts w:ascii="Cambria" w:hAnsi="Cambria" w:cs="Cambria"/>
          <w:sz w:val="24"/>
          <w:szCs w:val="24"/>
        </w:rPr>
        <w:t xml:space="preserve">rojektowej do druku w prasie i innych publikacjach i do korzystania z Dokumentacji </w:t>
      </w:r>
      <w:r w:rsidR="009539BA">
        <w:rPr>
          <w:rFonts w:ascii="Cambria" w:hAnsi="Cambria" w:cs="Cambria"/>
          <w:sz w:val="24"/>
          <w:szCs w:val="24"/>
        </w:rPr>
        <w:t>P</w:t>
      </w:r>
      <w:r w:rsidR="00A0094D" w:rsidRPr="005B52EF">
        <w:rPr>
          <w:rFonts w:ascii="Cambria" w:hAnsi="Cambria" w:cs="Cambria"/>
          <w:sz w:val="24"/>
          <w:szCs w:val="24"/>
        </w:rPr>
        <w:t xml:space="preserve">rojektowej dla potrzeb prowadzenia wszelkiego typu działań promocyjnych i marketingowych, w tym w szczególności w celu promocji zadania inwestycyjnego wykonywanego w oparciu o Dokumentację </w:t>
      </w:r>
      <w:r w:rsidR="009539BA">
        <w:rPr>
          <w:rFonts w:ascii="Cambria" w:hAnsi="Cambria" w:cs="Cambria"/>
          <w:sz w:val="24"/>
          <w:szCs w:val="24"/>
        </w:rPr>
        <w:t>P</w:t>
      </w:r>
      <w:r w:rsidR="00A0094D" w:rsidRPr="005B52EF">
        <w:rPr>
          <w:rFonts w:ascii="Cambria" w:hAnsi="Cambria" w:cs="Cambria"/>
          <w:sz w:val="24"/>
          <w:szCs w:val="24"/>
        </w:rPr>
        <w:t>rojektową,</w:t>
      </w:r>
    </w:p>
    <w:p w14:paraId="740DD2AE" w14:textId="3D3775C4" w:rsidR="00A0094D" w:rsidRPr="005B52EF" w:rsidRDefault="00A0094D" w:rsidP="00576AF7">
      <w:pPr>
        <w:pStyle w:val="Akapitzlist"/>
        <w:numPr>
          <w:ilvl w:val="0"/>
          <w:numId w:val="48"/>
        </w:numPr>
        <w:suppressAutoHyphens/>
        <w:autoSpaceDE w:val="0"/>
        <w:spacing w:after="0"/>
        <w:ind w:left="709" w:hanging="283"/>
        <w:jc w:val="both"/>
      </w:pPr>
      <w:r w:rsidRPr="005B52EF">
        <w:rPr>
          <w:rFonts w:ascii="Cambria" w:hAnsi="Cambria" w:cs="Cambria"/>
          <w:sz w:val="24"/>
          <w:szCs w:val="24"/>
        </w:rPr>
        <w:t xml:space="preserve">przedsięwzięcie wszelkich innych czynności w celu realizacji zadania </w:t>
      </w:r>
      <w:r w:rsidR="00B215E6">
        <w:rPr>
          <w:rFonts w:ascii="Cambria" w:hAnsi="Cambria" w:cs="Cambria"/>
          <w:sz w:val="24"/>
          <w:szCs w:val="24"/>
        </w:rPr>
        <w:br/>
      </w:r>
      <w:r w:rsidRPr="005B52EF">
        <w:rPr>
          <w:rFonts w:ascii="Cambria" w:hAnsi="Cambria" w:cs="Cambria"/>
          <w:sz w:val="24"/>
          <w:szCs w:val="24"/>
        </w:rPr>
        <w:t xml:space="preserve">inwestycyjnego, które ma być wykonane w oparciu o Dokumentację </w:t>
      </w:r>
      <w:r w:rsidR="009539BA">
        <w:rPr>
          <w:rFonts w:ascii="Cambria" w:hAnsi="Cambria" w:cs="Cambria"/>
          <w:sz w:val="24"/>
          <w:szCs w:val="24"/>
        </w:rPr>
        <w:t>P</w:t>
      </w:r>
      <w:r w:rsidRPr="005B52EF">
        <w:rPr>
          <w:rFonts w:ascii="Cambria" w:hAnsi="Cambria" w:cs="Cambria"/>
          <w:sz w:val="24"/>
          <w:szCs w:val="24"/>
        </w:rPr>
        <w:t>rojektową,</w:t>
      </w:r>
    </w:p>
    <w:p w14:paraId="51584E6D" w14:textId="560114EC" w:rsidR="00A0094D" w:rsidRPr="005B52EF" w:rsidRDefault="00A0094D" w:rsidP="00576AF7">
      <w:pPr>
        <w:pStyle w:val="Akapitzlist"/>
        <w:numPr>
          <w:ilvl w:val="0"/>
          <w:numId w:val="48"/>
        </w:numPr>
        <w:suppressAutoHyphens/>
        <w:autoSpaceDE w:val="0"/>
        <w:spacing w:after="0"/>
        <w:ind w:left="709" w:hanging="283"/>
        <w:jc w:val="both"/>
      </w:pPr>
      <w:r w:rsidRPr="005B52EF">
        <w:rPr>
          <w:rFonts w:ascii="Cambria" w:hAnsi="Cambria" w:cs="Cambria"/>
          <w:sz w:val="24"/>
          <w:szCs w:val="24"/>
        </w:rPr>
        <w:t xml:space="preserve">Zamawiający ma prawo do zamówienia - bez zgody autora dokumentacji </w:t>
      </w:r>
      <w:r w:rsidR="00D95256">
        <w:rPr>
          <w:rFonts w:ascii="Cambria" w:hAnsi="Cambria" w:cs="Cambria"/>
          <w:sz w:val="24"/>
          <w:szCs w:val="24"/>
        </w:rPr>
        <w:t>–</w:t>
      </w:r>
      <w:r w:rsidRPr="005B52EF">
        <w:rPr>
          <w:rFonts w:ascii="Cambria" w:hAnsi="Cambria" w:cs="Cambria"/>
          <w:sz w:val="24"/>
          <w:szCs w:val="24"/>
        </w:rPr>
        <w:t xml:space="preserve"> później</w:t>
      </w:r>
      <w:r w:rsidR="00D95256">
        <w:rPr>
          <w:rFonts w:ascii="Cambria" w:hAnsi="Cambria" w:cs="Cambria"/>
          <w:sz w:val="24"/>
          <w:szCs w:val="24"/>
        </w:rPr>
        <w:t>-</w:t>
      </w:r>
      <w:r w:rsidRPr="005B52EF">
        <w:rPr>
          <w:rFonts w:ascii="Cambria" w:hAnsi="Cambria" w:cs="Cambria"/>
          <w:sz w:val="24"/>
          <w:szCs w:val="24"/>
        </w:rPr>
        <w:t>szych usług projektowania rozbudowy, przebudowy, nadbudowy, modernizacji, remontu czy też rozbiórki obiektu objętego dokumentacją projektową.</w:t>
      </w:r>
    </w:p>
    <w:p w14:paraId="43C5971F" w14:textId="0862C538" w:rsidR="00A0094D" w:rsidRPr="005B52EF" w:rsidRDefault="00A0094D" w:rsidP="00576AF7">
      <w:pPr>
        <w:pStyle w:val="Akapitzlist"/>
        <w:numPr>
          <w:ilvl w:val="0"/>
          <w:numId w:val="40"/>
        </w:numPr>
        <w:suppressAutoHyphens/>
        <w:autoSpaceDE w:val="0"/>
        <w:spacing w:after="0"/>
        <w:ind w:left="426" w:hanging="426"/>
        <w:jc w:val="both"/>
      </w:pPr>
      <w:r w:rsidRPr="005B52EF">
        <w:rPr>
          <w:rFonts w:ascii="Cambria" w:hAnsi="Cambria" w:cs="Cambria"/>
          <w:sz w:val="24"/>
          <w:szCs w:val="24"/>
        </w:rPr>
        <w:t xml:space="preserve">Wykonawca oświadcza, że </w:t>
      </w:r>
      <w:r w:rsidRPr="005B52EF">
        <w:rPr>
          <w:rFonts w:ascii="Cambria" w:hAnsi="Cambria" w:cs="Cambria"/>
          <w:bCs/>
          <w:sz w:val="24"/>
          <w:szCs w:val="24"/>
        </w:rPr>
        <w:t>Projektant/Projektanci</w:t>
      </w:r>
      <w:r w:rsidRPr="005B52EF">
        <w:rPr>
          <w:rFonts w:ascii="Cambria" w:hAnsi="Cambria" w:cs="Cambria"/>
          <w:sz w:val="24"/>
          <w:szCs w:val="24"/>
        </w:rPr>
        <w:t xml:space="preserve"> upoważnił/upoważnili </w:t>
      </w:r>
      <w:r w:rsidR="00B215E6">
        <w:rPr>
          <w:rFonts w:ascii="Cambria" w:hAnsi="Cambria" w:cs="Cambria"/>
          <w:sz w:val="24"/>
          <w:szCs w:val="24"/>
        </w:rPr>
        <w:br/>
      </w:r>
      <w:r w:rsidRPr="005B52EF">
        <w:rPr>
          <w:rFonts w:ascii="Cambria" w:hAnsi="Cambria" w:cs="Cambria"/>
          <w:sz w:val="24"/>
          <w:szCs w:val="24"/>
        </w:rPr>
        <w:t>Wykonawcę do złożenia w imieniu Projektanta/Projektantów oświadczenia zawartego w ust. 9 niniejszego paragrafu.</w:t>
      </w:r>
    </w:p>
    <w:p w14:paraId="0E434CD7" w14:textId="77777777" w:rsidR="00A0094D" w:rsidRPr="005B52EF" w:rsidRDefault="00A0094D" w:rsidP="00576AF7">
      <w:pPr>
        <w:pStyle w:val="Akapitzlist"/>
        <w:numPr>
          <w:ilvl w:val="0"/>
          <w:numId w:val="43"/>
        </w:numPr>
        <w:suppressAutoHyphens/>
        <w:autoSpaceDE w:val="0"/>
        <w:spacing w:after="0"/>
        <w:ind w:left="426" w:hanging="426"/>
        <w:jc w:val="both"/>
      </w:pPr>
      <w:r w:rsidRPr="005B52EF">
        <w:rPr>
          <w:rFonts w:ascii="Cambria" w:hAnsi="Cambria" w:cs="Cambria"/>
          <w:sz w:val="24"/>
          <w:szCs w:val="24"/>
        </w:rPr>
        <w:t>Wykonawca oświadcza, iż Projektant/ Projektanci uczestniczący w opracowywaniu Dokumentacji projektowej, bezterminowo zobowiązuje się/zobowiązują się do niewykonywania autorskich praw osobistych do Dokumentacji projektowej oraz wyraża/ wyrażają zgodę na wykonywanie przez Zamawiającego autorskich praw osobistych do Dokumentacji projektowej, w szczególności wyraża/ wyrażają zgodę na:</w:t>
      </w:r>
    </w:p>
    <w:p w14:paraId="46E7A002" w14:textId="77777777" w:rsidR="00A0094D" w:rsidRPr="005B52EF" w:rsidRDefault="00A0094D" w:rsidP="00576AF7">
      <w:pPr>
        <w:pStyle w:val="Akapitzlist"/>
        <w:numPr>
          <w:ilvl w:val="0"/>
          <w:numId w:val="51"/>
        </w:numPr>
        <w:suppressAutoHyphens/>
        <w:autoSpaceDE w:val="0"/>
        <w:spacing w:after="0"/>
        <w:ind w:left="709" w:hanging="283"/>
        <w:jc w:val="both"/>
      </w:pPr>
      <w:r w:rsidRPr="005B52EF">
        <w:rPr>
          <w:rFonts w:ascii="Cambria" w:hAnsi="Cambria" w:cs="Cambria"/>
          <w:sz w:val="24"/>
          <w:szCs w:val="24"/>
        </w:rPr>
        <w:lastRenderedPageBreak/>
        <w:t xml:space="preserve">wprowadzanie zmian do Dokumentacji </w:t>
      </w:r>
      <w:r w:rsidR="00711492">
        <w:rPr>
          <w:rFonts w:ascii="Cambria" w:hAnsi="Cambria" w:cs="Cambria"/>
          <w:sz w:val="24"/>
          <w:szCs w:val="24"/>
        </w:rPr>
        <w:t>P</w:t>
      </w:r>
      <w:r w:rsidRPr="005B52EF">
        <w:rPr>
          <w:rFonts w:ascii="Cambria" w:hAnsi="Cambria" w:cs="Cambria"/>
          <w:sz w:val="24"/>
          <w:szCs w:val="24"/>
        </w:rPr>
        <w:t>rojektowej,</w:t>
      </w:r>
    </w:p>
    <w:p w14:paraId="3EF246A4" w14:textId="64AF4E14" w:rsidR="00A0094D" w:rsidRPr="005B52EF" w:rsidRDefault="00A0094D" w:rsidP="00576AF7">
      <w:pPr>
        <w:pStyle w:val="Akapitzlist"/>
        <w:numPr>
          <w:ilvl w:val="0"/>
          <w:numId w:val="51"/>
        </w:numPr>
        <w:suppressAutoHyphens/>
        <w:autoSpaceDE w:val="0"/>
        <w:spacing w:after="0"/>
        <w:ind w:left="709" w:hanging="283"/>
        <w:jc w:val="both"/>
      </w:pPr>
      <w:r w:rsidRPr="005B52EF">
        <w:rPr>
          <w:rFonts w:ascii="Cambria" w:hAnsi="Cambria" w:cs="Cambria"/>
          <w:sz w:val="24"/>
          <w:szCs w:val="24"/>
        </w:rPr>
        <w:t xml:space="preserve">wprowadzanie zmian do Dokumentacji </w:t>
      </w:r>
      <w:r w:rsidR="00711492">
        <w:rPr>
          <w:rFonts w:ascii="Cambria" w:hAnsi="Cambria" w:cs="Cambria"/>
          <w:sz w:val="24"/>
          <w:szCs w:val="24"/>
        </w:rPr>
        <w:t>P</w:t>
      </w:r>
      <w:r w:rsidRPr="005B52EF">
        <w:rPr>
          <w:rFonts w:ascii="Cambria" w:hAnsi="Cambria" w:cs="Cambria"/>
          <w:sz w:val="24"/>
          <w:szCs w:val="24"/>
        </w:rPr>
        <w:t>rojektowej wynikających z konieczności jej aktualizacji</w:t>
      </w:r>
      <w:r w:rsidR="00C21509">
        <w:rPr>
          <w:rFonts w:ascii="Cambria" w:hAnsi="Cambria" w:cs="Cambria"/>
          <w:sz w:val="24"/>
          <w:szCs w:val="24"/>
        </w:rPr>
        <w:t>,</w:t>
      </w:r>
    </w:p>
    <w:p w14:paraId="6F8CDA37" w14:textId="77777777" w:rsidR="00A0094D" w:rsidRPr="005B52EF" w:rsidRDefault="00A0094D" w:rsidP="00576AF7">
      <w:pPr>
        <w:pStyle w:val="Akapitzlist"/>
        <w:numPr>
          <w:ilvl w:val="0"/>
          <w:numId w:val="51"/>
        </w:numPr>
        <w:suppressAutoHyphens/>
        <w:autoSpaceDE w:val="0"/>
        <w:spacing w:after="0"/>
        <w:ind w:left="709" w:hanging="283"/>
        <w:jc w:val="both"/>
      </w:pPr>
      <w:r w:rsidRPr="005B52EF">
        <w:rPr>
          <w:rFonts w:ascii="Cambria" w:hAnsi="Cambria" w:cs="Cambria"/>
          <w:sz w:val="24"/>
          <w:szCs w:val="24"/>
        </w:rPr>
        <w:t>sprawowanie nadzoru autorskiego przez inny podmiot,</w:t>
      </w:r>
    </w:p>
    <w:p w14:paraId="099C6B9E" w14:textId="77777777" w:rsidR="00A0094D" w:rsidRPr="005B52EF" w:rsidRDefault="00A0094D" w:rsidP="00576AF7">
      <w:pPr>
        <w:pStyle w:val="Akapitzlist"/>
        <w:numPr>
          <w:ilvl w:val="0"/>
          <w:numId w:val="51"/>
        </w:numPr>
        <w:suppressAutoHyphens/>
        <w:autoSpaceDE w:val="0"/>
        <w:spacing w:after="0"/>
        <w:ind w:left="709" w:hanging="283"/>
        <w:jc w:val="both"/>
      </w:pPr>
      <w:r w:rsidRPr="005B52EF">
        <w:rPr>
          <w:rFonts w:ascii="Cambria" w:hAnsi="Cambria" w:cs="Cambria"/>
          <w:sz w:val="24"/>
          <w:szCs w:val="24"/>
        </w:rPr>
        <w:t>decydowanie o sposobie oznaczenia autorstwa,</w:t>
      </w:r>
    </w:p>
    <w:p w14:paraId="50D934C9" w14:textId="77777777" w:rsidR="00A0094D" w:rsidRPr="005B52EF" w:rsidRDefault="00A0094D" w:rsidP="00576AF7">
      <w:pPr>
        <w:pStyle w:val="Akapitzlist"/>
        <w:numPr>
          <w:ilvl w:val="0"/>
          <w:numId w:val="51"/>
        </w:numPr>
        <w:suppressAutoHyphens/>
        <w:autoSpaceDE w:val="0"/>
        <w:spacing w:after="0"/>
        <w:ind w:left="709" w:hanging="283"/>
        <w:jc w:val="both"/>
      </w:pPr>
      <w:r w:rsidRPr="005B52EF">
        <w:rPr>
          <w:rFonts w:ascii="Cambria" w:hAnsi="Cambria" w:cs="Cambria"/>
          <w:sz w:val="24"/>
          <w:szCs w:val="24"/>
        </w:rPr>
        <w:t>decydowania o wprowadzaniu zmian mających wpływ na treść i formę utworu,</w:t>
      </w:r>
    </w:p>
    <w:p w14:paraId="37CAD930" w14:textId="77777777" w:rsidR="00A0094D" w:rsidRPr="005B52EF" w:rsidRDefault="00A0094D" w:rsidP="00576AF7">
      <w:pPr>
        <w:pStyle w:val="Akapitzlist"/>
        <w:numPr>
          <w:ilvl w:val="0"/>
          <w:numId w:val="51"/>
        </w:numPr>
        <w:suppressAutoHyphens/>
        <w:autoSpaceDE w:val="0"/>
        <w:spacing w:after="0"/>
        <w:ind w:left="709" w:hanging="283"/>
        <w:jc w:val="both"/>
      </w:pPr>
      <w:r w:rsidRPr="005B52EF">
        <w:rPr>
          <w:rFonts w:ascii="Cambria" w:hAnsi="Cambria" w:cs="Cambria"/>
          <w:sz w:val="24"/>
          <w:szCs w:val="24"/>
        </w:rPr>
        <w:t xml:space="preserve">decydowanie o rozpowszechnianiu Dokumentacji </w:t>
      </w:r>
      <w:r w:rsidR="00711492">
        <w:rPr>
          <w:rFonts w:ascii="Cambria" w:hAnsi="Cambria" w:cs="Cambria"/>
          <w:sz w:val="24"/>
          <w:szCs w:val="24"/>
        </w:rPr>
        <w:t>P</w:t>
      </w:r>
      <w:r w:rsidRPr="005B52EF">
        <w:rPr>
          <w:rFonts w:ascii="Cambria" w:hAnsi="Cambria" w:cs="Cambria"/>
          <w:sz w:val="24"/>
          <w:szCs w:val="24"/>
        </w:rPr>
        <w:t xml:space="preserve">rojektowej w całości lub </w:t>
      </w:r>
      <w:r w:rsidR="00006259">
        <w:rPr>
          <w:rFonts w:ascii="Cambria" w:hAnsi="Cambria" w:cs="Cambria"/>
          <w:sz w:val="24"/>
          <w:szCs w:val="24"/>
        </w:rPr>
        <w:br/>
      </w:r>
      <w:r w:rsidRPr="005B52EF">
        <w:rPr>
          <w:rFonts w:ascii="Cambria" w:hAnsi="Cambria" w:cs="Cambria"/>
          <w:sz w:val="24"/>
          <w:szCs w:val="24"/>
        </w:rPr>
        <w:t>w części samodzielnie lub w połączeniu z innymi utworami,</w:t>
      </w:r>
    </w:p>
    <w:p w14:paraId="7BFADBED" w14:textId="2B359A1E" w:rsidR="00A0094D" w:rsidRPr="005B52EF" w:rsidRDefault="00A0094D" w:rsidP="00576AF7">
      <w:pPr>
        <w:pStyle w:val="Akapitzlist"/>
        <w:numPr>
          <w:ilvl w:val="0"/>
          <w:numId w:val="51"/>
        </w:numPr>
        <w:suppressAutoHyphens/>
        <w:autoSpaceDE w:val="0"/>
        <w:spacing w:after="0"/>
        <w:ind w:left="709" w:hanging="283"/>
        <w:jc w:val="both"/>
      </w:pPr>
      <w:r w:rsidRPr="005B52EF">
        <w:rPr>
          <w:rFonts w:ascii="Cambria" w:hAnsi="Cambria" w:cs="Cambria"/>
          <w:sz w:val="24"/>
          <w:szCs w:val="24"/>
        </w:rPr>
        <w:t xml:space="preserve">decydowanie o wykorzystaniu Dokumentacji </w:t>
      </w:r>
      <w:r w:rsidR="00711492">
        <w:rPr>
          <w:rFonts w:ascii="Cambria" w:hAnsi="Cambria" w:cs="Cambria"/>
          <w:sz w:val="24"/>
          <w:szCs w:val="24"/>
        </w:rPr>
        <w:t>P</w:t>
      </w:r>
      <w:r w:rsidRPr="005B52EF">
        <w:rPr>
          <w:rFonts w:ascii="Cambria" w:hAnsi="Cambria" w:cs="Cambria"/>
          <w:sz w:val="24"/>
          <w:szCs w:val="24"/>
        </w:rPr>
        <w:t xml:space="preserve">rojektowej w całości lub w części samodzielnie lub w połączeniu z innymi utworami, według potrzeb </w:t>
      </w:r>
      <w:r w:rsidR="00B215E6">
        <w:rPr>
          <w:rFonts w:ascii="Cambria" w:hAnsi="Cambria" w:cs="Cambria"/>
          <w:sz w:val="24"/>
          <w:szCs w:val="24"/>
        </w:rPr>
        <w:br/>
      </w:r>
      <w:r w:rsidRPr="005B52EF">
        <w:rPr>
          <w:rFonts w:ascii="Cambria" w:hAnsi="Cambria" w:cs="Cambria"/>
          <w:sz w:val="24"/>
          <w:szCs w:val="24"/>
        </w:rPr>
        <w:t xml:space="preserve">Zamawiającego związanych z realizacją inwestycji, wykorzystaniem utworu, </w:t>
      </w:r>
      <w:r w:rsidR="00B215E6">
        <w:rPr>
          <w:rFonts w:ascii="Cambria" w:hAnsi="Cambria" w:cs="Cambria"/>
          <w:sz w:val="24"/>
          <w:szCs w:val="24"/>
        </w:rPr>
        <w:br/>
      </w:r>
      <w:r w:rsidRPr="005B52EF">
        <w:rPr>
          <w:rFonts w:ascii="Cambria" w:hAnsi="Cambria" w:cs="Cambria"/>
          <w:sz w:val="24"/>
          <w:szCs w:val="24"/>
        </w:rPr>
        <w:t>funkcjonowaniem obiektu zrealizowanym na podstawie utworu, udzielaniem informacji, prowadzeniem działań promocyjnych bądź komercyjnych, oraz koniecznością zastępczego zlecenia usunięcia wad.</w:t>
      </w:r>
    </w:p>
    <w:p w14:paraId="61D41CF7" w14:textId="680EF4AF" w:rsidR="00A0094D" w:rsidRPr="005B52EF" w:rsidRDefault="00A0094D" w:rsidP="00576AF7">
      <w:pPr>
        <w:pStyle w:val="Akapitzlist"/>
        <w:numPr>
          <w:ilvl w:val="0"/>
          <w:numId w:val="43"/>
        </w:numPr>
        <w:suppressAutoHyphens/>
        <w:autoSpaceDE w:val="0"/>
        <w:spacing w:after="0"/>
        <w:ind w:left="426" w:hanging="426"/>
        <w:jc w:val="both"/>
      </w:pPr>
      <w:r w:rsidRPr="005B52EF">
        <w:rPr>
          <w:rFonts w:ascii="Cambria" w:hAnsi="Cambria" w:cs="Cambria"/>
          <w:sz w:val="24"/>
          <w:szCs w:val="24"/>
        </w:rPr>
        <w:t xml:space="preserve">W chwili wydania Dokumentacji </w:t>
      </w:r>
      <w:r w:rsidR="00711492">
        <w:rPr>
          <w:rFonts w:ascii="Cambria" w:hAnsi="Cambria" w:cs="Cambria"/>
          <w:sz w:val="24"/>
          <w:szCs w:val="24"/>
        </w:rPr>
        <w:t>P</w:t>
      </w:r>
      <w:r w:rsidRPr="005B52EF">
        <w:rPr>
          <w:rFonts w:ascii="Cambria" w:hAnsi="Cambria" w:cs="Cambria"/>
          <w:sz w:val="24"/>
          <w:szCs w:val="24"/>
        </w:rPr>
        <w:t xml:space="preserve">rojektowej, Wykonawca przenosi na </w:t>
      </w:r>
      <w:r w:rsidR="00B215E6">
        <w:rPr>
          <w:rFonts w:ascii="Cambria" w:hAnsi="Cambria" w:cs="Cambria"/>
          <w:sz w:val="24"/>
          <w:szCs w:val="24"/>
        </w:rPr>
        <w:br/>
      </w:r>
      <w:r w:rsidRPr="005B52EF">
        <w:rPr>
          <w:rFonts w:ascii="Cambria" w:hAnsi="Cambria" w:cs="Cambria"/>
          <w:sz w:val="24"/>
          <w:szCs w:val="24"/>
        </w:rPr>
        <w:t>Zamawiającego prawo do wyrażania zgody na wykonywanie zależnych praw autorskich.</w:t>
      </w:r>
    </w:p>
    <w:p w14:paraId="216811F7" w14:textId="43A1E245" w:rsidR="00A0094D" w:rsidRPr="005B52EF" w:rsidRDefault="00A0094D" w:rsidP="00576AF7">
      <w:pPr>
        <w:pStyle w:val="Akapitzlist"/>
        <w:numPr>
          <w:ilvl w:val="0"/>
          <w:numId w:val="53"/>
        </w:numPr>
        <w:suppressAutoHyphens/>
        <w:autoSpaceDE w:val="0"/>
        <w:spacing w:after="0"/>
        <w:ind w:left="426" w:hanging="426"/>
        <w:jc w:val="both"/>
      </w:pPr>
      <w:r w:rsidRPr="005B52EF">
        <w:rPr>
          <w:rFonts w:ascii="Cambria" w:hAnsi="Cambria" w:cs="Cambria"/>
          <w:sz w:val="24"/>
          <w:szCs w:val="24"/>
        </w:rPr>
        <w:t xml:space="preserve">W chwili wydania Dokumentacji </w:t>
      </w:r>
      <w:r w:rsidR="00711492">
        <w:rPr>
          <w:rFonts w:ascii="Cambria" w:hAnsi="Cambria" w:cs="Cambria"/>
          <w:sz w:val="24"/>
          <w:szCs w:val="24"/>
        </w:rPr>
        <w:t>P</w:t>
      </w:r>
      <w:r w:rsidRPr="005B52EF">
        <w:rPr>
          <w:rFonts w:ascii="Cambria" w:hAnsi="Cambria" w:cs="Cambria"/>
          <w:sz w:val="24"/>
          <w:szCs w:val="24"/>
        </w:rPr>
        <w:t xml:space="preserve">rojektowej, Wykonawca wyraża zgodę na </w:t>
      </w:r>
      <w:r w:rsidR="004B7C06">
        <w:rPr>
          <w:rFonts w:ascii="Cambria" w:hAnsi="Cambria" w:cs="Cambria"/>
          <w:sz w:val="24"/>
          <w:szCs w:val="24"/>
        </w:rPr>
        <w:br/>
      </w:r>
      <w:r w:rsidRPr="005B52EF">
        <w:rPr>
          <w:rFonts w:ascii="Cambria" w:hAnsi="Cambria" w:cs="Cambria"/>
          <w:sz w:val="24"/>
          <w:szCs w:val="24"/>
        </w:rPr>
        <w:t xml:space="preserve">rozporządzanie i korzystanie z opracowań Dokumentacji </w:t>
      </w:r>
      <w:r w:rsidR="00711492">
        <w:rPr>
          <w:rFonts w:ascii="Cambria" w:hAnsi="Cambria" w:cs="Cambria"/>
          <w:sz w:val="24"/>
          <w:szCs w:val="24"/>
        </w:rPr>
        <w:t>P</w:t>
      </w:r>
      <w:r w:rsidRPr="005B52EF">
        <w:rPr>
          <w:rFonts w:ascii="Cambria" w:hAnsi="Cambria" w:cs="Cambria"/>
          <w:sz w:val="24"/>
          <w:szCs w:val="24"/>
        </w:rPr>
        <w:t>rojektowej na polach eksploatacji, o których mowa w ust. 7 niniejszego paragrafu.</w:t>
      </w:r>
    </w:p>
    <w:p w14:paraId="3085E93A" w14:textId="77777777" w:rsidR="00A0094D" w:rsidRPr="005B52EF" w:rsidRDefault="00A0094D" w:rsidP="00576AF7">
      <w:pPr>
        <w:pStyle w:val="Akapitzlist"/>
        <w:numPr>
          <w:ilvl w:val="0"/>
          <w:numId w:val="53"/>
        </w:numPr>
        <w:suppressAutoHyphens/>
        <w:autoSpaceDE w:val="0"/>
        <w:spacing w:after="0"/>
        <w:ind w:left="426" w:hanging="426"/>
        <w:jc w:val="both"/>
      </w:pPr>
      <w:r w:rsidRPr="005B52EF">
        <w:rPr>
          <w:rFonts w:ascii="Cambria" w:hAnsi="Cambria" w:cs="Cambria"/>
          <w:sz w:val="24"/>
          <w:szCs w:val="24"/>
        </w:rPr>
        <w:t>Wykonawca oświadcza, że:</w:t>
      </w:r>
    </w:p>
    <w:p w14:paraId="1C512E43" w14:textId="112A3598" w:rsidR="00A0094D" w:rsidRPr="005B52EF" w:rsidRDefault="00A0094D" w:rsidP="00576AF7">
      <w:pPr>
        <w:pStyle w:val="Akapitzlist"/>
        <w:numPr>
          <w:ilvl w:val="0"/>
          <w:numId w:val="44"/>
        </w:numPr>
        <w:suppressAutoHyphens/>
        <w:autoSpaceDE w:val="0"/>
        <w:spacing w:after="0"/>
        <w:ind w:left="709" w:hanging="283"/>
        <w:jc w:val="both"/>
      </w:pPr>
      <w:r w:rsidRPr="005B52EF">
        <w:rPr>
          <w:rFonts w:ascii="Cambria" w:hAnsi="Cambria" w:cs="Cambria"/>
          <w:sz w:val="24"/>
          <w:szCs w:val="24"/>
        </w:rPr>
        <w:t xml:space="preserve">wszelkie utwory w rozumieniu ustawy z dnia 4 lutego 1994 roku o prawie </w:t>
      </w:r>
      <w:r w:rsidRPr="00281529">
        <w:rPr>
          <w:rFonts w:ascii="Cambria" w:hAnsi="Cambria" w:cs="Cambria"/>
          <w:sz w:val="24"/>
          <w:szCs w:val="24"/>
        </w:rPr>
        <w:t xml:space="preserve">autorskim i prawach </w:t>
      </w:r>
      <w:r w:rsidRPr="00311664">
        <w:rPr>
          <w:rFonts w:ascii="Cambria" w:hAnsi="Cambria" w:cs="Cambria"/>
          <w:color w:val="000000" w:themeColor="text1"/>
          <w:sz w:val="24"/>
          <w:szCs w:val="24"/>
        </w:rPr>
        <w:t xml:space="preserve">pokrewnych (t. j. </w:t>
      </w:r>
      <w:r w:rsidR="00C53C1B" w:rsidRPr="00311664">
        <w:rPr>
          <w:rFonts w:ascii="Cambria" w:eastAsia="Times New Roman" w:hAnsi="Cambria" w:cs="Calibri"/>
          <w:color w:val="000000" w:themeColor="text1"/>
          <w:sz w:val="24"/>
          <w:szCs w:val="24"/>
          <w:lang w:eastAsia="ar-SA"/>
        </w:rPr>
        <w:t>Dz.U. z 202</w:t>
      </w:r>
      <w:r w:rsidR="004B7C06">
        <w:rPr>
          <w:rFonts w:ascii="Cambria" w:eastAsia="Times New Roman" w:hAnsi="Cambria" w:cs="Calibri"/>
          <w:color w:val="000000" w:themeColor="text1"/>
          <w:sz w:val="24"/>
          <w:szCs w:val="24"/>
          <w:lang w:eastAsia="ar-SA"/>
        </w:rPr>
        <w:t>2</w:t>
      </w:r>
      <w:r w:rsidR="00C53C1B" w:rsidRPr="00311664">
        <w:rPr>
          <w:rFonts w:ascii="Cambria" w:eastAsia="Times New Roman" w:hAnsi="Cambria" w:cs="Calibri"/>
          <w:color w:val="000000" w:themeColor="text1"/>
          <w:sz w:val="24"/>
          <w:szCs w:val="24"/>
          <w:lang w:eastAsia="ar-SA"/>
        </w:rPr>
        <w:t xml:space="preserve"> r., poz. </w:t>
      </w:r>
      <w:r w:rsidR="004B7C06">
        <w:rPr>
          <w:rFonts w:ascii="Cambria" w:eastAsia="Times New Roman" w:hAnsi="Cambria" w:cs="Calibri"/>
          <w:color w:val="000000" w:themeColor="text1"/>
          <w:sz w:val="24"/>
          <w:szCs w:val="24"/>
          <w:lang w:eastAsia="ar-SA"/>
        </w:rPr>
        <w:t xml:space="preserve">2509 </w:t>
      </w:r>
      <w:r w:rsidR="00827C21" w:rsidRPr="00311664">
        <w:rPr>
          <w:rFonts w:ascii="Cambria" w:hAnsi="Cambria" w:cs="Cambria"/>
          <w:color w:val="000000" w:themeColor="text1"/>
          <w:sz w:val="24"/>
          <w:szCs w:val="24"/>
        </w:rPr>
        <w:t>z późn. zm.</w:t>
      </w:r>
      <w:r w:rsidRPr="00311664">
        <w:rPr>
          <w:rFonts w:ascii="Cambria" w:hAnsi="Cambria" w:cs="Cambria"/>
          <w:color w:val="000000" w:themeColor="text1"/>
          <w:sz w:val="24"/>
          <w:szCs w:val="24"/>
        </w:rPr>
        <w:t xml:space="preserve">), jakimi </w:t>
      </w:r>
      <w:r w:rsidRPr="00281529">
        <w:rPr>
          <w:rFonts w:ascii="Cambria" w:hAnsi="Cambria" w:cs="Cambria"/>
          <w:sz w:val="24"/>
          <w:szCs w:val="24"/>
        </w:rPr>
        <w:t>będzie się posługiwał w trakcie wykonywania niniejszej umowy, a także, które</w:t>
      </w:r>
      <w:r w:rsidRPr="005B52EF">
        <w:rPr>
          <w:rFonts w:ascii="Cambria" w:hAnsi="Cambria" w:cs="Cambria"/>
          <w:sz w:val="24"/>
          <w:szCs w:val="24"/>
        </w:rPr>
        <w:t xml:space="preserve"> powstaną w wyniku wykonywania niniejszej umowy, będą oryginalne, bez zapożyczeń z utworów osób trzecich oraz nie będą naruszać praw przysługujących osobom trzecim, w szczególności praw autorskich oraz ich dóbr osobistych;</w:t>
      </w:r>
    </w:p>
    <w:p w14:paraId="71689229" w14:textId="7F2376D7" w:rsidR="00A0094D" w:rsidRPr="005B52EF" w:rsidRDefault="00A0094D" w:rsidP="00576AF7">
      <w:pPr>
        <w:pStyle w:val="Akapitzlist"/>
        <w:numPr>
          <w:ilvl w:val="0"/>
          <w:numId w:val="44"/>
        </w:numPr>
        <w:suppressAutoHyphens/>
        <w:autoSpaceDE w:val="0"/>
        <w:spacing w:after="0"/>
        <w:ind w:left="709" w:hanging="283"/>
        <w:jc w:val="both"/>
      </w:pPr>
      <w:r w:rsidRPr="005B52EF">
        <w:rPr>
          <w:rFonts w:ascii="Cambria" w:hAnsi="Cambria" w:cs="Cambria"/>
          <w:sz w:val="24"/>
          <w:szCs w:val="24"/>
        </w:rPr>
        <w:t xml:space="preserve">nabędzie, do dnia przekazania Dokumentacji </w:t>
      </w:r>
      <w:r w:rsidR="00711492">
        <w:rPr>
          <w:rFonts w:ascii="Cambria" w:hAnsi="Cambria" w:cs="Cambria"/>
          <w:sz w:val="24"/>
          <w:szCs w:val="24"/>
        </w:rPr>
        <w:t>P</w:t>
      </w:r>
      <w:r w:rsidRPr="005B52EF">
        <w:rPr>
          <w:rFonts w:ascii="Cambria" w:hAnsi="Cambria" w:cs="Cambria"/>
          <w:sz w:val="24"/>
          <w:szCs w:val="24"/>
        </w:rPr>
        <w:t xml:space="preserve">rojektowej Zamawiającemu, prawa, w tym autorskie prawa majątkowe oraz uzyska oświadczenia, których mowa </w:t>
      </w:r>
      <w:r w:rsidR="00827C21">
        <w:rPr>
          <w:rFonts w:ascii="Cambria" w:hAnsi="Cambria" w:cs="Cambria"/>
          <w:sz w:val="24"/>
          <w:szCs w:val="24"/>
        </w:rPr>
        <w:br/>
      </w:r>
      <w:r w:rsidRPr="005B52EF">
        <w:rPr>
          <w:rFonts w:ascii="Cambria" w:hAnsi="Cambria" w:cs="Cambria"/>
          <w:sz w:val="24"/>
          <w:szCs w:val="24"/>
        </w:rPr>
        <w:t xml:space="preserve">w ust. 9 oraz wszelkie upoważnienia do wykonywania praw autorskich od osób, </w:t>
      </w:r>
      <w:r w:rsidR="00827C21">
        <w:rPr>
          <w:rFonts w:ascii="Cambria" w:hAnsi="Cambria" w:cs="Cambria"/>
          <w:sz w:val="24"/>
          <w:szCs w:val="24"/>
        </w:rPr>
        <w:br/>
      </w:r>
      <w:r w:rsidRPr="005B52EF">
        <w:rPr>
          <w:rFonts w:ascii="Cambria" w:hAnsi="Cambria" w:cs="Cambria"/>
          <w:sz w:val="24"/>
          <w:szCs w:val="24"/>
        </w:rPr>
        <w:t>z którymi będzie współpracować przy realizacji niniejszej umowy, a także uzyska od tych osób nieodwołalne zgody na wykonywanie zależnych praw autorskich.</w:t>
      </w:r>
    </w:p>
    <w:p w14:paraId="53BC1638" w14:textId="59587887" w:rsidR="00A0094D" w:rsidRPr="005B52EF" w:rsidRDefault="00A0094D" w:rsidP="00576AF7">
      <w:pPr>
        <w:pStyle w:val="Akapitzlist"/>
        <w:numPr>
          <w:ilvl w:val="0"/>
          <w:numId w:val="42"/>
        </w:numPr>
        <w:tabs>
          <w:tab w:val="clear" w:pos="0"/>
        </w:tabs>
        <w:suppressAutoHyphens/>
        <w:autoSpaceDE w:val="0"/>
        <w:spacing w:after="0"/>
        <w:ind w:left="426" w:hanging="426"/>
        <w:jc w:val="both"/>
      </w:pPr>
      <w:r w:rsidRPr="005B52EF">
        <w:rPr>
          <w:rFonts w:ascii="Cambria" w:hAnsi="Cambria" w:cs="Cambria"/>
          <w:sz w:val="24"/>
          <w:szCs w:val="24"/>
        </w:rPr>
        <w:t xml:space="preserve">W przypadku, gdy na skutek naruszenia przez Wykonawcę któregokolwiek </w:t>
      </w:r>
      <w:r w:rsidR="004B7C06">
        <w:rPr>
          <w:rFonts w:ascii="Cambria" w:hAnsi="Cambria" w:cs="Cambria"/>
          <w:sz w:val="24"/>
          <w:szCs w:val="24"/>
        </w:rPr>
        <w:br/>
      </w:r>
      <w:r w:rsidRPr="005B52EF">
        <w:rPr>
          <w:rFonts w:ascii="Cambria" w:hAnsi="Cambria" w:cs="Cambria"/>
          <w:sz w:val="24"/>
          <w:szCs w:val="24"/>
        </w:rPr>
        <w:t xml:space="preserve">z postanowień ust. 7-11 korzystanie z Dokumentacji projektowej przez Zamawiającego naruszać będzie autorskie prawa majątkowe lub osobiste osób trzecich, Wykonawca zobowiązany będzie do zwrotu wszelkich kwot poniesionych przez Zamawiającego na zaspokojenie roszczeń tych osób oraz do wynagrodzenia wszelkiej szkody, jaką Zamawiający poniesie w związku z wyłączeniem lub </w:t>
      </w:r>
      <w:r w:rsidRPr="005B52EF">
        <w:rPr>
          <w:rFonts w:ascii="Cambria" w:hAnsi="Cambria" w:cs="Cambria"/>
          <w:sz w:val="24"/>
          <w:szCs w:val="24"/>
        </w:rPr>
        <w:lastRenderedPageBreak/>
        <w:t xml:space="preserve">ograniczeniem możliwości korzystania przez Zamawiającego z Dokumentacji projektowej oraz do zwrotu odpowiedniej części wynagrodzenia z tytułu niniejszej umowy. </w:t>
      </w:r>
    </w:p>
    <w:p w14:paraId="71AD4EC3" w14:textId="5F3C9BE2" w:rsidR="00A0094D" w:rsidRPr="005B52EF" w:rsidRDefault="00A0094D" w:rsidP="00576AF7">
      <w:pPr>
        <w:pStyle w:val="Akapitzlist"/>
        <w:numPr>
          <w:ilvl w:val="0"/>
          <w:numId w:val="42"/>
        </w:numPr>
        <w:suppressAutoHyphens/>
        <w:autoSpaceDE w:val="0"/>
        <w:spacing w:after="0"/>
        <w:ind w:left="426" w:hanging="426"/>
        <w:jc w:val="both"/>
      </w:pPr>
      <w:r w:rsidRPr="005B52EF">
        <w:rPr>
          <w:rFonts w:ascii="Cambria" w:hAnsi="Cambria" w:cs="Cambria"/>
          <w:sz w:val="24"/>
          <w:szCs w:val="24"/>
        </w:rPr>
        <w:t>Nabycie praw, o których mowa w niniejszym paragrafie</w:t>
      </w:r>
      <w:r w:rsidR="00827C21">
        <w:rPr>
          <w:rFonts w:ascii="Cambria" w:hAnsi="Cambria" w:cs="Cambria"/>
          <w:sz w:val="24"/>
          <w:szCs w:val="24"/>
        </w:rPr>
        <w:t>,</w:t>
      </w:r>
      <w:r w:rsidRPr="005B52EF">
        <w:rPr>
          <w:rFonts w:ascii="Cambria" w:hAnsi="Cambria" w:cs="Cambria"/>
          <w:sz w:val="24"/>
          <w:szCs w:val="24"/>
        </w:rPr>
        <w:t xml:space="preserve"> nie jest ograniczone czasowo lub terytorialnie oraz następuje w ramach wynagrodzenia</w:t>
      </w:r>
      <w:r w:rsidR="00F8645D">
        <w:rPr>
          <w:rFonts w:ascii="Cambria" w:hAnsi="Cambria" w:cs="Cambria"/>
          <w:sz w:val="24"/>
          <w:szCs w:val="24"/>
        </w:rPr>
        <w:t xml:space="preserve"> umownego </w:t>
      </w:r>
      <w:r w:rsidR="00F8645D" w:rsidRPr="00F8645D">
        <w:rPr>
          <w:rFonts w:ascii="Cambria" w:hAnsi="Cambria" w:cs="Cambria"/>
          <w:sz w:val="24"/>
          <w:szCs w:val="24"/>
        </w:rPr>
        <w:t>brutto</w:t>
      </w:r>
      <w:r w:rsidRPr="00F8645D">
        <w:rPr>
          <w:rFonts w:ascii="Cambria" w:hAnsi="Cambria" w:cs="Cambria"/>
          <w:sz w:val="24"/>
          <w:szCs w:val="24"/>
        </w:rPr>
        <w:t xml:space="preserve">, </w:t>
      </w:r>
      <w:r w:rsidR="00827C21">
        <w:rPr>
          <w:rFonts w:ascii="Cambria" w:hAnsi="Cambria" w:cs="Cambria"/>
          <w:sz w:val="24"/>
          <w:szCs w:val="24"/>
        </w:rPr>
        <w:br/>
      </w:r>
      <w:r w:rsidRPr="00F8645D">
        <w:rPr>
          <w:rFonts w:ascii="Cambria" w:hAnsi="Cambria" w:cs="Cambria"/>
          <w:sz w:val="24"/>
          <w:szCs w:val="24"/>
        </w:rPr>
        <w:t>o którym mowa w § 3 ust. 1 niniejszej umowy.</w:t>
      </w:r>
    </w:p>
    <w:p w14:paraId="20B388AD" w14:textId="77777777" w:rsidR="00A0094D" w:rsidRPr="005B52EF" w:rsidRDefault="00A0094D" w:rsidP="00576AF7">
      <w:pPr>
        <w:pStyle w:val="Akapitzlist"/>
        <w:numPr>
          <w:ilvl w:val="0"/>
          <w:numId w:val="42"/>
        </w:numPr>
        <w:suppressAutoHyphens/>
        <w:autoSpaceDE w:val="0"/>
        <w:spacing w:after="0"/>
        <w:ind w:left="426" w:hanging="426"/>
        <w:jc w:val="both"/>
      </w:pPr>
      <w:r w:rsidRPr="005B52EF">
        <w:rPr>
          <w:rFonts w:ascii="Cambria" w:hAnsi="Cambria" w:cs="Cambria"/>
          <w:sz w:val="24"/>
          <w:szCs w:val="24"/>
        </w:rPr>
        <w:t>W ramach realizacji Przedmiotu umowy i w ramach wynagrodzenia, o którym mowa w § 3 ust. 1 niniejszej umowy, Wykonawca zobowiązany jest również do:</w:t>
      </w:r>
    </w:p>
    <w:p w14:paraId="228F15D0" w14:textId="77777777" w:rsidR="00A0094D" w:rsidRPr="005B52EF" w:rsidRDefault="00A0094D" w:rsidP="00576AF7">
      <w:pPr>
        <w:pStyle w:val="Akapitzlist"/>
        <w:numPr>
          <w:ilvl w:val="0"/>
          <w:numId w:val="39"/>
        </w:numPr>
        <w:suppressAutoHyphens/>
        <w:autoSpaceDE w:val="0"/>
        <w:spacing w:after="0"/>
        <w:ind w:left="709" w:hanging="283"/>
        <w:jc w:val="both"/>
      </w:pPr>
      <w:r w:rsidRPr="005B52EF">
        <w:rPr>
          <w:rFonts w:ascii="Cambria" w:hAnsi="Cambria" w:cs="Cambria"/>
          <w:sz w:val="24"/>
          <w:szCs w:val="24"/>
        </w:rPr>
        <w:t xml:space="preserve">przedstawiania Zamawiającemu </w:t>
      </w:r>
      <w:r w:rsidRPr="00711492">
        <w:rPr>
          <w:rFonts w:ascii="Cambria" w:hAnsi="Cambria" w:cs="Cambria"/>
          <w:bCs/>
          <w:sz w:val="24"/>
          <w:szCs w:val="24"/>
        </w:rPr>
        <w:t xml:space="preserve">nie rzadziej </w:t>
      </w:r>
      <w:r w:rsidRPr="00006259">
        <w:rPr>
          <w:rFonts w:ascii="Cambria" w:hAnsi="Cambria" w:cs="Cambria"/>
          <w:bCs/>
          <w:sz w:val="24"/>
          <w:szCs w:val="24"/>
        </w:rPr>
        <w:t xml:space="preserve">niż raz </w:t>
      </w:r>
      <w:r w:rsidR="00006259" w:rsidRPr="00006259">
        <w:rPr>
          <w:rFonts w:ascii="Cambria" w:hAnsi="Cambria" w:cs="Cambria"/>
          <w:bCs/>
          <w:sz w:val="24"/>
          <w:szCs w:val="24"/>
        </w:rPr>
        <w:t xml:space="preserve">na </w:t>
      </w:r>
      <w:r w:rsidR="00006259">
        <w:rPr>
          <w:rFonts w:ascii="Cambria" w:hAnsi="Cambria" w:cs="Cambria"/>
          <w:bCs/>
          <w:sz w:val="24"/>
          <w:szCs w:val="24"/>
        </w:rPr>
        <w:t xml:space="preserve">miesiąc </w:t>
      </w:r>
      <w:r w:rsidRPr="00711492">
        <w:rPr>
          <w:rFonts w:ascii="Cambria" w:hAnsi="Cambria" w:cs="Cambria"/>
          <w:bCs/>
          <w:sz w:val="24"/>
          <w:szCs w:val="24"/>
        </w:rPr>
        <w:t>raportu o stanie zaawansowania prac</w:t>
      </w:r>
      <w:r w:rsidR="00711492">
        <w:rPr>
          <w:rFonts w:ascii="Cambria" w:hAnsi="Cambria" w:cs="Cambria"/>
          <w:bCs/>
          <w:sz w:val="24"/>
          <w:szCs w:val="24"/>
        </w:rPr>
        <w:t xml:space="preserve"> projektowych</w:t>
      </w:r>
      <w:r w:rsidRPr="00711492">
        <w:rPr>
          <w:rFonts w:ascii="Cambria" w:hAnsi="Cambria" w:cs="Cambria"/>
          <w:bCs/>
          <w:sz w:val="24"/>
          <w:szCs w:val="24"/>
        </w:rPr>
        <w:t>,</w:t>
      </w:r>
      <w:r w:rsidRPr="005B52EF">
        <w:rPr>
          <w:rFonts w:ascii="Cambria" w:hAnsi="Cambria" w:cs="Cambria"/>
          <w:sz w:val="24"/>
          <w:szCs w:val="24"/>
        </w:rPr>
        <w:t xml:space="preserve"> w terminie 3 dni od daty zakończenia każdego dwutygodniowego okresu raportowania; pierwszy raport Wykonawca opracuje po zakończeniu pierwszego pełnego dwutygodniowego okresu raportowania. Okres raportowania ustala się w tygodniach kalendarzowych;</w:t>
      </w:r>
    </w:p>
    <w:p w14:paraId="6644928B" w14:textId="77777777" w:rsidR="00A0094D" w:rsidRPr="005B52EF" w:rsidRDefault="00A0094D" w:rsidP="00576AF7">
      <w:pPr>
        <w:pStyle w:val="Akapitzlist"/>
        <w:numPr>
          <w:ilvl w:val="0"/>
          <w:numId w:val="39"/>
        </w:numPr>
        <w:suppressAutoHyphens/>
        <w:autoSpaceDE w:val="0"/>
        <w:spacing w:after="0"/>
        <w:ind w:left="709" w:hanging="283"/>
        <w:jc w:val="both"/>
      </w:pPr>
      <w:r w:rsidRPr="005B52EF">
        <w:rPr>
          <w:rFonts w:ascii="Cambria" w:hAnsi="Cambria" w:cs="Cambria"/>
          <w:sz w:val="24"/>
          <w:szCs w:val="24"/>
        </w:rPr>
        <w:t xml:space="preserve">niezależnie od obowiązku, o którym mowa w pkt 1 powyżej, Wykonawca zobowiązany jest do przedstawienia na wezwanie Zamawiającego informacji </w:t>
      </w:r>
      <w:r w:rsidR="00006259">
        <w:rPr>
          <w:rFonts w:ascii="Cambria" w:hAnsi="Cambria" w:cs="Cambria"/>
          <w:sz w:val="24"/>
          <w:szCs w:val="24"/>
        </w:rPr>
        <w:br/>
      </w:r>
      <w:r w:rsidRPr="005B52EF">
        <w:rPr>
          <w:rFonts w:ascii="Cambria" w:hAnsi="Cambria" w:cs="Cambria"/>
          <w:sz w:val="24"/>
          <w:szCs w:val="24"/>
        </w:rPr>
        <w:t>o stanie zaawansowania prac projektowych, w terminie 2 dni roboczych liczonych od momentu otrzymania wezwania;</w:t>
      </w:r>
    </w:p>
    <w:p w14:paraId="6FB6D15C" w14:textId="4087473D" w:rsidR="00A0094D" w:rsidRPr="005B52EF" w:rsidRDefault="00A0094D" w:rsidP="00576AF7">
      <w:pPr>
        <w:pStyle w:val="Akapitzlist"/>
        <w:numPr>
          <w:ilvl w:val="0"/>
          <w:numId w:val="39"/>
        </w:numPr>
        <w:suppressAutoHyphens/>
        <w:autoSpaceDE w:val="0"/>
        <w:spacing w:after="0"/>
        <w:ind w:left="709" w:hanging="283"/>
        <w:jc w:val="both"/>
      </w:pPr>
      <w:r w:rsidRPr="005B52EF">
        <w:rPr>
          <w:rFonts w:ascii="Cambria" w:hAnsi="Cambria" w:cs="Cambria"/>
          <w:sz w:val="24"/>
          <w:szCs w:val="24"/>
        </w:rPr>
        <w:t xml:space="preserve">uczestniczenia we wszystkich spotkaniach, na wezwanie Zamawiającego, </w:t>
      </w:r>
      <w:r w:rsidR="008B63AB">
        <w:rPr>
          <w:rFonts w:ascii="Cambria" w:hAnsi="Cambria" w:cs="Cambria"/>
          <w:sz w:val="24"/>
          <w:szCs w:val="24"/>
        </w:rPr>
        <w:br/>
      </w:r>
      <w:r w:rsidRPr="005B52EF">
        <w:rPr>
          <w:rFonts w:ascii="Cambria" w:hAnsi="Cambria" w:cs="Cambria"/>
          <w:sz w:val="24"/>
          <w:szCs w:val="24"/>
        </w:rPr>
        <w:t>związanych z realizacją Przedmiotu umowy.</w:t>
      </w:r>
    </w:p>
    <w:p w14:paraId="412D4DCA" w14:textId="77777777" w:rsidR="00F475F8" w:rsidRDefault="00F475F8" w:rsidP="00576AF7">
      <w:pPr>
        <w:pStyle w:val="Akapitzlist"/>
        <w:numPr>
          <w:ilvl w:val="0"/>
          <w:numId w:val="42"/>
        </w:numPr>
        <w:tabs>
          <w:tab w:val="clear" w:pos="0"/>
          <w:tab w:val="num" w:pos="-218"/>
        </w:tabs>
        <w:autoSpaceDE w:val="0"/>
        <w:spacing w:after="0"/>
        <w:ind w:left="426" w:hanging="426"/>
        <w:jc w:val="both"/>
        <w:rPr>
          <w:rFonts w:ascii="Cambria" w:hAnsi="Cambria"/>
          <w:sz w:val="24"/>
          <w:szCs w:val="24"/>
        </w:rPr>
      </w:pPr>
      <w:r w:rsidRPr="00571285">
        <w:rPr>
          <w:rFonts w:ascii="Cambria" w:hAnsi="Cambria"/>
          <w:sz w:val="24"/>
          <w:szCs w:val="24"/>
        </w:rPr>
        <w:t>Postanowienia niniejszego paragrafu stosuje się odpowiednio do dokumentacji powykonawczej.</w:t>
      </w:r>
    </w:p>
    <w:p w14:paraId="086AEDE2" w14:textId="77777777" w:rsidR="00A0094D" w:rsidRPr="005B52EF" w:rsidRDefault="00A0094D" w:rsidP="00A0094D">
      <w:pPr>
        <w:autoSpaceDE w:val="0"/>
        <w:spacing w:after="0"/>
        <w:jc w:val="center"/>
      </w:pPr>
      <w:r w:rsidRPr="005B52EF">
        <w:rPr>
          <w:rFonts w:ascii="Cambria" w:hAnsi="Cambria" w:cs="Cambria"/>
          <w:b/>
          <w:bCs/>
          <w:sz w:val="24"/>
          <w:szCs w:val="24"/>
        </w:rPr>
        <w:t>§ 1b</w:t>
      </w:r>
    </w:p>
    <w:p w14:paraId="0934A902" w14:textId="77777777" w:rsidR="00A0094D" w:rsidRPr="005B52EF" w:rsidRDefault="00A0094D" w:rsidP="00A0094D">
      <w:pPr>
        <w:autoSpaceDE w:val="0"/>
        <w:spacing w:after="0"/>
        <w:jc w:val="center"/>
      </w:pPr>
      <w:r w:rsidRPr="005B52EF">
        <w:rPr>
          <w:rFonts w:ascii="Cambria" w:hAnsi="Cambria" w:cs="Cambria"/>
          <w:b/>
          <w:bCs/>
          <w:sz w:val="24"/>
          <w:szCs w:val="24"/>
        </w:rPr>
        <w:t>Sposób realizacji robót budowlanych</w:t>
      </w:r>
    </w:p>
    <w:p w14:paraId="44446427" w14:textId="77777777" w:rsidR="00A0094D" w:rsidRPr="005B52EF" w:rsidRDefault="00A0094D" w:rsidP="00576AF7">
      <w:pPr>
        <w:pStyle w:val="Akapitzlist"/>
        <w:numPr>
          <w:ilvl w:val="0"/>
          <w:numId w:val="52"/>
        </w:numPr>
        <w:suppressAutoHyphens/>
        <w:autoSpaceDE w:val="0"/>
        <w:spacing w:after="0"/>
        <w:ind w:left="426" w:hanging="426"/>
        <w:jc w:val="both"/>
      </w:pPr>
      <w:r w:rsidRPr="005B52EF">
        <w:rPr>
          <w:rFonts w:ascii="Cambria" w:hAnsi="Cambria" w:cs="Cambria"/>
          <w:sz w:val="24"/>
          <w:szCs w:val="24"/>
        </w:rPr>
        <w:t xml:space="preserve">Wykonawca </w:t>
      </w:r>
      <w:r w:rsidR="003F5384" w:rsidRPr="005B52EF">
        <w:rPr>
          <w:rFonts w:ascii="Cambria" w:hAnsi="Cambria" w:cs="Cambria"/>
          <w:sz w:val="24"/>
          <w:szCs w:val="24"/>
        </w:rPr>
        <w:t xml:space="preserve">na własny koszt </w:t>
      </w:r>
      <w:r w:rsidRPr="005B52EF">
        <w:rPr>
          <w:rFonts w:ascii="Cambria" w:hAnsi="Cambria" w:cs="Cambria"/>
          <w:sz w:val="24"/>
          <w:szCs w:val="24"/>
        </w:rPr>
        <w:t>zabezpieczy teren robót i zapewni organizację zaplecza budowy.</w:t>
      </w:r>
    </w:p>
    <w:p w14:paraId="0EC30F60" w14:textId="77777777" w:rsidR="00A0094D" w:rsidRPr="005B52EF" w:rsidRDefault="00A0094D" w:rsidP="00576AF7">
      <w:pPr>
        <w:pStyle w:val="Akapitzlist"/>
        <w:numPr>
          <w:ilvl w:val="0"/>
          <w:numId w:val="52"/>
        </w:numPr>
        <w:suppressAutoHyphens/>
        <w:autoSpaceDE w:val="0"/>
        <w:spacing w:after="0"/>
        <w:ind w:left="426" w:hanging="426"/>
      </w:pPr>
      <w:r w:rsidRPr="005B52EF">
        <w:rPr>
          <w:rFonts w:ascii="Cambria" w:hAnsi="Cambria" w:cs="Cambria"/>
          <w:sz w:val="24"/>
          <w:szCs w:val="24"/>
        </w:rPr>
        <w:t>Wykonawca zobowiązuje się ponadto w szczególności do:</w:t>
      </w:r>
    </w:p>
    <w:p w14:paraId="6C319C3B" w14:textId="38E8E7C2" w:rsidR="00A0094D" w:rsidRPr="005B52EF" w:rsidRDefault="00A0094D" w:rsidP="00576AF7">
      <w:pPr>
        <w:pStyle w:val="Akapitzlist"/>
        <w:numPr>
          <w:ilvl w:val="0"/>
          <w:numId w:val="55"/>
        </w:numPr>
        <w:tabs>
          <w:tab w:val="left" w:pos="851"/>
        </w:tabs>
        <w:suppressAutoHyphens/>
        <w:autoSpaceDE w:val="0"/>
        <w:spacing w:after="0"/>
        <w:ind w:left="851" w:hanging="425"/>
        <w:jc w:val="both"/>
      </w:pPr>
      <w:r w:rsidRPr="005B52EF">
        <w:rPr>
          <w:rFonts w:ascii="Cambria" w:hAnsi="Cambria" w:cs="Cambria"/>
          <w:sz w:val="24"/>
          <w:szCs w:val="24"/>
        </w:rPr>
        <w:t xml:space="preserve">zapewnienia sprawowania kierownictwa robót przez kierownika budowy oraz kierowników branżowych przez cały okres realizacji Przedmiotu umowy, aż </w:t>
      </w:r>
      <w:r w:rsidR="00006259">
        <w:rPr>
          <w:rFonts w:ascii="Cambria" w:hAnsi="Cambria" w:cs="Cambria"/>
          <w:sz w:val="24"/>
          <w:szCs w:val="24"/>
        </w:rPr>
        <w:br/>
      </w:r>
      <w:r w:rsidRPr="005B52EF">
        <w:rPr>
          <w:rFonts w:ascii="Cambria" w:hAnsi="Cambria" w:cs="Cambria"/>
          <w:sz w:val="24"/>
          <w:szCs w:val="24"/>
        </w:rPr>
        <w:t xml:space="preserve">do końcowego odbioru Przedmiotu umowy i w tym celu zobowiązany jest </w:t>
      </w:r>
      <w:r w:rsidR="00006259">
        <w:rPr>
          <w:rFonts w:ascii="Cambria" w:hAnsi="Cambria" w:cs="Cambria"/>
          <w:sz w:val="24"/>
          <w:szCs w:val="24"/>
        </w:rPr>
        <w:br/>
      </w:r>
      <w:r w:rsidRPr="005B52EF">
        <w:rPr>
          <w:rFonts w:ascii="Cambria" w:hAnsi="Cambria" w:cs="Cambria"/>
          <w:sz w:val="24"/>
          <w:szCs w:val="24"/>
        </w:rPr>
        <w:t xml:space="preserve">do wyznaczenia osoby (wskazanej w wykazie osób złożonym w postępowaniu </w:t>
      </w:r>
      <w:r w:rsidR="00006259">
        <w:rPr>
          <w:rFonts w:ascii="Cambria" w:hAnsi="Cambria" w:cs="Cambria"/>
          <w:sz w:val="24"/>
          <w:szCs w:val="24"/>
        </w:rPr>
        <w:br/>
      </w:r>
      <w:r w:rsidRPr="005B52EF">
        <w:rPr>
          <w:rFonts w:ascii="Cambria" w:hAnsi="Cambria" w:cs="Cambria"/>
          <w:sz w:val="24"/>
          <w:szCs w:val="24"/>
        </w:rPr>
        <w:t>o udzielenie zamówienia publicznego) posiadającej stosowne uprawnienia, która będzie wykonywała obowiązki kierownika budowy, przewidziane w ustawie Prawo Budowlane i do przekazania Zamawiającemu, najpóźniej do dnia rozpo</w:t>
      </w:r>
      <w:r w:rsidR="005C6AB9">
        <w:rPr>
          <w:rFonts w:ascii="Cambria" w:hAnsi="Cambria" w:cs="Cambria"/>
          <w:sz w:val="24"/>
          <w:szCs w:val="24"/>
        </w:rPr>
        <w:t>-</w:t>
      </w:r>
      <w:r w:rsidRPr="005B52EF">
        <w:rPr>
          <w:rFonts w:ascii="Cambria" w:hAnsi="Cambria" w:cs="Cambria"/>
          <w:sz w:val="24"/>
          <w:szCs w:val="24"/>
        </w:rPr>
        <w:t>częcia robót, oświadczenia złożonego przez tą osobę o przyjęciu przez nią przedmiotowych obowiązków wraz z dokumentem potwierdzającym posiadanie przez nią stosownych uprawnień; jak również do wskazania kierowników branżowych;</w:t>
      </w:r>
    </w:p>
    <w:p w14:paraId="464372C7" w14:textId="77777777" w:rsidR="00A0094D" w:rsidRPr="005B52EF" w:rsidRDefault="00A0094D" w:rsidP="00576AF7">
      <w:pPr>
        <w:pStyle w:val="Akapitzlist"/>
        <w:numPr>
          <w:ilvl w:val="0"/>
          <w:numId w:val="55"/>
        </w:numPr>
        <w:tabs>
          <w:tab w:val="left" w:pos="851"/>
        </w:tabs>
        <w:suppressAutoHyphens/>
        <w:autoSpaceDE w:val="0"/>
        <w:spacing w:after="0"/>
        <w:ind w:left="851" w:hanging="425"/>
        <w:jc w:val="both"/>
      </w:pPr>
      <w:r w:rsidRPr="005B52EF">
        <w:rPr>
          <w:rFonts w:ascii="Cambria" w:hAnsi="Cambria" w:cs="Cambria"/>
          <w:sz w:val="24"/>
          <w:szCs w:val="24"/>
        </w:rPr>
        <w:t>zapewnienia zasilania terenu budowy w niezbędne media i zapłaty za te media;</w:t>
      </w:r>
    </w:p>
    <w:p w14:paraId="24971323" w14:textId="77777777" w:rsidR="00A0094D" w:rsidRPr="005B52EF" w:rsidRDefault="00A0094D" w:rsidP="00576AF7">
      <w:pPr>
        <w:pStyle w:val="Akapitzlist"/>
        <w:numPr>
          <w:ilvl w:val="0"/>
          <w:numId w:val="55"/>
        </w:numPr>
        <w:tabs>
          <w:tab w:val="left" w:pos="851"/>
        </w:tabs>
        <w:suppressAutoHyphens/>
        <w:autoSpaceDE w:val="0"/>
        <w:spacing w:after="0"/>
        <w:ind w:left="851" w:hanging="425"/>
        <w:jc w:val="both"/>
      </w:pPr>
      <w:r w:rsidRPr="005B52EF">
        <w:rPr>
          <w:rFonts w:ascii="Cambria" w:hAnsi="Cambria" w:cs="Cambria"/>
          <w:sz w:val="24"/>
          <w:szCs w:val="24"/>
        </w:rPr>
        <w:lastRenderedPageBreak/>
        <w:t>w razie zaistnienia takiej konieczności</w:t>
      </w:r>
      <w:r w:rsidR="000B170F">
        <w:rPr>
          <w:rFonts w:ascii="Cambria" w:hAnsi="Cambria" w:cs="Cambria"/>
          <w:sz w:val="24"/>
          <w:szCs w:val="24"/>
        </w:rPr>
        <w:t xml:space="preserve"> - </w:t>
      </w:r>
      <w:r w:rsidRPr="005B52EF">
        <w:rPr>
          <w:rFonts w:ascii="Cambria" w:hAnsi="Cambria" w:cs="Cambria"/>
          <w:sz w:val="24"/>
          <w:szCs w:val="24"/>
        </w:rPr>
        <w:t>do uzyskania w imieniu i na rzecz Zamawiającego wszelkich niezbędnych zgód na wejście w teren od zarządców infrastruktury technicznej oraz powiadomienia ich o robotach;</w:t>
      </w:r>
    </w:p>
    <w:p w14:paraId="52C5ED32" w14:textId="77777777" w:rsidR="00A0094D" w:rsidRPr="005B52EF" w:rsidRDefault="00A0094D" w:rsidP="00576AF7">
      <w:pPr>
        <w:pStyle w:val="Akapitzlist"/>
        <w:numPr>
          <w:ilvl w:val="0"/>
          <w:numId w:val="55"/>
        </w:numPr>
        <w:tabs>
          <w:tab w:val="left" w:pos="851"/>
        </w:tabs>
        <w:suppressAutoHyphens/>
        <w:autoSpaceDE w:val="0"/>
        <w:spacing w:after="0"/>
        <w:ind w:left="851" w:hanging="425"/>
        <w:jc w:val="both"/>
      </w:pPr>
      <w:r w:rsidRPr="005B52EF">
        <w:rPr>
          <w:rFonts w:ascii="Cambria" w:hAnsi="Cambria" w:cs="Cambria"/>
          <w:sz w:val="24"/>
          <w:szCs w:val="24"/>
        </w:rPr>
        <w:t>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Za nienależyte wykonanie tych obowiązków Wykonawca ponosi odpowiedzialność odszkodowawczą wobec osób trzecich, które poniosą szkodę w związku z nienależytym wykonaniem obowiązku przez Wykonawcę;</w:t>
      </w:r>
    </w:p>
    <w:p w14:paraId="0E297BF2" w14:textId="76300144" w:rsidR="00A0094D" w:rsidRPr="005B52EF" w:rsidRDefault="00A0094D" w:rsidP="00576AF7">
      <w:pPr>
        <w:pStyle w:val="Akapitzlist"/>
        <w:numPr>
          <w:ilvl w:val="0"/>
          <w:numId w:val="55"/>
        </w:numPr>
        <w:tabs>
          <w:tab w:val="left" w:pos="851"/>
        </w:tabs>
        <w:suppressAutoHyphens/>
        <w:autoSpaceDE w:val="0"/>
        <w:spacing w:after="0"/>
        <w:ind w:left="851" w:hanging="425"/>
        <w:jc w:val="both"/>
      </w:pPr>
      <w:r w:rsidRPr="005B52EF">
        <w:rPr>
          <w:rFonts w:ascii="Cambria" w:hAnsi="Cambria" w:cs="Cambria"/>
          <w:sz w:val="24"/>
          <w:szCs w:val="24"/>
        </w:rPr>
        <w:t>usuwania awarii zawiązanych z prowadzeniem budowy, wykonania odpo</w:t>
      </w:r>
      <w:r w:rsidR="005C6AB9">
        <w:rPr>
          <w:rFonts w:ascii="Cambria" w:hAnsi="Cambria" w:cs="Cambria"/>
          <w:sz w:val="24"/>
          <w:szCs w:val="24"/>
        </w:rPr>
        <w:t>-</w:t>
      </w:r>
      <w:r w:rsidRPr="005B52EF">
        <w:rPr>
          <w:rFonts w:ascii="Cambria" w:hAnsi="Cambria" w:cs="Cambria"/>
          <w:sz w:val="24"/>
          <w:szCs w:val="24"/>
        </w:rPr>
        <w:t>wiednich zabezpieczeń w rejonie prowadzenia robót, a po zakończeniu robót - doprowadzenia do należytego stanu terenu budowy, a także – w razie korzystania w trakcie realizacji robót z sąsiednich nieruchomości, położonych na trasie przejazdu Wykonawcy do terenu budowy – doprowadzenia ich do stanu poprzedniego;</w:t>
      </w:r>
    </w:p>
    <w:p w14:paraId="6884B227" w14:textId="5A0FD5BE" w:rsidR="003A02CD" w:rsidRPr="000B170F" w:rsidRDefault="00A0094D" w:rsidP="00576AF7">
      <w:pPr>
        <w:pStyle w:val="Akapitzlist"/>
        <w:numPr>
          <w:ilvl w:val="0"/>
          <w:numId w:val="55"/>
        </w:numPr>
        <w:tabs>
          <w:tab w:val="left" w:pos="851"/>
        </w:tabs>
        <w:suppressAutoHyphens/>
        <w:autoSpaceDE w:val="0"/>
        <w:spacing w:after="0"/>
        <w:ind w:left="851" w:hanging="425"/>
        <w:jc w:val="both"/>
      </w:pPr>
      <w:r w:rsidRPr="005B52EF">
        <w:rPr>
          <w:rFonts w:ascii="Cambria" w:hAnsi="Cambria" w:cs="Cambria"/>
          <w:sz w:val="24"/>
          <w:szCs w:val="24"/>
        </w:rPr>
        <w:t>zabezpieczenia terenu budowy przed niekorzystnymi warunkami atmosfe</w:t>
      </w:r>
      <w:r w:rsidR="005C6AB9">
        <w:rPr>
          <w:rFonts w:ascii="Cambria" w:hAnsi="Cambria" w:cs="Cambria"/>
          <w:sz w:val="24"/>
          <w:szCs w:val="24"/>
        </w:rPr>
        <w:t>-</w:t>
      </w:r>
      <w:r w:rsidRPr="005B52EF">
        <w:rPr>
          <w:rFonts w:ascii="Cambria" w:hAnsi="Cambria" w:cs="Cambria"/>
          <w:sz w:val="24"/>
          <w:szCs w:val="24"/>
        </w:rPr>
        <w:t>rycznymi, a w przypadku powstania szkody, niezwłoczne dokonanie jej naprawy</w:t>
      </w:r>
      <w:r w:rsidR="005C6AB9">
        <w:rPr>
          <w:rFonts w:ascii="Cambria" w:hAnsi="Cambria" w:cs="Cambria"/>
          <w:sz w:val="24"/>
          <w:szCs w:val="24"/>
        </w:rPr>
        <w:t>;</w:t>
      </w:r>
    </w:p>
    <w:p w14:paraId="45B367B2" w14:textId="77777777" w:rsidR="000B170F" w:rsidRPr="000B170F" w:rsidRDefault="000B170F" w:rsidP="00576AF7">
      <w:pPr>
        <w:pStyle w:val="Jasnalistaakcent51"/>
        <w:widowControl/>
        <w:numPr>
          <w:ilvl w:val="0"/>
          <w:numId w:val="55"/>
        </w:numPr>
        <w:suppressAutoHyphens w:val="0"/>
        <w:autoSpaceDE w:val="0"/>
        <w:autoSpaceDN w:val="0"/>
        <w:spacing w:after="0"/>
        <w:ind w:left="851" w:hanging="425"/>
        <w:textAlignment w:val="auto"/>
        <w:rPr>
          <w:rStyle w:val="apple-converted-space"/>
          <w:rFonts w:ascii="Cambria" w:eastAsia="Calibri" w:hAnsi="Cambria" w:cs="Calibri"/>
          <w:color w:val="000000"/>
          <w:sz w:val="24"/>
          <w:szCs w:val="24"/>
          <w:lang w:eastAsia="en-US"/>
        </w:rPr>
      </w:pPr>
      <w:r w:rsidRPr="000B170F">
        <w:rPr>
          <w:rFonts w:ascii="Cambria" w:eastAsia="Calibri" w:hAnsi="Cambria" w:cs="Calibri"/>
          <w:sz w:val="24"/>
          <w:szCs w:val="24"/>
          <w:lang w:eastAsia="en-US"/>
        </w:rPr>
        <w:t>wykonani</w:t>
      </w:r>
      <w:r>
        <w:rPr>
          <w:rFonts w:ascii="Cambria" w:eastAsia="Calibri" w:hAnsi="Cambria" w:cs="Calibri"/>
          <w:sz w:val="24"/>
          <w:szCs w:val="24"/>
          <w:lang w:eastAsia="en-US"/>
        </w:rPr>
        <w:t>a</w:t>
      </w:r>
      <w:r w:rsidRPr="000B170F">
        <w:rPr>
          <w:rFonts w:ascii="Cambria" w:eastAsia="Calibri" w:hAnsi="Cambria" w:cs="Calibri"/>
          <w:sz w:val="24"/>
          <w:szCs w:val="24"/>
          <w:lang w:eastAsia="en-US"/>
        </w:rPr>
        <w:t xml:space="preserve"> robót zgodnie z </w:t>
      </w:r>
      <w:r>
        <w:rPr>
          <w:rFonts w:ascii="Cambria" w:eastAsia="Calibri" w:hAnsi="Cambria" w:cs="Calibri"/>
          <w:sz w:val="24"/>
          <w:szCs w:val="24"/>
          <w:lang w:eastAsia="en-US"/>
        </w:rPr>
        <w:t>D</w:t>
      </w:r>
      <w:r w:rsidRPr="000B170F">
        <w:rPr>
          <w:rFonts w:ascii="Cambria" w:eastAsia="Calibri" w:hAnsi="Cambria" w:cs="Calibri"/>
          <w:sz w:val="24"/>
          <w:szCs w:val="24"/>
          <w:lang w:eastAsia="en-US"/>
        </w:rPr>
        <w:t xml:space="preserve">okumentacją </w:t>
      </w:r>
      <w:r>
        <w:rPr>
          <w:rFonts w:ascii="Cambria" w:eastAsia="Calibri" w:hAnsi="Cambria" w:cs="Calibri"/>
          <w:sz w:val="24"/>
          <w:szCs w:val="24"/>
          <w:lang w:eastAsia="en-US"/>
        </w:rPr>
        <w:t>P</w:t>
      </w:r>
      <w:r w:rsidRPr="000B170F">
        <w:rPr>
          <w:rFonts w:ascii="Cambria" w:eastAsia="Calibri" w:hAnsi="Cambria" w:cs="Calibri"/>
          <w:sz w:val="24"/>
          <w:szCs w:val="24"/>
          <w:lang w:eastAsia="en-US"/>
        </w:rPr>
        <w:t xml:space="preserve">rojektową; </w:t>
      </w:r>
    </w:p>
    <w:p w14:paraId="0E9DF63A" w14:textId="6CE3B8C4" w:rsidR="000B170F" w:rsidRPr="00994A53" w:rsidRDefault="000B170F" w:rsidP="00576AF7">
      <w:pPr>
        <w:widowControl/>
        <w:numPr>
          <w:ilvl w:val="0"/>
          <w:numId w:val="55"/>
        </w:numPr>
        <w:tabs>
          <w:tab w:val="left" w:pos="180"/>
          <w:tab w:val="left" w:pos="709"/>
        </w:tabs>
        <w:suppressAutoHyphens w:val="0"/>
        <w:adjustRightInd/>
        <w:spacing w:after="0"/>
        <w:ind w:left="851" w:hanging="425"/>
        <w:textAlignment w:val="auto"/>
        <w:rPr>
          <w:rFonts w:ascii="Cambria" w:hAnsi="Cambria"/>
          <w:strike/>
          <w:sz w:val="24"/>
          <w:szCs w:val="24"/>
        </w:rPr>
      </w:pPr>
      <w:r w:rsidRPr="00994A53">
        <w:rPr>
          <w:rFonts w:ascii="Cambria" w:hAnsi="Cambria"/>
          <w:color w:val="FF0000"/>
          <w:sz w:val="24"/>
          <w:szCs w:val="24"/>
        </w:rPr>
        <w:tab/>
      </w:r>
      <w:r w:rsidRPr="00994A53">
        <w:rPr>
          <w:rFonts w:ascii="Cambria" w:hAnsi="Cambria"/>
          <w:strike/>
          <w:color w:val="FF0000"/>
          <w:sz w:val="24"/>
          <w:szCs w:val="24"/>
        </w:rPr>
        <w:t>zapewnienia kompleksowej obsługi geodezyjnej na etapie realizacji</w:t>
      </w:r>
      <w:r w:rsidR="00F36C10" w:rsidRPr="00994A53">
        <w:rPr>
          <w:rFonts w:ascii="Cambria" w:hAnsi="Cambria"/>
          <w:strike/>
          <w:color w:val="FF0000"/>
          <w:sz w:val="24"/>
          <w:szCs w:val="24"/>
        </w:rPr>
        <w:t xml:space="preserve"> </w:t>
      </w:r>
      <w:r w:rsidRPr="00994A53">
        <w:rPr>
          <w:rFonts w:ascii="Cambria" w:hAnsi="Cambria"/>
          <w:strike/>
          <w:color w:val="FF0000"/>
          <w:sz w:val="24"/>
          <w:szCs w:val="24"/>
        </w:rPr>
        <w:t>umowy i po jej wykonaniu w tym wykonanie geodezyjnej inwentaryzacji powykonawczej</w:t>
      </w:r>
      <w:r w:rsidR="00F36C10" w:rsidRPr="00994A53">
        <w:rPr>
          <w:rFonts w:ascii="Cambria" w:hAnsi="Cambria"/>
          <w:strike/>
          <w:sz w:val="24"/>
          <w:szCs w:val="24"/>
        </w:rPr>
        <w:t>;</w:t>
      </w:r>
    </w:p>
    <w:p w14:paraId="5CFBCB63" w14:textId="773423EC" w:rsidR="000B170F" w:rsidRPr="00EC702D" w:rsidRDefault="000B170F" w:rsidP="00576AF7">
      <w:pPr>
        <w:widowControl/>
        <w:numPr>
          <w:ilvl w:val="0"/>
          <w:numId w:val="55"/>
        </w:numPr>
        <w:tabs>
          <w:tab w:val="left" w:pos="180"/>
          <w:tab w:val="left" w:pos="709"/>
        </w:tabs>
        <w:suppressAutoHyphens w:val="0"/>
        <w:adjustRightInd/>
        <w:spacing w:after="0"/>
        <w:ind w:left="851" w:hanging="425"/>
        <w:textAlignment w:val="auto"/>
        <w:rPr>
          <w:rFonts w:ascii="Cambria" w:hAnsi="Cambria"/>
          <w:sz w:val="24"/>
          <w:szCs w:val="24"/>
        </w:rPr>
      </w:pPr>
      <w:r>
        <w:rPr>
          <w:rFonts w:ascii="Cambria" w:hAnsi="Cambria"/>
          <w:sz w:val="24"/>
          <w:szCs w:val="24"/>
        </w:rPr>
        <w:tab/>
      </w:r>
      <w:r w:rsidR="008B2B26">
        <w:rPr>
          <w:rFonts w:ascii="Cambria" w:hAnsi="Cambria"/>
          <w:sz w:val="24"/>
          <w:szCs w:val="24"/>
        </w:rPr>
        <w:t>w</w:t>
      </w:r>
      <w:r w:rsidRPr="00EC702D">
        <w:rPr>
          <w:rFonts w:ascii="Cambria" w:hAnsi="Cambria"/>
          <w:sz w:val="24"/>
          <w:szCs w:val="24"/>
        </w:rPr>
        <w:t>ykonani</w:t>
      </w:r>
      <w:r>
        <w:rPr>
          <w:rFonts w:ascii="Cambria" w:hAnsi="Cambria"/>
          <w:sz w:val="24"/>
          <w:szCs w:val="24"/>
        </w:rPr>
        <w:t>a</w:t>
      </w:r>
      <w:r w:rsidR="008B2B26">
        <w:rPr>
          <w:rFonts w:ascii="Cambria" w:hAnsi="Cambria"/>
          <w:sz w:val="24"/>
          <w:szCs w:val="24"/>
        </w:rPr>
        <w:t xml:space="preserve"> </w:t>
      </w:r>
      <w:r>
        <w:rPr>
          <w:rFonts w:ascii="Cambria" w:hAnsi="Cambria"/>
          <w:sz w:val="24"/>
          <w:szCs w:val="24"/>
        </w:rPr>
        <w:t xml:space="preserve">bez dodatkowego wynagrodzenia wszelkich </w:t>
      </w:r>
      <w:r w:rsidRPr="00EC702D">
        <w:rPr>
          <w:rFonts w:ascii="Cambria" w:hAnsi="Cambria"/>
          <w:sz w:val="24"/>
          <w:szCs w:val="24"/>
        </w:rPr>
        <w:t>robó</w:t>
      </w:r>
      <w:r>
        <w:rPr>
          <w:rFonts w:ascii="Cambria" w:hAnsi="Cambria"/>
          <w:sz w:val="24"/>
          <w:szCs w:val="24"/>
        </w:rPr>
        <w:t>t subsydiarnych</w:t>
      </w:r>
      <w:r w:rsidR="00F36C10">
        <w:rPr>
          <w:rFonts w:ascii="Cambria" w:hAnsi="Cambria"/>
          <w:sz w:val="24"/>
          <w:szCs w:val="24"/>
        </w:rPr>
        <w:t>,</w:t>
      </w:r>
      <w:r w:rsidRPr="00EC702D">
        <w:rPr>
          <w:rFonts w:ascii="Cambria" w:hAnsi="Cambria"/>
          <w:sz w:val="24"/>
          <w:szCs w:val="24"/>
        </w:rPr>
        <w:t xml:space="preserve"> które </w:t>
      </w:r>
      <w:r>
        <w:rPr>
          <w:rFonts w:ascii="Cambria" w:hAnsi="Cambria"/>
          <w:sz w:val="24"/>
          <w:szCs w:val="24"/>
        </w:rPr>
        <w:t xml:space="preserve">zgodnie z wiedzą techniczną są niezbędne </w:t>
      </w:r>
      <w:r w:rsidRPr="00EC702D">
        <w:rPr>
          <w:rFonts w:ascii="Cambria" w:hAnsi="Cambria"/>
          <w:sz w:val="24"/>
          <w:szCs w:val="24"/>
        </w:rPr>
        <w:t>do wykonania robót</w:t>
      </w:r>
      <w:r>
        <w:rPr>
          <w:rFonts w:ascii="Cambria" w:hAnsi="Cambria"/>
          <w:sz w:val="24"/>
          <w:szCs w:val="24"/>
        </w:rPr>
        <w:t xml:space="preserve"> objętych Dokumentacją Projektową– nawet w przypadku ich nieujęcia w Dokumentacji Projektowej</w:t>
      </w:r>
      <w:r w:rsidR="00F36C10">
        <w:rPr>
          <w:rFonts w:ascii="Cambria" w:hAnsi="Cambria"/>
          <w:sz w:val="24"/>
          <w:szCs w:val="24"/>
        </w:rPr>
        <w:t>;</w:t>
      </w:r>
    </w:p>
    <w:p w14:paraId="42B67745" w14:textId="26530428" w:rsidR="000B170F" w:rsidRPr="00EC702D" w:rsidRDefault="000B170F" w:rsidP="00576AF7">
      <w:pPr>
        <w:pStyle w:val="Tekstpodstawowywcity"/>
        <w:widowControl/>
        <w:numPr>
          <w:ilvl w:val="0"/>
          <w:numId w:val="55"/>
        </w:numPr>
        <w:tabs>
          <w:tab w:val="left" w:pos="709"/>
          <w:tab w:val="left" w:pos="1418"/>
          <w:tab w:val="left" w:pos="1843"/>
        </w:tabs>
        <w:suppressAutoHyphens w:val="0"/>
        <w:adjustRightInd/>
        <w:spacing w:after="0"/>
        <w:ind w:left="851" w:hanging="425"/>
        <w:textAlignment w:val="auto"/>
        <w:rPr>
          <w:rFonts w:ascii="Cambria" w:hAnsi="Cambria"/>
          <w:sz w:val="24"/>
          <w:szCs w:val="24"/>
        </w:rPr>
      </w:pPr>
      <w:r w:rsidRPr="00EC702D">
        <w:rPr>
          <w:rFonts w:ascii="Cambria" w:hAnsi="Cambria"/>
          <w:sz w:val="24"/>
          <w:szCs w:val="24"/>
        </w:rPr>
        <w:t>niezwłoczne</w:t>
      </w:r>
      <w:r>
        <w:rPr>
          <w:rFonts w:ascii="Cambria" w:hAnsi="Cambria"/>
          <w:sz w:val="24"/>
          <w:szCs w:val="24"/>
        </w:rPr>
        <w:t>go</w:t>
      </w:r>
      <w:r w:rsidRPr="00EC702D">
        <w:rPr>
          <w:rFonts w:ascii="Cambria" w:hAnsi="Cambria"/>
          <w:sz w:val="24"/>
          <w:szCs w:val="24"/>
        </w:rPr>
        <w:t xml:space="preserve"> informowan</w:t>
      </w:r>
      <w:r>
        <w:rPr>
          <w:rFonts w:ascii="Cambria" w:hAnsi="Cambria"/>
          <w:sz w:val="24"/>
          <w:szCs w:val="24"/>
        </w:rPr>
        <w:t>ia</w:t>
      </w:r>
      <w:r w:rsidRPr="00EC702D">
        <w:rPr>
          <w:rFonts w:ascii="Cambria" w:hAnsi="Cambria"/>
          <w:sz w:val="24"/>
          <w:szCs w:val="24"/>
        </w:rPr>
        <w:t xml:space="preserve"> Zamawiającego o problemach technicznych lub okolicznościach, które mogą wpłynąć na jakość robót lub termin zakończenia robót</w:t>
      </w:r>
      <w:r w:rsidR="00F36C10">
        <w:rPr>
          <w:rFonts w:ascii="Cambria" w:hAnsi="Cambria"/>
          <w:sz w:val="24"/>
          <w:szCs w:val="24"/>
        </w:rPr>
        <w:t>;</w:t>
      </w:r>
    </w:p>
    <w:p w14:paraId="6D0A77E4" w14:textId="2F1D0C6A" w:rsidR="000B170F" w:rsidRPr="00EC702D" w:rsidRDefault="000B170F" w:rsidP="00576AF7">
      <w:pPr>
        <w:pStyle w:val="Lista"/>
        <w:numPr>
          <w:ilvl w:val="0"/>
          <w:numId w:val="55"/>
        </w:numPr>
        <w:tabs>
          <w:tab w:val="left" w:pos="709"/>
        </w:tabs>
        <w:spacing w:line="276" w:lineRule="auto"/>
        <w:ind w:left="851" w:hanging="425"/>
        <w:jc w:val="both"/>
        <w:rPr>
          <w:rFonts w:ascii="Cambria" w:hAnsi="Cambria" w:cs="Calibri"/>
          <w:szCs w:val="24"/>
        </w:rPr>
      </w:pPr>
      <w:r w:rsidRPr="00EC702D">
        <w:rPr>
          <w:rFonts w:ascii="Cambria" w:hAnsi="Cambria" w:cs="Calibri"/>
          <w:szCs w:val="24"/>
        </w:rPr>
        <w:t>skompletowani</w:t>
      </w:r>
      <w:r>
        <w:rPr>
          <w:rFonts w:ascii="Cambria" w:hAnsi="Cambria" w:cs="Calibri"/>
          <w:szCs w:val="24"/>
        </w:rPr>
        <w:t>a</w:t>
      </w:r>
      <w:r w:rsidRPr="00EC702D">
        <w:rPr>
          <w:rFonts w:ascii="Cambria" w:hAnsi="Cambria" w:cs="Calibri"/>
          <w:szCs w:val="24"/>
        </w:rPr>
        <w:t xml:space="preserve"> i przedstawieni</w:t>
      </w:r>
      <w:r>
        <w:rPr>
          <w:rFonts w:ascii="Cambria" w:hAnsi="Cambria" w:cs="Calibri"/>
          <w:szCs w:val="24"/>
        </w:rPr>
        <w:t>a</w:t>
      </w:r>
      <w:r w:rsidRPr="00EC702D">
        <w:rPr>
          <w:rFonts w:ascii="Cambria" w:hAnsi="Cambria" w:cs="Calibri"/>
          <w:szCs w:val="24"/>
        </w:rPr>
        <w:t xml:space="preserve"> Zamawiającemu dokumentów </w:t>
      </w:r>
      <w:r>
        <w:rPr>
          <w:rFonts w:ascii="Cambria" w:hAnsi="Cambria" w:cs="Calibri"/>
          <w:szCs w:val="24"/>
        </w:rPr>
        <w:t xml:space="preserve">wymaganych </w:t>
      </w:r>
      <w:r w:rsidR="00F36C10">
        <w:rPr>
          <w:rFonts w:ascii="Cambria" w:hAnsi="Cambria" w:cs="Calibri"/>
          <w:szCs w:val="24"/>
        </w:rPr>
        <w:br/>
      </w:r>
      <w:r>
        <w:rPr>
          <w:rFonts w:ascii="Cambria" w:hAnsi="Cambria" w:cs="Calibri"/>
          <w:szCs w:val="24"/>
        </w:rPr>
        <w:t xml:space="preserve">w </w:t>
      </w:r>
      <w:r w:rsidR="00F720E9">
        <w:rPr>
          <w:rFonts w:ascii="Cambria" w:hAnsi="Cambria" w:cs="Calibri"/>
          <w:szCs w:val="24"/>
        </w:rPr>
        <w:t>opisie technicznym</w:t>
      </w:r>
      <w:r>
        <w:rPr>
          <w:rFonts w:ascii="Cambria" w:hAnsi="Cambria" w:cs="Calibri"/>
          <w:szCs w:val="24"/>
        </w:rPr>
        <w:t xml:space="preserve"> i umowie </w:t>
      </w:r>
      <w:r w:rsidRPr="00EC702D">
        <w:rPr>
          <w:rFonts w:ascii="Cambria" w:hAnsi="Cambria" w:cs="Calibri"/>
          <w:szCs w:val="24"/>
        </w:rPr>
        <w:t xml:space="preserve">w </w:t>
      </w:r>
      <w:r>
        <w:rPr>
          <w:rFonts w:ascii="Cambria" w:hAnsi="Cambria" w:cs="Calibri"/>
          <w:szCs w:val="24"/>
        </w:rPr>
        <w:t xml:space="preserve">tym </w:t>
      </w:r>
      <w:r w:rsidRPr="00EC702D">
        <w:rPr>
          <w:rFonts w:ascii="Cambria" w:hAnsi="Cambria" w:cs="Calibri"/>
          <w:szCs w:val="24"/>
        </w:rPr>
        <w:t>szczególności: protokołów badań i sprawdzeń</w:t>
      </w:r>
      <w:r>
        <w:rPr>
          <w:rFonts w:ascii="Cambria" w:hAnsi="Cambria" w:cs="Calibri"/>
          <w:szCs w:val="24"/>
        </w:rPr>
        <w:t xml:space="preserve"> (o ile są wymagane</w:t>
      </w:r>
      <w:r w:rsidR="00006259">
        <w:rPr>
          <w:rFonts w:ascii="Cambria" w:hAnsi="Cambria" w:cs="Calibri"/>
          <w:szCs w:val="24"/>
        </w:rPr>
        <w:t>)</w:t>
      </w:r>
      <w:r w:rsidRPr="00EC702D">
        <w:rPr>
          <w:rFonts w:ascii="Cambria" w:hAnsi="Cambria" w:cs="Calibri"/>
          <w:szCs w:val="24"/>
        </w:rPr>
        <w:t xml:space="preserve"> protokołów pomiarów</w:t>
      </w:r>
      <w:r>
        <w:rPr>
          <w:rFonts w:ascii="Cambria" w:hAnsi="Cambria" w:cs="Calibri"/>
          <w:szCs w:val="24"/>
        </w:rPr>
        <w:t xml:space="preserve"> (o ile są wymagane)</w:t>
      </w:r>
      <w:r w:rsidRPr="00EC702D">
        <w:rPr>
          <w:rFonts w:ascii="Cambria" w:hAnsi="Cambria" w:cs="Calibri"/>
          <w:szCs w:val="24"/>
        </w:rPr>
        <w:t>, protokołów odbiorów technicznych</w:t>
      </w:r>
      <w:r>
        <w:rPr>
          <w:rFonts w:ascii="Cambria" w:hAnsi="Cambria" w:cs="Calibri"/>
          <w:szCs w:val="24"/>
        </w:rPr>
        <w:t xml:space="preserve"> (o ile są wymagane)</w:t>
      </w:r>
      <w:r w:rsidRPr="00EC702D">
        <w:rPr>
          <w:rFonts w:ascii="Cambria" w:hAnsi="Cambria" w:cs="Calibri"/>
          <w:szCs w:val="24"/>
        </w:rPr>
        <w:t>, dziennika budowy, inwentaryzacji powykonawczej</w:t>
      </w:r>
      <w:r>
        <w:rPr>
          <w:rFonts w:ascii="Cambria" w:hAnsi="Cambria" w:cs="Calibri"/>
          <w:szCs w:val="24"/>
        </w:rPr>
        <w:t>;</w:t>
      </w:r>
    </w:p>
    <w:p w14:paraId="45A66043" w14:textId="3010A1BD" w:rsidR="000B170F" w:rsidRPr="00EC702D" w:rsidRDefault="000B170F" w:rsidP="00576AF7">
      <w:pPr>
        <w:pStyle w:val="Lista"/>
        <w:numPr>
          <w:ilvl w:val="0"/>
          <w:numId w:val="55"/>
        </w:numPr>
        <w:tabs>
          <w:tab w:val="left" w:pos="709"/>
        </w:tabs>
        <w:autoSpaceDE w:val="0"/>
        <w:autoSpaceDN w:val="0"/>
        <w:spacing w:line="276" w:lineRule="auto"/>
        <w:ind w:left="851" w:hanging="425"/>
        <w:jc w:val="both"/>
        <w:rPr>
          <w:rFonts w:ascii="Cambria" w:hAnsi="Cambria" w:cs="Calibri"/>
          <w:szCs w:val="24"/>
        </w:rPr>
      </w:pPr>
      <w:r w:rsidRPr="00EC702D">
        <w:rPr>
          <w:rFonts w:ascii="Cambria" w:hAnsi="Cambria" w:cs="Calibri"/>
          <w:szCs w:val="24"/>
        </w:rPr>
        <w:t>uzyskani</w:t>
      </w:r>
      <w:r>
        <w:rPr>
          <w:rFonts w:ascii="Cambria" w:hAnsi="Cambria" w:cs="Calibri"/>
          <w:szCs w:val="24"/>
        </w:rPr>
        <w:t>a</w:t>
      </w:r>
      <w:r w:rsidRPr="00EC702D">
        <w:rPr>
          <w:rFonts w:ascii="Cambria" w:hAnsi="Cambria" w:cs="Calibri"/>
          <w:szCs w:val="24"/>
        </w:rPr>
        <w:t>, w imieniu i na rzecz Zamawiającego, wszelkich uzgodnień pozwoleń, zezwoleń, decyzji i zgód niezbędnych dla wykonania umowy w zakresie</w:t>
      </w:r>
      <w:r w:rsidR="00F36C10">
        <w:rPr>
          <w:rFonts w:ascii="Cambria" w:hAnsi="Cambria" w:cs="Calibri"/>
          <w:szCs w:val="24"/>
        </w:rPr>
        <w:t>,</w:t>
      </w:r>
      <w:r w:rsidRPr="00EC702D">
        <w:rPr>
          <w:rFonts w:ascii="Cambria" w:hAnsi="Cambria" w:cs="Calibri"/>
          <w:szCs w:val="24"/>
        </w:rPr>
        <w:t xml:space="preserve"> w jakim obowiązki te obciążają </w:t>
      </w:r>
      <w:r w:rsidR="00F36C10">
        <w:rPr>
          <w:rFonts w:ascii="Cambria" w:hAnsi="Cambria" w:cs="Calibri"/>
          <w:szCs w:val="24"/>
        </w:rPr>
        <w:t>W</w:t>
      </w:r>
      <w:r w:rsidRPr="00EC702D">
        <w:rPr>
          <w:rFonts w:ascii="Cambria" w:hAnsi="Cambria" w:cs="Calibri"/>
          <w:szCs w:val="24"/>
        </w:rPr>
        <w:t xml:space="preserve">ykonawcę zgodnie z dokumentacją projektową </w:t>
      </w:r>
      <w:r w:rsidR="00006259">
        <w:rPr>
          <w:rFonts w:ascii="Cambria" w:hAnsi="Cambria" w:cs="Calibri"/>
          <w:szCs w:val="24"/>
        </w:rPr>
        <w:br/>
      </w:r>
      <w:r w:rsidRPr="00EC702D">
        <w:rPr>
          <w:rFonts w:ascii="Cambria" w:hAnsi="Cambria" w:cs="Calibri"/>
          <w:szCs w:val="24"/>
        </w:rPr>
        <w:t xml:space="preserve">i </w:t>
      </w:r>
      <w:r w:rsidR="00F720E9">
        <w:rPr>
          <w:rFonts w:ascii="Cambria" w:hAnsi="Cambria" w:cs="Calibri"/>
          <w:szCs w:val="24"/>
        </w:rPr>
        <w:t>opisem technicznym</w:t>
      </w:r>
      <w:r w:rsidRPr="00EC702D">
        <w:rPr>
          <w:rFonts w:ascii="Cambria" w:hAnsi="Cambria" w:cs="Calibri"/>
          <w:szCs w:val="24"/>
        </w:rPr>
        <w:t>;</w:t>
      </w:r>
    </w:p>
    <w:p w14:paraId="1AC7BCB0" w14:textId="0B7860C3" w:rsidR="000B170F" w:rsidRPr="00EC702D" w:rsidRDefault="000B170F" w:rsidP="00576AF7">
      <w:pPr>
        <w:pStyle w:val="Lista"/>
        <w:numPr>
          <w:ilvl w:val="0"/>
          <w:numId w:val="55"/>
        </w:numPr>
        <w:tabs>
          <w:tab w:val="left" w:pos="709"/>
        </w:tabs>
        <w:autoSpaceDE w:val="0"/>
        <w:autoSpaceDN w:val="0"/>
        <w:spacing w:line="276" w:lineRule="auto"/>
        <w:ind w:left="851" w:hanging="425"/>
        <w:jc w:val="both"/>
        <w:rPr>
          <w:rFonts w:ascii="Cambria" w:hAnsi="Cambria" w:cs="Calibri"/>
          <w:szCs w:val="24"/>
        </w:rPr>
      </w:pPr>
      <w:r w:rsidRPr="00EC702D">
        <w:rPr>
          <w:rFonts w:ascii="Cambria" w:hAnsi="Cambria" w:cs="Calibri"/>
          <w:szCs w:val="24"/>
        </w:rPr>
        <w:lastRenderedPageBreak/>
        <w:t>inform</w:t>
      </w:r>
      <w:r>
        <w:rPr>
          <w:rFonts w:ascii="Cambria" w:hAnsi="Cambria" w:cs="Calibri"/>
          <w:szCs w:val="24"/>
        </w:rPr>
        <w:t>owania</w:t>
      </w:r>
      <w:r w:rsidR="00F72456">
        <w:rPr>
          <w:rFonts w:ascii="Cambria" w:hAnsi="Cambria" w:cs="Calibri"/>
          <w:szCs w:val="24"/>
        </w:rPr>
        <w:t xml:space="preserve"> </w:t>
      </w:r>
      <w:r>
        <w:rPr>
          <w:rFonts w:ascii="Cambria" w:hAnsi="Cambria" w:cs="Calibri"/>
          <w:szCs w:val="24"/>
        </w:rPr>
        <w:t xml:space="preserve">- z minimum 5-dniowym wyprzedzeniem - </w:t>
      </w:r>
      <w:r w:rsidR="00F72456">
        <w:rPr>
          <w:rFonts w:ascii="Cambria" w:hAnsi="Cambria" w:cs="Calibri"/>
          <w:szCs w:val="24"/>
        </w:rPr>
        <w:t>Z</w:t>
      </w:r>
      <w:r w:rsidRPr="00EC702D">
        <w:rPr>
          <w:rFonts w:ascii="Cambria" w:hAnsi="Cambria" w:cs="Calibri"/>
          <w:szCs w:val="24"/>
        </w:rPr>
        <w:t xml:space="preserve">amawiającego </w:t>
      </w:r>
      <w:r w:rsidR="00006259">
        <w:rPr>
          <w:rFonts w:ascii="Cambria" w:hAnsi="Cambria" w:cs="Calibri"/>
          <w:szCs w:val="24"/>
        </w:rPr>
        <w:br/>
      </w:r>
      <w:r w:rsidRPr="00EC702D">
        <w:rPr>
          <w:rFonts w:ascii="Cambria" w:hAnsi="Cambria" w:cs="Calibri"/>
          <w:szCs w:val="24"/>
        </w:rPr>
        <w:t>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r w:rsidR="00F72456">
        <w:rPr>
          <w:rFonts w:ascii="Cambria" w:hAnsi="Cambria" w:cs="Calibri"/>
          <w:szCs w:val="24"/>
        </w:rPr>
        <w:t>;</w:t>
      </w:r>
    </w:p>
    <w:p w14:paraId="7B9E7750" w14:textId="37641084" w:rsidR="000B170F" w:rsidRDefault="000B170F" w:rsidP="00576AF7">
      <w:pPr>
        <w:pStyle w:val="Lista"/>
        <w:numPr>
          <w:ilvl w:val="0"/>
          <w:numId w:val="55"/>
        </w:numPr>
        <w:autoSpaceDE w:val="0"/>
        <w:autoSpaceDN w:val="0"/>
        <w:spacing w:line="276" w:lineRule="auto"/>
        <w:ind w:left="851" w:hanging="425"/>
        <w:jc w:val="both"/>
        <w:rPr>
          <w:rFonts w:ascii="Cambria" w:hAnsi="Cambria" w:cs="Calibri"/>
          <w:szCs w:val="24"/>
        </w:rPr>
      </w:pPr>
      <w:r w:rsidRPr="00EC702D">
        <w:rPr>
          <w:rFonts w:ascii="Cambria" w:hAnsi="Cambria" w:cs="Calibri"/>
          <w:szCs w:val="24"/>
        </w:rPr>
        <w:t>dokona</w:t>
      </w:r>
      <w:r w:rsidR="00006259">
        <w:rPr>
          <w:rFonts w:ascii="Cambria" w:hAnsi="Cambria" w:cs="Calibri"/>
          <w:szCs w:val="24"/>
        </w:rPr>
        <w:t>nia -</w:t>
      </w:r>
      <w:r>
        <w:rPr>
          <w:rFonts w:ascii="Cambria" w:hAnsi="Cambria" w:cs="Calibri"/>
          <w:szCs w:val="24"/>
        </w:rPr>
        <w:t xml:space="preserve"> przed rozpoczęciem robót - </w:t>
      </w:r>
      <w:r w:rsidRPr="00EC702D">
        <w:rPr>
          <w:rFonts w:ascii="Cambria" w:hAnsi="Cambria" w:cs="Calibri"/>
          <w:szCs w:val="24"/>
        </w:rPr>
        <w:t xml:space="preserve">inwentaryzacji fotograficznej i opisowej obiektów budowlanych na terenach przyległych oraz dróg, tras dostępu </w:t>
      </w:r>
      <w:r w:rsidR="00006259">
        <w:rPr>
          <w:rFonts w:ascii="Cambria" w:hAnsi="Cambria" w:cs="Calibri"/>
          <w:szCs w:val="24"/>
        </w:rPr>
        <w:br/>
      </w:r>
      <w:r w:rsidRPr="00EC702D">
        <w:rPr>
          <w:rFonts w:ascii="Cambria" w:hAnsi="Cambria" w:cs="Calibri"/>
          <w:szCs w:val="24"/>
        </w:rPr>
        <w:t xml:space="preserve">i urządzeń obcych na placu budowy, jak i w jego otoczeniu, których stan może ulec pogorszeniu w wyniku prowadzenia robót budowlanych. O terminie przeprowadzenia inwentaryzacji Wykonawca powiadomi Inspektora Nadzoru. </w:t>
      </w:r>
      <w:r w:rsidR="00F72456">
        <w:rPr>
          <w:rFonts w:ascii="Cambria" w:hAnsi="Cambria" w:cs="Calibri"/>
          <w:szCs w:val="24"/>
        </w:rPr>
        <w:br/>
      </w:r>
      <w:r w:rsidRPr="00EC702D">
        <w:rPr>
          <w:rFonts w:ascii="Cambria" w:hAnsi="Cambria" w:cs="Calibri"/>
          <w:szCs w:val="24"/>
        </w:rPr>
        <w:t>Z czynności inwentaryzacji sporządza się protokół. Inspektor Nadzoru dokona weryfikacji protokołu, a w przypadku braku zastrzeżeń co do jego treści zatwierdzi taką inwentaryzację. Podmiotom i osobom zawiadomionym</w:t>
      </w:r>
      <w:r w:rsidR="00F72456">
        <w:rPr>
          <w:rFonts w:ascii="Cambria" w:hAnsi="Cambria" w:cs="Calibri"/>
          <w:szCs w:val="24"/>
        </w:rPr>
        <w:t>,</w:t>
      </w:r>
      <w:r w:rsidRPr="00EC702D">
        <w:rPr>
          <w:rFonts w:ascii="Cambria" w:hAnsi="Cambria" w:cs="Calibri"/>
          <w:szCs w:val="24"/>
        </w:rPr>
        <w:t xml:space="preserve"> </w:t>
      </w:r>
      <w:r w:rsidR="00006259">
        <w:rPr>
          <w:rFonts w:ascii="Cambria" w:hAnsi="Cambria" w:cs="Calibri"/>
          <w:szCs w:val="24"/>
        </w:rPr>
        <w:br/>
      </w:r>
      <w:r w:rsidRPr="00EC702D">
        <w:rPr>
          <w:rFonts w:ascii="Cambria" w:hAnsi="Cambria" w:cs="Calibri"/>
          <w:szCs w:val="24"/>
        </w:rPr>
        <w:t>a nieobecnym przy wykonaniu inwentaryzacji</w:t>
      </w:r>
      <w:r w:rsidR="00F72456">
        <w:rPr>
          <w:rFonts w:ascii="Cambria" w:hAnsi="Cambria" w:cs="Calibri"/>
          <w:szCs w:val="24"/>
        </w:rPr>
        <w:t>,</w:t>
      </w:r>
      <w:r w:rsidRPr="00EC702D">
        <w:rPr>
          <w:rFonts w:ascii="Cambria" w:hAnsi="Cambria" w:cs="Calibri"/>
          <w:szCs w:val="24"/>
        </w:rPr>
        <w:t xml:space="preserve"> Wykonawca przesyła kopię protokołu. Wykonawca jest zobowiązany na własny koszt utrzymać istniejący stały dostęp do wszystkich nieruchomości położonych na terenach przyległych do placu budowy przez cały okres trwania Robót. </w:t>
      </w:r>
    </w:p>
    <w:p w14:paraId="09542DEE" w14:textId="77777777" w:rsidR="00A0094D" w:rsidRPr="005B52EF" w:rsidRDefault="00A0094D" w:rsidP="00576AF7">
      <w:pPr>
        <w:pStyle w:val="Akapitzlist"/>
        <w:numPr>
          <w:ilvl w:val="0"/>
          <w:numId w:val="45"/>
        </w:numPr>
        <w:suppressAutoHyphens/>
        <w:autoSpaceDE w:val="0"/>
        <w:spacing w:after="0"/>
        <w:ind w:left="426" w:hanging="426"/>
        <w:jc w:val="both"/>
      </w:pPr>
      <w:r w:rsidRPr="005B52EF">
        <w:rPr>
          <w:rFonts w:ascii="Cambria" w:hAnsi="Cambria" w:cs="Cambria"/>
          <w:sz w:val="24"/>
          <w:szCs w:val="24"/>
        </w:rPr>
        <w:t>Wykonawca zabezpieczy interesy osób trzecich oraz użytkowników i właścicieli przyległej zabudowy, naruszone w związku z realizacją umowy w tym:</w:t>
      </w:r>
    </w:p>
    <w:p w14:paraId="7D72AC4B" w14:textId="6AF22D10" w:rsidR="00A0094D" w:rsidRPr="005B52EF" w:rsidRDefault="00A0094D" w:rsidP="00576AF7">
      <w:pPr>
        <w:pStyle w:val="Akapitzlist"/>
        <w:numPr>
          <w:ilvl w:val="0"/>
          <w:numId w:val="50"/>
        </w:numPr>
        <w:tabs>
          <w:tab w:val="clear" w:pos="0"/>
        </w:tabs>
        <w:suppressAutoHyphens/>
        <w:autoSpaceDE w:val="0"/>
        <w:spacing w:after="0"/>
        <w:ind w:left="851" w:hanging="425"/>
        <w:jc w:val="both"/>
      </w:pPr>
      <w:r w:rsidRPr="005B52EF">
        <w:rPr>
          <w:rFonts w:ascii="Cambria" w:hAnsi="Cambria" w:cs="Cambria"/>
          <w:sz w:val="24"/>
          <w:szCs w:val="24"/>
        </w:rPr>
        <w:t>zabezpieczy funkcjonowanie lokali</w:t>
      </w:r>
      <w:r w:rsidR="003F5384">
        <w:rPr>
          <w:rFonts w:ascii="Cambria" w:hAnsi="Cambria" w:cs="Cambria"/>
          <w:sz w:val="24"/>
          <w:szCs w:val="24"/>
        </w:rPr>
        <w:t>, budynków</w:t>
      </w:r>
      <w:r w:rsidR="00AB2322">
        <w:rPr>
          <w:rFonts w:ascii="Cambria" w:hAnsi="Cambria" w:cs="Cambria"/>
          <w:sz w:val="24"/>
          <w:szCs w:val="24"/>
        </w:rPr>
        <w:t xml:space="preserve"> </w:t>
      </w:r>
      <w:r w:rsidR="003F5384">
        <w:rPr>
          <w:rFonts w:ascii="Cambria" w:hAnsi="Cambria" w:cs="Cambria"/>
          <w:sz w:val="24"/>
          <w:szCs w:val="24"/>
        </w:rPr>
        <w:t xml:space="preserve">i nieruchomości przyległych </w:t>
      </w:r>
      <w:r w:rsidRPr="005B52EF">
        <w:rPr>
          <w:rFonts w:ascii="Cambria" w:hAnsi="Cambria" w:cs="Cambria"/>
          <w:sz w:val="24"/>
          <w:szCs w:val="24"/>
        </w:rPr>
        <w:t>poprzez odpowiednią organizację robót,</w:t>
      </w:r>
    </w:p>
    <w:p w14:paraId="3348B93A" w14:textId="77777777" w:rsidR="00A0094D" w:rsidRPr="005B52EF" w:rsidRDefault="00A0094D" w:rsidP="00576AF7">
      <w:pPr>
        <w:pStyle w:val="Akapitzlist"/>
        <w:numPr>
          <w:ilvl w:val="0"/>
          <w:numId w:val="50"/>
        </w:numPr>
        <w:tabs>
          <w:tab w:val="clear" w:pos="0"/>
        </w:tabs>
        <w:suppressAutoHyphens/>
        <w:autoSpaceDE w:val="0"/>
        <w:spacing w:after="0"/>
        <w:ind w:left="851" w:hanging="425"/>
        <w:jc w:val="both"/>
      </w:pPr>
      <w:r w:rsidRPr="005B52EF">
        <w:rPr>
          <w:rFonts w:ascii="Cambria" w:hAnsi="Cambria" w:cs="Cambria"/>
          <w:sz w:val="24"/>
          <w:szCs w:val="24"/>
        </w:rPr>
        <w:t>zastosuje tymczasowe urządzenia zabezpieczające, wraz z wcześniejszym powiadomieniem zainteresowanych,</w:t>
      </w:r>
    </w:p>
    <w:p w14:paraId="07F6A2D7" w14:textId="77777777" w:rsidR="00A0094D" w:rsidRPr="005B52EF" w:rsidRDefault="00A0094D" w:rsidP="00576AF7">
      <w:pPr>
        <w:pStyle w:val="Akapitzlist"/>
        <w:numPr>
          <w:ilvl w:val="0"/>
          <w:numId w:val="50"/>
        </w:numPr>
        <w:tabs>
          <w:tab w:val="clear" w:pos="0"/>
        </w:tabs>
        <w:suppressAutoHyphens/>
        <w:autoSpaceDE w:val="0"/>
        <w:spacing w:after="0"/>
        <w:ind w:left="851" w:hanging="425"/>
        <w:jc w:val="both"/>
      </w:pPr>
      <w:r w:rsidRPr="005B52EF">
        <w:rPr>
          <w:rFonts w:ascii="Cambria" w:hAnsi="Cambria" w:cs="Cambria"/>
          <w:sz w:val="24"/>
          <w:szCs w:val="24"/>
        </w:rPr>
        <w:t>wykona inne roboty i usunie ewentualne szkody, będące skutkiem prowadzonej budowy.</w:t>
      </w:r>
    </w:p>
    <w:p w14:paraId="1BD1D17F" w14:textId="34E62B6A" w:rsidR="00A0094D" w:rsidRPr="005B52EF" w:rsidRDefault="00A0094D" w:rsidP="00576AF7">
      <w:pPr>
        <w:pStyle w:val="Akapitzlist"/>
        <w:numPr>
          <w:ilvl w:val="0"/>
          <w:numId w:val="45"/>
        </w:numPr>
        <w:tabs>
          <w:tab w:val="clear" w:pos="0"/>
        </w:tabs>
        <w:autoSpaceDE w:val="0"/>
        <w:spacing w:after="0"/>
        <w:ind w:left="426" w:hanging="426"/>
        <w:jc w:val="both"/>
      </w:pPr>
      <w:r w:rsidRPr="00E34C0C">
        <w:rPr>
          <w:rFonts w:ascii="Cambria" w:hAnsi="Cambria" w:cs="Cambria"/>
          <w:sz w:val="24"/>
          <w:szCs w:val="24"/>
        </w:rPr>
        <w:t xml:space="preserve">Wykonawca zobowiązany jest wywozić śmieci, odpady materiałowe 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o odpadach z dnia 14 grudnia 2012 r. </w:t>
      </w:r>
      <w:r w:rsidR="00006259">
        <w:rPr>
          <w:rFonts w:ascii="Cambria" w:hAnsi="Cambria" w:cs="Cambria"/>
          <w:sz w:val="24"/>
          <w:szCs w:val="24"/>
        </w:rPr>
        <w:t>(t.</w:t>
      </w:r>
      <w:r w:rsidR="008B63AB">
        <w:rPr>
          <w:rFonts w:ascii="Cambria" w:hAnsi="Cambria" w:cs="Cambria"/>
          <w:sz w:val="24"/>
          <w:szCs w:val="24"/>
        </w:rPr>
        <w:t xml:space="preserve"> </w:t>
      </w:r>
      <w:r w:rsidRPr="00E34C0C">
        <w:rPr>
          <w:rFonts w:ascii="Cambria" w:hAnsi="Cambria" w:cs="Cambria"/>
          <w:sz w:val="24"/>
          <w:szCs w:val="24"/>
        </w:rPr>
        <w:t>j</w:t>
      </w:r>
      <w:r w:rsidR="001102DE">
        <w:rPr>
          <w:rFonts w:ascii="Cambria" w:hAnsi="Cambria" w:cs="Cambria"/>
          <w:sz w:val="24"/>
          <w:szCs w:val="24"/>
        </w:rPr>
        <w:t>.:</w:t>
      </w:r>
      <w:r w:rsidRPr="00E34C0C">
        <w:rPr>
          <w:rFonts w:ascii="Cambria" w:hAnsi="Cambria" w:cs="Cambria"/>
          <w:sz w:val="24"/>
          <w:szCs w:val="24"/>
        </w:rPr>
        <w:t xml:space="preserve"> Dz. U. z 202</w:t>
      </w:r>
      <w:r w:rsidR="008B63AB">
        <w:rPr>
          <w:rFonts w:ascii="Cambria" w:hAnsi="Cambria" w:cs="Cambria"/>
          <w:sz w:val="24"/>
          <w:szCs w:val="24"/>
        </w:rPr>
        <w:t>3</w:t>
      </w:r>
      <w:r w:rsidRPr="00E34C0C">
        <w:rPr>
          <w:rFonts w:ascii="Cambria" w:hAnsi="Cambria" w:cs="Cambria"/>
          <w:sz w:val="24"/>
          <w:szCs w:val="24"/>
        </w:rPr>
        <w:t xml:space="preserve"> r.</w:t>
      </w:r>
      <w:r w:rsidR="001102DE">
        <w:rPr>
          <w:rFonts w:ascii="Cambria" w:hAnsi="Cambria" w:cs="Cambria"/>
          <w:sz w:val="24"/>
          <w:szCs w:val="24"/>
        </w:rPr>
        <w:t>,</w:t>
      </w:r>
      <w:r w:rsidRPr="00E34C0C">
        <w:rPr>
          <w:rFonts w:ascii="Cambria" w:hAnsi="Cambria" w:cs="Cambria"/>
          <w:sz w:val="24"/>
          <w:szCs w:val="24"/>
        </w:rPr>
        <w:t xml:space="preserve"> poz.</w:t>
      </w:r>
      <w:r w:rsidR="008B63AB">
        <w:rPr>
          <w:rFonts w:ascii="Cambria" w:hAnsi="Cambria" w:cs="Cambria"/>
          <w:sz w:val="24"/>
          <w:szCs w:val="24"/>
        </w:rPr>
        <w:t>1587</w:t>
      </w:r>
      <w:r w:rsidRPr="00E34C0C">
        <w:rPr>
          <w:rFonts w:ascii="Cambria" w:hAnsi="Cambria" w:cs="Cambria"/>
          <w:sz w:val="24"/>
          <w:szCs w:val="24"/>
        </w:rPr>
        <w:t xml:space="preserve"> z późn. zm.) oraz pokrywania kosztów utylizacji odpadów, zgodnie z obowiązującymi w tym zakresie przepisami. Wykonawca przedstawi, na żądanie, Zamawiającemu potwierdzenie faktu utylizacji odpadów, zgodnie z powszechnie obowiązującymi przepisami.</w:t>
      </w:r>
    </w:p>
    <w:p w14:paraId="5B5EC23D" w14:textId="57946679" w:rsidR="00A0094D" w:rsidRPr="005B52EF" w:rsidRDefault="00A0094D" w:rsidP="00576AF7">
      <w:pPr>
        <w:pStyle w:val="Akapitzlist"/>
        <w:numPr>
          <w:ilvl w:val="0"/>
          <w:numId w:val="45"/>
        </w:numPr>
        <w:suppressAutoHyphens/>
        <w:autoSpaceDE w:val="0"/>
        <w:spacing w:after="0"/>
        <w:ind w:left="426" w:hanging="426"/>
        <w:jc w:val="both"/>
      </w:pPr>
      <w:r w:rsidRPr="005B52EF">
        <w:rPr>
          <w:rFonts w:ascii="Cambria" w:hAnsi="Cambria" w:cs="Cambria"/>
          <w:sz w:val="24"/>
          <w:szCs w:val="24"/>
        </w:rPr>
        <w:t xml:space="preserve">Wykonawca ma obowiązek zapewnienia przedstawicielom Zamawiającego oraz wszystkim osobom upoważnionym przez niego, jak też innym uczestnikom procesu </w:t>
      </w:r>
      <w:r w:rsidRPr="005B52EF">
        <w:rPr>
          <w:rFonts w:ascii="Cambria" w:hAnsi="Cambria" w:cs="Cambria"/>
          <w:sz w:val="24"/>
          <w:szCs w:val="24"/>
        </w:rPr>
        <w:lastRenderedPageBreak/>
        <w:t xml:space="preserve">budowlanego, dostępu do terenu budowy i do każdego miejsca, gdzie roboty </w:t>
      </w:r>
      <w:r w:rsidR="001102DE">
        <w:rPr>
          <w:rFonts w:ascii="Cambria" w:hAnsi="Cambria" w:cs="Cambria"/>
          <w:sz w:val="24"/>
          <w:szCs w:val="24"/>
        </w:rPr>
        <w:br/>
      </w:r>
      <w:r w:rsidRPr="005B52EF">
        <w:rPr>
          <w:rFonts w:ascii="Cambria" w:hAnsi="Cambria" w:cs="Cambria"/>
          <w:sz w:val="24"/>
          <w:szCs w:val="24"/>
        </w:rPr>
        <w:t>w związku z umową będą wykonywane.</w:t>
      </w:r>
    </w:p>
    <w:p w14:paraId="5D4E747A" w14:textId="42008CFD" w:rsidR="00A0094D" w:rsidRPr="005B52EF" w:rsidRDefault="00A0094D" w:rsidP="00576AF7">
      <w:pPr>
        <w:pStyle w:val="Akapitzlist"/>
        <w:numPr>
          <w:ilvl w:val="0"/>
          <w:numId w:val="45"/>
        </w:numPr>
        <w:suppressAutoHyphens/>
        <w:autoSpaceDE w:val="0"/>
        <w:spacing w:after="0"/>
        <w:ind w:left="426" w:hanging="426"/>
        <w:jc w:val="both"/>
      </w:pPr>
      <w:r w:rsidRPr="005B52EF">
        <w:rPr>
          <w:rFonts w:ascii="Cambria" w:hAnsi="Cambria" w:cs="Cambria"/>
          <w:sz w:val="24"/>
          <w:szCs w:val="24"/>
        </w:rPr>
        <w:t>W trakcie oraz przed przystąpieniem do wykonywania robót, Wykonawca we własnym zakresie wykona dokumentację fotograficzną oraz inwentaryzację przyległego terenu celem oddalenia ewentualnych roszczeń właściciel</w:t>
      </w:r>
      <w:r w:rsidR="001102DE">
        <w:rPr>
          <w:rFonts w:ascii="Cambria" w:hAnsi="Cambria" w:cs="Cambria"/>
          <w:sz w:val="24"/>
          <w:szCs w:val="24"/>
        </w:rPr>
        <w:t xml:space="preserve"> </w:t>
      </w:r>
      <w:r w:rsidR="008B63AB">
        <w:rPr>
          <w:rFonts w:ascii="Cambria" w:hAnsi="Cambria" w:cs="Cambria"/>
          <w:sz w:val="24"/>
          <w:szCs w:val="24"/>
        </w:rPr>
        <w:br/>
      </w:r>
      <w:r w:rsidRPr="005B52EF">
        <w:rPr>
          <w:rFonts w:ascii="Cambria" w:hAnsi="Cambria" w:cs="Cambria"/>
          <w:sz w:val="24"/>
          <w:szCs w:val="24"/>
        </w:rPr>
        <w:t>nieruchomości sąsiednich dotyczących uszkodzeń spowodowanych przeprowadzonymi robotami.</w:t>
      </w:r>
    </w:p>
    <w:p w14:paraId="25D74FC1" w14:textId="77777777" w:rsidR="00A0094D" w:rsidRPr="005B52EF" w:rsidRDefault="00A0094D" w:rsidP="00576AF7">
      <w:pPr>
        <w:pStyle w:val="Akapitzlist"/>
        <w:numPr>
          <w:ilvl w:val="0"/>
          <w:numId w:val="45"/>
        </w:numPr>
        <w:suppressAutoHyphens/>
        <w:autoSpaceDE w:val="0"/>
        <w:spacing w:after="0"/>
        <w:ind w:left="426" w:hanging="426"/>
        <w:jc w:val="both"/>
      </w:pPr>
      <w:r w:rsidRPr="005B52EF">
        <w:rPr>
          <w:rFonts w:ascii="Cambria" w:hAnsi="Cambria" w:cs="Cambria"/>
          <w:sz w:val="24"/>
          <w:szCs w:val="24"/>
        </w:rPr>
        <w:t>Od daty protokolarnego przejęcia terenu budowy, aż do chwili odbioru końcowego robót, Wykonawca ponosi odpowiedzialność za wszelkie szkody wynikłe na tym terenie, w tym szkody wyrządzone osobom trzecim.</w:t>
      </w:r>
    </w:p>
    <w:p w14:paraId="501B5403" w14:textId="77777777" w:rsidR="00A0094D" w:rsidRPr="005B52EF" w:rsidRDefault="00A0094D" w:rsidP="00576AF7">
      <w:pPr>
        <w:pStyle w:val="Akapitzlist"/>
        <w:numPr>
          <w:ilvl w:val="0"/>
          <w:numId w:val="45"/>
        </w:numPr>
        <w:suppressAutoHyphens/>
        <w:autoSpaceDE w:val="0"/>
        <w:spacing w:after="0"/>
        <w:ind w:left="426" w:hanging="426"/>
        <w:jc w:val="both"/>
      </w:pPr>
      <w:r w:rsidRPr="005B52EF">
        <w:rPr>
          <w:rFonts w:ascii="Cambria" w:hAnsi="Cambria" w:cs="Cambria"/>
          <w:sz w:val="24"/>
          <w:szCs w:val="24"/>
        </w:rPr>
        <w:t xml:space="preserve">Wykonawca w terminie co najmniej 7 dni przed rozpoczęciem robót, poinformuje społeczność lokalną w sposób ogólnie przyjęty w miejscach ogólnodostępnych, </w:t>
      </w:r>
      <w:r w:rsidR="00006259">
        <w:rPr>
          <w:rFonts w:ascii="Cambria" w:hAnsi="Cambria" w:cs="Cambria"/>
          <w:sz w:val="24"/>
          <w:szCs w:val="24"/>
        </w:rPr>
        <w:br/>
      </w:r>
      <w:r w:rsidRPr="005B52EF">
        <w:rPr>
          <w:rFonts w:ascii="Cambria" w:hAnsi="Cambria" w:cs="Cambria"/>
          <w:sz w:val="24"/>
          <w:szCs w:val="24"/>
        </w:rPr>
        <w:t>o terminie rozpoczęcia i zakończenia robót, zakresie tych robót, z podaniem pełnej nazwy Wykonawcy wraz z adresem jego siedziby, imienia i nazwiska kierownika robót oraz numerów telefonów kontaktowych.</w:t>
      </w:r>
    </w:p>
    <w:p w14:paraId="4372DA12" w14:textId="77777777" w:rsidR="00A0094D" w:rsidRPr="005B52EF" w:rsidRDefault="00A0094D" w:rsidP="00576AF7">
      <w:pPr>
        <w:pStyle w:val="Akapitzlist"/>
        <w:numPr>
          <w:ilvl w:val="0"/>
          <w:numId w:val="45"/>
        </w:numPr>
        <w:tabs>
          <w:tab w:val="clear" w:pos="0"/>
        </w:tabs>
        <w:suppressAutoHyphens/>
        <w:autoSpaceDE w:val="0"/>
        <w:spacing w:after="0"/>
        <w:ind w:left="426" w:hanging="426"/>
        <w:jc w:val="both"/>
      </w:pPr>
      <w:r w:rsidRPr="005B52EF">
        <w:rPr>
          <w:rFonts w:ascii="Cambria" w:hAnsi="Cambria" w:cs="Cambria"/>
          <w:sz w:val="24"/>
          <w:szCs w:val="24"/>
        </w:rPr>
        <w:t>Roboty wykonywane będą z materiałów Wykonawcy. Przy wykonywaniu robót budowlanych należy stosować materiały dopuszczone do obrotu i stosowan</w:t>
      </w:r>
      <w:r w:rsidR="00146934">
        <w:rPr>
          <w:rFonts w:ascii="Cambria" w:hAnsi="Cambria" w:cs="Cambria"/>
          <w:sz w:val="24"/>
          <w:szCs w:val="24"/>
        </w:rPr>
        <w:t>ia</w:t>
      </w:r>
      <w:r w:rsidRPr="005B52EF">
        <w:rPr>
          <w:rFonts w:ascii="Cambria" w:hAnsi="Cambria" w:cs="Cambria"/>
          <w:sz w:val="24"/>
          <w:szCs w:val="24"/>
        </w:rPr>
        <w:t xml:space="preserve"> </w:t>
      </w:r>
      <w:r w:rsidR="00006259">
        <w:rPr>
          <w:rFonts w:ascii="Cambria" w:hAnsi="Cambria" w:cs="Cambria"/>
          <w:sz w:val="24"/>
          <w:szCs w:val="24"/>
        </w:rPr>
        <w:br/>
      </w:r>
      <w:r w:rsidRPr="005B52EF">
        <w:rPr>
          <w:rFonts w:ascii="Cambria" w:hAnsi="Cambria" w:cs="Cambria"/>
          <w:sz w:val="24"/>
          <w:szCs w:val="24"/>
        </w:rPr>
        <w:t xml:space="preserve">w budownictwie. </w:t>
      </w:r>
    </w:p>
    <w:p w14:paraId="2824BC5B" w14:textId="77777777" w:rsidR="00A0094D" w:rsidRPr="005B52EF" w:rsidRDefault="00A0094D" w:rsidP="00576AF7">
      <w:pPr>
        <w:pStyle w:val="Akapitzlist"/>
        <w:numPr>
          <w:ilvl w:val="0"/>
          <w:numId w:val="45"/>
        </w:numPr>
        <w:suppressAutoHyphens/>
        <w:autoSpaceDE w:val="0"/>
        <w:spacing w:after="0"/>
        <w:ind w:left="426" w:hanging="426"/>
      </w:pPr>
      <w:r w:rsidRPr="005B52EF">
        <w:rPr>
          <w:rFonts w:ascii="Cambria" w:hAnsi="Cambria" w:cs="Cambria"/>
          <w:sz w:val="24"/>
          <w:szCs w:val="24"/>
        </w:rPr>
        <w:t>Wykonawca we własnym zakresie i na własny koszt:</w:t>
      </w:r>
    </w:p>
    <w:p w14:paraId="245AC467" w14:textId="77777777" w:rsidR="00A0094D" w:rsidRPr="005B52EF" w:rsidRDefault="00A0094D" w:rsidP="00576AF7">
      <w:pPr>
        <w:pStyle w:val="Akapitzlist"/>
        <w:numPr>
          <w:ilvl w:val="0"/>
          <w:numId w:val="47"/>
        </w:numPr>
        <w:suppressAutoHyphens/>
        <w:autoSpaceDE w:val="0"/>
        <w:spacing w:after="0"/>
        <w:ind w:hanging="294"/>
        <w:jc w:val="both"/>
      </w:pPr>
      <w:r w:rsidRPr="005B52EF">
        <w:rPr>
          <w:rFonts w:ascii="Cambria" w:hAnsi="Cambria" w:cs="Cambria"/>
          <w:sz w:val="24"/>
          <w:szCs w:val="24"/>
        </w:rPr>
        <w:t>zapewni objęcie kierownictwa robót przez kierownika robót,</w:t>
      </w:r>
    </w:p>
    <w:p w14:paraId="492D78FC" w14:textId="77777777" w:rsidR="00A0094D" w:rsidRPr="005B52EF" w:rsidRDefault="00A0094D" w:rsidP="00576AF7">
      <w:pPr>
        <w:pStyle w:val="Akapitzlist"/>
        <w:numPr>
          <w:ilvl w:val="0"/>
          <w:numId w:val="47"/>
        </w:numPr>
        <w:suppressAutoHyphens/>
        <w:autoSpaceDE w:val="0"/>
        <w:spacing w:after="0"/>
        <w:ind w:hanging="294"/>
        <w:jc w:val="both"/>
      </w:pPr>
      <w:r w:rsidRPr="005B52EF">
        <w:rPr>
          <w:rFonts w:ascii="Cambria" w:hAnsi="Cambria" w:cs="Cambria"/>
          <w:sz w:val="24"/>
          <w:szCs w:val="24"/>
        </w:rPr>
        <w:t>urządzi plac i zaplecze budowy,</w:t>
      </w:r>
    </w:p>
    <w:p w14:paraId="70874604" w14:textId="77777777" w:rsidR="00A0094D" w:rsidRPr="005B52EF" w:rsidRDefault="00A0094D" w:rsidP="00576AF7">
      <w:pPr>
        <w:pStyle w:val="Akapitzlist"/>
        <w:numPr>
          <w:ilvl w:val="0"/>
          <w:numId w:val="47"/>
        </w:numPr>
        <w:suppressAutoHyphens/>
        <w:autoSpaceDE w:val="0"/>
        <w:spacing w:after="0"/>
        <w:ind w:hanging="294"/>
        <w:jc w:val="both"/>
      </w:pPr>
      <w:r w:rsidRPr="005B52EF">
        <w:rPr>
          <w:rFonts w:ascii="Cambria" w:hAnsi="Cambria" w:cs="Cambria"/>
          <w:sz w:val="24"/>
          <w:szCs w:val="24"/>
        </w:rPr>
        <w:t>prowadzi dokumentację robót (w tym: dziennik budowy, protokoły odbioru robót, protokoły z narad, protokoły nadzorów autorskich, korespondencję),</w:t>
      </w:r>
    </w:p>
    <w:p w14:paraId="10960BEE" w14:textId="77777777" w:rsidR="00A0094D" w:rsidRPr="005B52EF" w:rsidRDefault="00A0094D" w:rsidP="00576AF7">
      <w:pPr>
        <w:pStyle w:val="Akapitzlist"/>
        <w:numPr>
          <w:ilvl w:val="0"/>
          <w:numId w:val="47"/>
        </w:numPr>
        <w:suppressAutoHyphens/>
        <w:autoSpaceDE w:val="0"/>
        <w:spacing w:after="0"/>
        <w:ind w:hanging="294"/>
      </w:pPr>
      <w:r w:rsidRPr="005B52EF">
        <w:rPr>
          <w:rFonts w:ascii="Cambria" w:hAnsi="Cambria" w:cs="Cambria"/>
          <w:sz w:val="24"/>
          <w:szCs w:val="24"/>
        </w:rPr>
        <w:t>utrzyma w należytej sprawności oznakowanie i zabezpieczenie placu budowy</w:t>
      </w:r>
      <w:r w:rsidR="00146934">
        <w:rPr>
          <w:rFonts w:ascii="Cambria" w:hAnsi="Cambria" w:cs="Cambria"/>
          <w:sz w:val="24"/>
          <w:szCs w:val="24"/>
        </w:rPr>
        <w:t>.</w:t>
      </w:r>
    </w:p>
    <w:p w14:paraId="67546254" w14:textId="31139D23" w:rsidR="00A0094D" w:rsidRPr="005B52EF" w:rsidRDefault="00A0094D" w:rsidP="00576AF7">
      <w:pPr>
        <w:pStyle w:val="Akapitzlist"/>
        <w:numPr>
          <w:ilvl w:val="0"/>
          <w:numId w:val="41"/>
        </w:numPr>
        <w:suppressAutoHyphens/>
        <w:autoSpaceDE w:val="0"/>
        <w:spacing w:after="0"/>
        <w:ind w:left="426" w:hanging="426"/>
        <w:jc w:val="both"/>
      </w:pPr>
      <w:r w:rsidRPr="005B52EF">
        <w:rPr>
          <w:rFonts w:ascii="Cambria" w:hAnsi="Cambria" w:cs="Cambria"/>
          <w:sz w:val="24"/>
          <w:szCs w:val="24"/>
        </w:rPr>
        <w:t>Wykonawca zobowiązany jest do przedstawienia Inspektorowi nadzoru</w:t>
      </w:r>
      <w:r w:rsidR="008B63AB">
        <w:rPr>
          <w:rFonts w:ascii="Cambria" w:hAnsi="Cambria" w:cs="Cambria"/>
          <w:sz w:val="24"/>
          <w:szCs w:val="24"/>
        </w:rPr>
        <w:br/>
      </w:r>
      <w:r w:rsidR="00146934" w:rsidRPr="008B63AB">
        <w:rPr>
          <w:rFonts w:ascii="Cambria" w:hAnsi="Cambria" w:cs="Cambria"/>
          <w:sz w:val="24"/>
          <w:szCs w:val="24"/>
        </w:rPr>
        <w:t xml:space="preserve">każdorazowo na jego wezwanie - </w:t>
      </w:r>
      <w:r w:rsidRPr="008B63AB">
        <w:rPr>
          <w:rFonts w:ascii="Cambria" w:hAnsi="Cambria" w:cs="Cambria"/>
          <w:sz w:val="24"/>
          <w:szCs w:val="24"/>
        </w:rPr>
        <w:t>wyników badań i pomiarów zgodnych z obowiązującymi ustawami, normami, specyfikacjami dla poszczególnych robót</w:t>
      </w:r>
      <w:r w:rsidR="00146934" w:rsidRPr="008B63AB">
        <w:rPr>
          <w:rFonts w:ascii="Cambria" w:hAnsi="Cambria" w:cs="Cambria"/>
          <w:sz w:val="24"/>
          <w:szCs w:val="24"/>
        </w:rPr>
        <w:t xml:space="preserve"> w zakresie wynikającym z Dokumentacji Projektowej</w:t>
      </w:r>
      <w:r w:rsidRPr="008B63AB">
        <w:rPr>
          <w:rFonts w:ascii="Cambria" w:hAnsi="Cambria" w:cs="Cambria"/>
          <w:sz w:val="24"/>
          <w:szCs w:val="24"/>
        </w:rPr>
        <w:t>.</w:t>
      </w:r>
    </w:p>
    <w:p w14:paraId="2B4D2B8D" w14:textId="77777777" w:rsidR="00A0094D" w:rsidRPr="005B52EF" w:rsidRDefault="00A0094D" w:rsidP="00576AF7">
      <w:pPr>
        <w:pStyle w:val="Akapitzlist"/>
        <w:numPr>
          <w:ilvl w:val="0"/>
          <w:numId w:val="41"/>
        </w:numPr>
        <w:suppressAutoHyphens/>
        <w:autoSpaceDE w:val="0"/>
        <w:spacing w:after="0"/>
        <w:ind w:left="426" w:hanging="426"/>
        <w:jc w:val="both"/>
      </w:pPr>
      <w:r w:rsidRPr="005B52EF">
        <w:rPr>
          <w:rFonts w:ascii="Cambria" w:hAnsi="Cambria" w:cs="Cambria"/>
          <w:sz w:val="24"/>
          <w:szCs w:val="24"/>
        </w:rPr>
        <w:t>Wykonawca zobowiązany jest do uzyskania akceptacji Inspektora nadzoru dla materiałów przeznaczonych do wbudowania, przed ich wbudowaniem, na podstawie przedstawionych atestów i świadectw jakości.</w:t>
      </w:r>
    </w:p>
    <w:p w14:paraId="4A8C7D70" w14:textId="77777777" w:rsidR="00A0094D" w:rsidRPr="005B52EF" w:rsidRDefault="00A0094D" w:rsidP="00576AF7">
      <w:pPr>
        <w:pStyle w:val="Akapitzlist"/>
        <w:numPr>
          <w:ilvl w:val="0"/>
          <w:numId w:val="41"/>
        </w:numPr>
        <w:suppressAutoHyphens/>
        <w:autoSpaceDE w:val="0"/>
        <w:spacing w:after="0"/>
        <w:ind w:left="426" w:hanging="426"/>
        <w:jc w:val="both"/>
      </w:pPr>
      <w:r w:rsidRPr="005B52EF">
        <w:rPr>
          <w:rFonts w:ascii="Cambria" w:hAnsi="Cambria" w:cs="Cambria"/>
          <w:sz w:val="24"/>
          <w:szCs w:val="24"/>
        </w:rPr>
        <w:t xml:space="preserve">Wykonawca zobowiązany jest do organizowania narad koordynacyjnych z udziałem przedstawicieli Wykonawcy, Zamawiającego i Inspektorów nadzoru oraz innych zaproszonych osób, w celu omówienia bieżących spraw dotyczących wykonania </w:t>
      </w:r>
      <w:r w:rsidR="00006259">
        <w:rPr>
          <w:rFonts w:ascii="Cambria" w:hAnsi="Cambria" w:cs="Cambria"/>
          <w:sz w:val="24"/>
          <w:szCs w:val="24"/>
        </w:rPr>
        <w:br/>
      </w:r>
      <w:r w:rsidRPr="005B52EF">
        <w:rPr>
          <w:rFonts w:ascii="Cambria" w:hAnsi="Cambria" w:cs="Cambria"/>
          <w:sz w:val="24"/>
          <w:szCs w:val="24"/>
        </w:rPr>
        <w:t xml:space="preserve">i zaawansowania robót, w szczególności dotyczących postępu prac, ewentualnych nieprawidłowości w wykonywaniu umowy lub zagrożenia terminowego wykonania umowy, na wniosek Zamawiającego w terminie wyznaczonym przez Zamawiającego. </w:t>
      </w:r>
    </w:p>
    <w:p w14:paraId="0AB51AE4" w14:textId="615AC83D" w:rsidR="00A0094D" w:rsidRPr="005B52EF" w:rsidRDefault="00A0094D" w:rsidP="00576AF7">
      <w:pPr>
        <w:pStyle w:val="Akapitzlist"/>
        <w:numPr>
          <w:ilvl w:val="0"/>
          <w:numId w:val="41"/>
        </w:numPr>
        <w:suppressAutoHyphens/>
        <w:autoSpaceDE w:val="0"/>
        <w:spacing w:after="0"/>
        <w:ind w:left="426" w:hanging="426"/>
        <w:jc w:val="both"/>
      </w:pPr>
      <w:r w:rsidRPr="005B52EF">
        <w:rPr>
          <w:rFonts w:ascii="Cambria" w:hAnsi="Cambria" w:cs="Cambria"/>
          <w:sz w:val="24"/>
          <w:szCs w:val="24"/>
        </w:rPr>
        <w:lastRenderedPageBreak/>
        <w:t>Wykonawca zobowiązany jest do przedkładania Zamawiającemu na radach budowy pisemnej informacji na temat postępu robót, zawierającej informacje co do zgodności postępu robót z harmonogramem robót, w tym postęp rzeczowy i finansowy, okoliczności dotyczących przerw w wykonywaniu robót, ewentualnych trudności realizacyjnych oraz innych informacji będących przedmiotem zapytania ze strony Zamawiającego mogących mieć istotny wpływ na realizację inwestycji i termin jej zakończenia.</w:t>
      </w:r>
    </w:p>
    <w:p w14:paraId="60D55134" w14:textId="77777777" w:rsidR="00A0094D" w:rsidRPr="005B52EF" w:rsidRDefault="00A0094D" w:rsidP="00576AF7">
      <w:pPr>
        <w:pStyle w:val="Akapitzlist"/>
        <w:numPr>
          <w:ilvl w:val="0"/>
          <w:numId w:val="41"/>
        </w:numPr>
        <w:suppressAutoHyphens/>
        <w:autoSpaceDE w:val="0"/>
        <w:spacing w:after="0"/>
        <w:ind w:left="426" w:hanging="426"/>
        <w:jc w:val="both"/>
      </w:pPr>
      <w:r w:rsidRPr="005B52EF">
        <w:rPr>
          <w:rFonts w:ascii="Cambria" w:hAnsi="Cambria" w:cs="Cambria"/>
          <w:sz w:val="24"/>
          <w:szCs w:val="24"/>
        </w:rPr>
        <w:t>Wykonawca zapewni upoważnionym przedstawicielom Zamawiającego dostęp do wszelkich dokumentów związanych z robotami budowalnymi, w szczególności Wykonawca umożliwi Zamawiającemu dostęp do dokumentacji dotyczącej rozliczeń z podwykonawcami.</w:t>
      </w:r>
    </w:p>
    <w:p w14:paraId="751926CD" w14:textId="64CC3325" w:rsidR="008E0ACC" w:rsidRPr="00EC702D" w:rsidRDefault="008E0ACC"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 2</w:t>
      </w:r>
    </w:p>
    <w:p w14:paraId="60F27FA1" w14:textId="77777777" w:rsidR="008E0ACC" w:rsidRPr="00EC702D" w:rsidRDefault="008E0ACC"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Termin realizacji</w:t>
      </w:r>
    </w:p>
    <w:p w14:paraId="27C60F4C" w14:textId="1B31B73F" w:rsidR="008B63AB" w:rsidRPr="00994A53" w:rsidRDefault="008E0ACC" w:rsidP="008B63AB">
      <w:pPr>
        <w:widowControl/>
        <w:numPr>
          <w:ilvl w:val="0"/>
          <w:numId w:val="3"/>
        </w:numPr>
        <w:suppressAutoHyphens w:val="0"/>
        <w:adjustRightInd/>
        <w:spacing w:after="0"/>
        <w:ind w:left="426" w:hanging="426"/>
        <w:contextualSpacing/>
        <w:textAlignment w:val="auto"/>
        <w:rPr>
          <w:rFonts w:ascii="Cambria" w:hAnsi="Cambria"/>
          <w:color w:val="FF0000"/>
          <w:sz w:val="24"/>
          <w:szCs w:val="24"/>
        </w:rPr>
      </w:pPr>
      <w:r w:rsidRPr="00994A53">
        <w:rPr>
          <w:rFonts w:ascii="Cambria" w:eastAsia="Cambria" w:hAnsi="Cambria"/>
          <w:color w:val="FF0000"/>
          <w:sz w:val="24"/>
          <w:szCs w:val="24"/>
        </w:rPr>
        <w:t>Wykonawca zobowiązany jest wykonać całość przedmiotu zamówienia w terminie</w:t>
      </w:r>
      <w:r w:rsidR="008B63AB" w:rsidRPr="00994A53">
        <w:rPr>
          <w:rFonts w:ascii="Cambria" w:eastAsia="Cambria" w:hAnsi="Cambria"/>
          <w:color w:val="FF0000"/>
          <w:sz w:val="24"/>
          <w:szCs w:val="24"/>
        </w:rPr>
        <w:t xml:space="preserve"> </w:t>
      </w:r>
      <w:commentRangeStart w:id="2"/>
      <w:r w:rsidR="008B63AB" w:rsidRPr="00994A53">
        <w:rPr>
          <w:rFonts w:ascii="Cambria" w:eastAsia="Cambria" w:hAnsi="Cambria"/>
          <w:color w:val="FF0000"/>
          <w:sz w:val="24"/>
          <w:szCs w:val="24"/>
        </w:rPr>
        <w:t>do</w:t>
      </w:r>
      <w:commentRangeEnd w:id="2"/>
      <w:r w:rsidR="00954B3A" w:rsidRPr="00994A53">
        <w:rPr>
          <w:rStyle w:val="Odwoaniedokomentarza"/>
          <w:color w:val="FF0000"/>
        </w:rPr>
        <w:commentReference w:id="2"/>
      </w:r>
      <w:r w:rsidRPr="00994A53">
        <w:rPr>
          <w:rFonts w:ascii="Cambria" w:eastAsia="Cambria" w:hAnsi="Cambria"/>
          <w:color w:val="FF0000"/>
          <w:sz w:val="24"/>
          <w:szCs w:val="24"/>
        </w:rPr>
        <w:t xml:space="preserve"> </w:t>
      </w:r>
      <w:r w:rsidR="00994A53" w:rsidRPr="00994A53">
        <w:rPr>
          <w:rFonts w:ascii="Cambria" w:eastAsia="Cambria" w:hAnsi="Cambria"/>
          <w:b/>
          <w:color w:val="FF0000"/>
          <w:sz w:val="24"/>
          <w:szCs w:val="24"/>
        </w:rPr>
        <w:t>13</w:t>
      </w:r>
      <w:r w:rsidR="00281529" w:rsidRPr="00994A53">
        <w:rPr>
          <w:rFonts w:ascii="Cambria" w:eastAsia="Cambria" w:hAnsi="Cambria"/>
          <w:b/>
          <w:color w:val="FF0000"/>
          <w:sz w:val="24"/>
          <w:szCs w:val="24"/>
        </w:rPr>
        <w:t xml:space="preserve"> </w:t>
      </w:r>
      <w:r w:rsidRPr="00994A53">
        <w:rPr>
          <w:rFonts w:ascii="Cambria" w:hAnsi="Cambria" w:cs="Arial"/>
          <w:b/>
          <w:color w:val="FF0000"/>
          <w:sz w:val="24"/>
          <w:szCs w:val="24"/>
        </w:rPr>
        <w:t>miesięcy</w:t>
      </w:r>
      <w:r w:rsidRPr="00994A53">
        <w:rPr>
          <w:rFonts w:ascii="Cambria" w:hAnsi="Cambria" w:cs="Arial"/>
          <w:bCs/>
          <w:color w:val="FF0000"/>
          <w:sz w:val="24"/>
          <w:szCs w:val="24"/>
        </w:rPr>
        <w:t xml:space="preserve"> od podpisania umowy</w:t>
      </w:r>
      <w:r w:rsidR="00B26A35" w:rsidRPr="00994A53">
        <w:rPr>
          <w:rFonts w:ascii="Cambria" w:hAnsi="Cambria" w:cs="Arial"/>
          <w:bCs/>
          <w:color w:val="FF0000"/>
          <w:sz w:val="24"/>
          <w:szCs w:val="24"/>
        </w:rPr>
        <w:t xml:space="preserve"> tj. do dnia ……</w:t>
      </w:r>
      <w:r w:rsidR="00954B3A" w:rsidRPr="00994A53">
        <w:rPr>
          <w:rFonts w:ascii="Cambria" w:hAnsi="Cambria" w:cs="Arial"/>
          <w:bCs/>
          <w:color w:val="FF0000"/>
          <w:sz w:val="24"/>
          <w:szCs w:val="24"/>
        </w:rPr>
        <w:t>…………………</w:t>
      </w:r>
      <w:r w:rsidR="00B26A35" w:rsidRPr="00994A53">
        <w:rPr>
          <w:rFonts w:ascii="Cambria" w:hAnsi="Cambria" w:cs="Arial"/>
          <w:bCs/>
          <w:color w:val="FF0000"/>
          <w:sz w:val="24"/>
          <w:szCs w:val="24"/>
        </w:rPr>
        <w:t>…..</w:t>
      </w:r>
      <w:r w:rsidR="00F720E9" w:rsidRPr="00994A53">
        <w:rPr>
          <w:rFonts w:ascii="Cambria" w:hAnsi="Cambria"/>
          <w:color w:val="FF0000"/>
          <w:sz w:val="24"/>
          <w:szCs w:val="24"/>
        </w:rPr>
        <w:t xml:space="preserve"> r.</w:t>
      </w:r>
    </w:p>
    <w:p w14:paraId="08F8FBD0" w14:textId="77777777" w:rsidR="00006259" w:rsidRPr="00F720E9" w:rsidRDefault="008E0ACC" w:rsidP="007B2E3C">
      <w:pPr>
        <w:widowControl/>
        <w:numPr>
          <w:ilvl w:val="0"/>
          <w:numId w:val="3"/>
        </w:numPr>
        <w:suppressAutoHyphens w:val="0"/>
        <w:adjustRightInd/>
        <w:spacing w:after="0"/>
        <w:ind w:left="426" w:hanging="426"/>
        <w:contextualSpacing/>
        <w:textAlignment w:val="auto"/>
        <w:rPr>
          <w:rFonts w:ascii="Cambria" w:hAnsi="Cambria" w:cs="Cambria"/>
          <w:color w:val="000000"/>
          <w:sz w:val="24"/>
          <w:szCs w:val="24"/>
        </w:rPr>
      </w:pPr>
      <w:bookmarkStart w:id="3" w:name="_Hlk95900458"/>
      <w:r w:rsidRPr="00006259">
        <w:rPr>
          <w:rFonts w:ascii="Cambria" w:hAnsi="Cambria"/>
          <w:sz w:val="24"/>
          <w:szCs w:val="24"/>
        </w:rPr>
        <w:t xml:space="preserve">Za termin wykonania całości zamówienia uznaje się dzień </w:t>
      </w:r>
      <w:r w:rsidR="00E34C0C" w:rsidRPr="00006259">
        <w:rPr>
          <w:rFonts w:ascii="Cambria" w:hAnsi="Cambria"/>
          <w:sz w:val="24"/>
          <w:szCs w:val="24"/>
        </w:rPr>
        <w:t>zgłoszenia gotowości odbioru robót budowlanyc</w:t>
      </w:r>
      <w:bookmarkEnd w:id="3"/>
      <w:r w:rsidR="00006259">
        <w:rPr>
          <w:rFonts w:ascii="Cambria" w:hAnsi="Cambria"/>
          <w:sz w:val="24"/>
          <w:szCs w:val="24"/>
        </w:rPr>
        <w:t>h.</w:t>
      </w:r>
    </w:p>
    <w:p w14:paraId="2DC0804C" w14:textId="77777777" w:rsidR="00F720E9" w:rsidRPr="00C4748F" w:rsidRDefault="00F720E9" w:rsidP="00F720E9">
      <w:pPr>
        <w:widowControl/>
        <w:numPr>
          <w:ilvl w:val="0"/>
          <w:numId w:val="3"/>
        </w:numPr>
        <w:suppressAutoHyphens w:val="0"/>
        <w:adjustRightInd/>
        <w:spacing w:after="0"/>
        <w:ind w:left="426" w:hanging="426"/>
        <w:contextualSpacing/>
        <w:textAlignment w:val="auto"/>
        <w:rPr>
          <w:rFonts w:ascii="Cambria" w:hAnsi="Cambria" w:cs="Arial"/>
          <w:bCs/>
          <w:color w:val="000000" w:themeColor="text1"/>
          <w:sz w:val="24"/>
          <w:szCs w:val="24"/>
        </w:rPr>
      </w:pPr>
      <w:r w:rsidRPr="00B17751">
        <w:rPr>
          <w:rFonts w:ascii="Cambria" w:hAnsi="Cambria"/>
          <w:sz w:val="24"/>
          <w:szCs w:val="24"/>
        </w:rPr>
        <w:t xml:space="preserve">Termin wykonania poszczególnych elementów </w:t>
      </w:r>
      <w:r>
        <w:rPr>
          <w:rFonts w:ascii="Cambria" w:hAnsi="Cambria"/>
          <w:sz w:val="24"/>
          <w:szCs w:val="24"/>
        </w:rPr>
        <w:t xml:space="preserve">robót </w:t>
      </w:r>
      <w:r w:rsidRPr="00B17751">
        <w:rPr>
          <w:rFonts w:ascii="Cambria" w:hAnsi="Cambria"/>
          <w:sz w:val="24"/>
          <w:szCs w:val="24"/>
        </w:rPr>
        <w:t xml:space="preserve">składających się na przedmiot </w:t>
      </w:r>
      <w:r>
        <w:rPr>
          <w:rFonts w:ascii="Cambria" w:hAnsi="Cambria"/>
          <w:sz w:val="24"/>
          <w:szCs w:val="24"/>
        </w:rPr>
        <w:t xml:space="preserve">zamówienia strony </w:t>
      </w:r>
      <w:r w:rsidRPr="00B17751">
        <w:rPr>
          <w:rFonts w:ascii="Cambria" w:hAnsi="Cambria"/>
          <w:sz w:val="24"/>
          <w:szCs w:val="24"/>
        </w:rPr>
        <w:t>określ</w:t>
      </w:r>
      <w:r>
        <w:rPr>
          <w:rFonts w:ascii="Cambria" w:hAnsi="Cambria"/>
          <w:sz w:val="24"/>
          <w:szCs w:val="24"/>
        </w:rPr>
        <w:t>ą</w:t>
      </w:r>
      <w:r w:rsidRPr="00B17751">
        <w:rPr>
          <w:rFonts w:ascii="Cambria" w:hAnsi="Cambria"/>
          <w:sz w:val="24"/>
          <w:szCs w:val="24"/>
        </w:rPr>
        <w:t xml:space="preserve"> w harmonogramie rzeczowo-finansowym, o którym mowa w ust. </w:t>
      </w:r>
      <w:r>
        <w:rPr>
          <w:rFonts w:ascii="Cambria" w:hAnsi="Cambria"/>
          <w:sz w:val="24"/>
          <w:szCs w:val="24"/>
        </w:rPr>
        <w:t>4.</w:t>
      </w:r>
    </w:p>
    <w:p w14:paraId="44C9417E" w14:textId="11BABADA" w:rsidR="00664971" w:rsidRPr="00980443" w:rsidRDefault="00553C36" w:rsidP="007B2E3C">
      <w:pPr>
        <w:widowControl/>
        <w:numPr>
          <w:ilvl w:val="0"/>
          <w:numId w:val="3"/>
        </w:numPr>
        <w:suppressAutoHyphens w:val="0"/>
        <w:adjustRightInd/>
        <w:spacing w:after="0"/>
        <w:ind w:left="426" w:hanging="426"/>
        <w:contextualSpacing/>
        <w:textAlignment w:val="auto"/>
        <w:rPr>
          <w:rFonts w:ascii="Cambria" w:hAnsi="Cambria" w:cs="Cambria"/>
          <w:color w:val="000000"/>
          <w:sz w:val="24"/>
          <w:szCs w:val="24"/>
        </w:rPr>
      </w:pPr>
      <w:r w:rsidRPr="00006259">
        <w:rPr>
          <w:rFonts w:ascii="Cambria" w:hAnsi="Cambria"/>
          <w:color w:val="000000"/>
          <w:sz w:val="24"/>
          <w:szCs w:val="24"/>
        </w:rPr>
        <w:t xml:space="preserve">Wykonawca w terminie </w:t>
      </w:r>
      <w:r w:rsidR="00AB2322" w:rsidRPr="00A12108">
        <w:rPr>
          <w:rFonts w:ascii="Cambria" w:hAnsi="Cambria"/>
          <w:b/>
          <w:bCs/>
          <w:color w:val="000000"/>
          <w:sz w:val="24"/>
          <w:szCs w:val="24"/>
        </w:rPr>
        <w:t>7</w:t>
      </w:r>
      <w:r w:rsidR="00006259">
        <w:rPr>
          <w:rFonts w:ascii="Cambria" w:hAnsi="Cambria"/>
          <w:b/>
          <w:bCs/>
          <w:color w:val="000000"/>
          <w:sz w:val="24"/>
          <w:szCs w:val="24"/>
        </w:rPr>
        <w:t xml:space="preserve"> </w:t>
      </w:r>
      <w:r w:rsidRPr="00006259">
        <w:rPr>
          <w:rFonts w:ascii="Cambria" w:hAnsi="Cambria"/>
          <w:b/>
          <w:bCs/>
          <w:color w:val="000000"/>
          <w:sz w:val="24"/>
          <w:szCs w:val="24"/>
        </w:rPr>
        <w:t>dni roboczych od dnia podpisania umowy</w:t>
      </w:r>
      <w:r w:rsidRPr="00006259">
        <w:rPr>
          <w:rFonts w:ascii="Cambria" w:hAnsi="Cambria"/>
          <w:color w:val="000000"/>
          <w:sz w:val="24"/>
          <w:szCs w:val="24"/>
        </w:rPr>
        <w:t xml:space="preserve"> przedstawia Zamawiającemu do akceptacji harmonogram rzeczowo – finansowy. </w:t>
      </w:r>
    </w:p>
    <w:p w14:paraId="52E11874" w14:textId="2168992E" w:rsidR="00553C36" w:rsidRPr="00006259" w:rsidRDefault="00553C36" w:rsidP="00A12108">
      <w:pPr>
        <w:widowControl/>
        <w:suppressAutoHyphens w:val="0"/>
        <w:adjustRightInd/>
        <w:spacing w:after="0"/>
        <w:ind w:left="426"/>
        <w:contextualSpacing/>
        <w:textAlignment w:val="auto"/>
        <w:rPr>
          <w:rFonts w:ascii="Cambria" w:hAnsi="Cambria" w:cs="Cambria"/>
          <w:color w:val="000000"/>
          <w:sz w:val="24"/>
          <w:szCs w:val="24"/>
        </w:rPr>
      </w:pPr>
      <w:r w:rsidRPr="00006259">
        <w:rPr>
          <w:rFonts w:ascii="Cambria" w:hAnsi="Cambria"/>
          <w:color w:val="000000"/>
          <w:sz w:val="24"/>
          <w:szCs w:val="24"/>
        </w:rPr>
        <w:t>Harmonogram zawier</w:t>
      </w:r>
      <w:r w:rsidR="00D02C21" w:rsidRPr="00006259">
        <w:rPr>
          <w:rFonts w:ascii="Cambria" w:hAnsi="Cambria"/>
          <w:color w:val="000000"/>
          <w:sz w:val="24"/>
          <w:szCs w:val="24"/>
        </w:rPr>
        <w:t>a</w:t>
      </w:r>
      <w:r w:rsidRPr="00006259">
        <w:rPr>
          <w:rFonts w:ascii="Cambria" w:hAnsi="Cambria"/>
          <w:color w:val="000000"/>
          <w:sz w:val="24"/>
          <w:szCs w:val="24"/>
        </w:rPr>
        <w:t>:</w:t>
      </w:r>
    </w:p>
    <w:p w14:paraId="2073F555" w14:textId="439EFA99" w:rsidR="00404673" w:rsidRDefault="00404673" w:rsidP="00576AF7">
      <w:pPr>
        <w:pStyle w:val="Akapitzlist"/>
        <w:numPr>
          <w:ilvl w:val="0"/>
          <w:numId w:val="60"/>
        </w:numPr>
        <w:spacing w:after="0"/>
        <w:ind w:left="709" w:hanging="283"/>
        <w:jc w:val="both"/>
        <w:rPr>
          <w:rFonts w:ascii="Cambria" w:hAnsi="Cambria"/>
          <w:sz w:val="24"/>
          <w:szCs w:val="24"/>
        </w:rPr>
      </w:pPr>
      <w:bookmarkStart w:id="4" w:name="_Hlk90327274"/>
      <w:r w:rsidRPr="00C15DE7">
        <w:rPr>
          <w:rFonts w:ascii="Cambria" w:hAnsi="Cambria"/>
          <w:sz w:val="24"/>
          <w:szCs w:val="24"/>
        </w:rPr>
        <w:t>terminy rozpoczęcia i zakończenia realizacji poszczególnych etapów</w:t>
      </w:r>
      <w:r>
        <w:rPr>
          <w:rFonts w:ascii="Cambria" w:hAnsi="Cambria"/>
          <w:sz w:val="24"/>
          <w:szCs w:val="24"/>
        </w:rPr>
        <w:t xml:space="preserve"> </w:t>
      </w:r>
      <w:r w:rsidR="00281529">
        <w:rPr>
          <w:rFonts w:ascii="Cambria" w:hAnsi="Cambria"/>
          <w:sz w:val="24"/>
          <w:szCs w:val="24"/>
        </w:rPr>
        <w:br/>
      </w:r>
      <w:r>
        <w:rPr>
          <w:rFonts w:ascii="Cambria" w:hAnsi="Cambria"/>
          <w:sz w:val="24"/>
          <w:szCs w:val="24"/>
        </w:rPr>
        <w:t xml:space="preserve">rozliczeniowych </w:t>
      </w:r>
      <w:r w:rsidRPr="00C15DE7">
        <w:rPr>
          <w:rFonts w:ascii="Cambria" w:hAnsi="Cambria"/>
          <w:color w:val="000000"/>
          <w:sz w:val="24"/>
          <w:szCs w:val="24"/>
        </w:rPr>
        <w:t>wskazanych w § 5</w:t>
      </w:r>
      <w:r w:rsidR="00664971">
        <w:rPr>
          <w:rFonts w:ascii="Cambria" w:hAnsi="Cambria"/>
          <w:color w:val="000000"/>
          <w:sz w:val="24"/>
          <w:szCs w:val="24"/>
        </w:rPr>
        <w:t xml:space="preserve"> umowy</w:t>
      </w:r>
      <w:r w:rsidRPr="00C15DE7">
        <w:rPr>
          <w:rFonts w:ascii="Cambria" w:hAnsi="Cambria"/>
          <w:sz w:val="24"/>
          <w:szCs w:val="24"/>
        </w:rPr>
        <w:t xml:space="preserve">, </w:t>
      </w:r>
    </w:p>
    <w:p w14:paraId="1B977388" w14:textId="4C502E7F" w:rsidR="00404673" w:rsidRDefault="00404673" w:rsidP="00576AF7">
      <w:pPr>
        <w:pStyle w:val="Akapitzlist"/>
        <w:numPr>
          <w:ilvl w:val="0"/>
          <w:numId w:val="60"/>
        </w:numPr>
        <w:spacing w:after="0"/>
        <w:ind w:left="709" w:hanging="283"/>
        <w:jc w:val="both"/>
        <w:rPr>
          <w:rFonts w:ascii="Cambria" w:hAnsi="Cambria"/>
          <w:sz w:val="24"/>
          <w:szCs w:val="24"/>
        </w:rPr>
      </w:pPr>
      <w:r w:rsidRPr="00C15DE7">
        <w:rPr>
          <w:rFonts w:ascii="Cambria" w:hAnsi="Cambria"/>
          <w:sz w:val="24"/>
          <w:szCs w:val="24"/>
        </w:rPr>
        <w:t>wartość robót przewidzianych w każdym etapie</w:t>
      </w:r>
      <w:r>
        <w:rPr>
          <w:rFonts w:ascii="Cambria" w:hAnsi="Cambria"/>
          <w:sz w:val="24"/>
          <w:szCs w:val="24"/>
        </w:rPr>
        <w:t xml:space="preserve"> rozliczeniowym </w:t>
      </w:r>
      <w:r w:rsidRPr="00C15DE7">
        <w:rPr>
          <w:rFonts w:ascii="Cambria" w:hAnsi="Cambria"/>
          <w:color w:val="000000"/>
          <w:sz w:val="24"/>
          <w:szCs w:val="24"/>
        </w:rPr>
        <w:t>wskazany</w:t>
      </w:r>
      <w:r>
        <w:rPr>
          <w:rFonts w:ascii="Cambria" w:hAnsi="Cambria"/>
          <w:color w:val="000000"/>
          <w:sz w:val="24"/>
          <w:szCs w:val="24"/>
        </w:rPr>
        <w:t>m</w:t>
      </w:r>
      <w:r w:rsidRPr="00C15DE7">
        <w:rPr>
          <w:rFonts w:ascii="Cambria" w:hAnsi="Cambria"/>
          <w:color w:val="000000"/>
          <w:sz w:val="24"/>
          <w:szCs w:val="24"/>
        </w:rPr>
        <w:t xml:space="preserve"> </w:t>
      </w:r>
      <w:r w:rsidR="00B37FE8">
        <w:rPr>
          <w:rFonts w:ascii="Cambria" w:hAnsi="Cambria"/>
          <w:color w:val="000000"/>
          <w:sz w:val="24"/>
          <w:szCs w:val="24"/>
        </w:rPr>
        <w:br/>
      </w:r>
      <w:r w:rsidRPr="00C15DE7">
        <w:rPr>
          <w:rFonts w:ascii="Cambria" w:hAnsi="Cambria"/>
          <w:color w:val="000000"/>
          <w:sz w:val="24"/>
          <w:szCs w:val="24"/>
        </w:rPr>
        <w:t>w § 5</w:t>
      </w:r>
      <w:r w:rsidR="00664971">
        <w:rPr>
          <w:rFonts w:ascii="Cambria" w:hAnsi="Cambria"/>
          <w:color w:val="000000"/>
          <w:sz w:val="24"/>
          <w:szCs w:val="24"/>
        </w:rPr>
        <w:t xml:space="preserve"> umowy</w:t>
      </w:r>
      <w:r w:rsidRPr="00C15DE7">
        <w:rPr>
          <w:rFonts w:ascii="Cambria" w:hAnsi="Cambria"/>
          <w:sz w:val="24"/>
          <w:szCs w:val="24"/>
        </w:rPr>
        <w:t>,</w:t>
      </w:r>
    </w:p>
    <w:p w14:paraId="1C37DDFC" w14:textId="57A71F1A" w:rsidR="00404673" w:rsidRPr="00C15DE7" w:rsidRDefault="00404673" w:rsidP="00576AF7">
      <w:pPr>
        <w:pStyle w:val="Akapitzlist"/>
        <w:numPr>
          <w:ilvl w:val="0"/>
          <w:numId w:val="60"/>
        </w:numPr>
        <w:spacing w:after="0"/>
        <w:ind w:left="709" w:hanging="283"/>
        <w:jc w:val="both"/>
        <w:rPr>
          <w:rFonts w:ascii="Cambria" w:hAnsi="Cambria"/>
          <w:sz w:val="24"/>
          <w:szCs w:val="24"/>
        </w:rPr>
      </w:pPr>
      <w:r w:rsidRPr="00C15DE7">
        <w:rPr>
          <w:rFonts w:ascii="Cambria" w:hAnsi="Cambria"/>
          <w:color w:val="000000"/>
          <w:sz w:val="24"/>
          <w:szCs w:val="24"/>
        </w:rPr>
        <w:t xml:space="preserve">zakres robót do wykonania w </w:t>
      </w:r>
      <w:r>
        <w:rPr>
          <w:rFonts w:ascii="Cambria" w:hAnsi="Cambria"/>
          <w:color w:val="000000"/>
          <w:sz w:val="24"/>
          <w:szCs w:val="24"/>
        </w:rPr>
        <w:t xml:space="preserve">każdym etapie rozliczeniowym </w:t>
      </w:r>
      <w:r w:rsidRPr="00C15DE7">
        <w:rPr>
          <w:rFonts w:ascii="Cambria" w:hAnsi="Cambria"/>
          <w:color w:val="000000"/>
          <w:sz w:val="24"/>
          <w:szCs w:val="24"/>
        </w:rPr>
        <w:t>wskazany</w:t>
      </w:r>
      <w:r>
        <w:rPr>
          <w:rFonts w:ascii="Cambria" w:hAnsi="Cambria"/>
          <w:color w:val="000000"/>
          <w:sz w:val="24"/>
          <w:szCs w:val="24"/>
        </w:rPr>
        <w:t>m</w:t>
      </w:r>
      <w:r w:rsidRPr="00C15DE7">
        <w:rPr>
          <w:rFonts w:ascii="Cambria" w:hAnsi="Cambria"/>
          <w:color w:val="000000"/>
          <w:sz w:val="24"/>
          <w:szCs w:val="24"/>
        </w:rPr>
        <w:t xml:space="preserve"> w § 5</w:t>
      </w:r>
      <w:r w:rsidR="00664971">
        <w:rPr>
          <w:rFonts w:ascii="Cambria" w:hAnsi="Cambria"/>
          <w:color w:val="000000"/>
          <w:sz w:val="24"/>
          <w:szCs w:val="24"/>
        </w:rPr>
        <w:t xml:space="preserve"> umowy</w:t>
      </w:r>
      <w:r w:rsidRPr="00C15DE7">
        <w:rPr>
          <w:rFonts w:ascii="Cambria" w:hAnsi="Cambria"/>
          <w:color w:val="000000"/>
          <w:sz w:val="24"/>
          <w:szCs w:val="24"/>
        </w:rPr>
        <w:t>;</w:t>
      </w:r>
    </w:p>
    <w:p w14:paraId="264BBB27" w14:textId="2E0C0D2D" w:rsidR="00404673" w:rsidRPr="00994A53" w:rsidRDefault="00404673" w:rsidP="00576AF7">
      <w:pPr>
        <w:pStyle w:val="Akapitzlist"/>
        <w:numPr>
          <w:ilvl w:val="0"/>
          <w:numId w:val="60"/>
        </w:numPr>
        <w:spacing w:after="0"/>
        <w:ind w:left="709" w:hanging="283"/>
        <w:jc w:val="both"/>
        <w:rPr>
          <w:rFonts w:ascii="Cambria" w:hAnsi="Cambria"/>
          <w:color w:val="FF0000"/>
          <w:sz w:val="24"/>
          <w:szCs w:val="24"/>
        </w:rPr>
      </w:pPr>
      <w:r w:rsidRPr="00994A53">
        <w:rPr>
          <w:rFonts w:ascii="Cambria" w:hAnsi="Cambria"/>
          <w:color w:val="FF0000"/>
          <w:sz w:val="24"/>
          <w:szCs w:val="24"/>
        </w:rPr>
        <w:t xml:space="preserve">datę zakończenia realizacji robót z uwzględnieniem wymogów wskazanych </w:t>
      </w:r>
      <w:r w:rsidR="00664971" w:rsidRPr="00994A53">
        <w:rPr>
          <w:rFonts w:ascii="Cambria" w:hAnsi="Cambria"/>
          <w:color w:val="FF0000"/>
          <w:sz w:val="24"/>
          <w:szCs w:val="24"/>
        </w:rPr>
        <w:br/>
      </w:r>
      <w:r w:rsidRPr="00994A53">
        <w:rPr>
          <w:rFonts w:ascii="Cambria" w:hAnsi="Cambria"/>
          <w:color w:val="FF0000"/>
          <w:sz w:val="24"/>
          <w:szCs w:val="24"/>
        </w:rPr>
        <w:t xml:space="preserve">w ust. 1, 3 </w:t>
      </w:r>
    </w:p>
    <w:p w14:paraId="4257A042" w14:textId="1822AB05" w:rsidR="00404673" w:rsidRPr="00553C36" w:rsidRDefault="00404673" w:rsidP="00576AF7">
      <w:pPr>
        <w:pStyle w:val="Akapitzlist"/>
        <w:numPr>
          <w:ilvl w:val="0"/>
          <w:numId w:val="60"/>
        </w:numPr>
        <w:spacing w:after="0"/>
        <w:ind w:left="709" w:hanging="283"/>
        <w:jc w:val="both"/>
        <w:rPr>
          <w:rFonts w:ascii="Cambria" w:hAnsi="Cambria"/>
          <w:sz w:val="24"/>
          <w:szCs w:val="24"/>
        </w:rPr>
      </w:pPr>
      <w:r w:rsidRPr="00C15DE7">
        <w:rPr>
          <w:rFonts w:ascii="Cambria" w:hAnsi="Cambria"/>
          <w:color w:val="000000"/>
          <w:sz w:val="24"/>
          <w:szCs w:val="24"/>
        </w:rPr>
        <w:t xml:space="preserve">datę zgłoszenia robót do odbioru z uwzględnieniem wymogów wskazanych </w:t>
      </w:r>
      <w:r w:rsidR="00065084">
        <w:rPr>
          <w:rFonts w:ascii="Cambria" w:hAnsi="Cambria"/>
          <w:color w:val="000000"/>
          <w:sz w:val="24"/>
          <w:szCs w:val="24"/>
        </w:rPr>
        <w:br/>
      </w:r>
      <w:r w:rsidRPr="00C15DE7">
        <w:rPr>
          <w:rFonts w:ascii="Cambria" w:hAnsi="Cambria"/>
          <w:color w:val="000000"/>
          <w:sz w:val="24"/>
          <w:szCs w:val="24"/>
        </w:rPr>
        <w:t>w ust. 1, 3 i 4</w:t>
      </w:r>
      <w:r>
        <w:rPr>
          <w:rFonts w:ascii="Cambria" w:hAnsi="Cambria"/>
          <w:color w:val="000000"/>
          <w:sz w:val="24"/>
          <w:szCs w:val="24"/>
        </w:rPr>
        <w:t>.</w:t>
      </w:r>
    </w:p>
    <w:bookmarkEnd w:id="4"/>
    <w:p w14:paraId="36ABDCB1" w14:textId="108C6183" w:rsidR="008E0ACC" w:rsidRPr="004D47A6" w:rsidRDefault="008E0ACC" w:rsidP="007B2E3C">
      <w:pPr>
        <w:widowControl/>
        <w:numPr>
          <w:ilvl w:val="0"/>
          <w:numId w:val="3"/>
        </w:numPr>
        <w:suppressAutoHyphens w:val="0"/>
        <w:adjustRightInd/>
        <w:spacing w:after="0"/>
        <w:ind w:left="426" w:hanging="426"/>
        <w:contextualSpacing/>
        <w:textAlignment w:val="auto"/>
        <w:rPr>
          <w:rFonts w:ascii="Cambria" w:eastAsia="Cambria" w:hAnsi="Cambria"/>
          <w:color w:val="000000"/>
          <w:sz w:val="24"/>
          <w:szCs w:val="24"/>
          <w:u w:val="single"/>
        </w:rPr>
      </w:pPr>
      <w:r w:rsidRPr="004D47A6">
        <w:rPr>
          <w:rFonts w:ascii="Cambria" w:hAnsi="Cambria"/>
          <w:color w:val="000000"/>
          <w:sz w:val="24"/>
          <w:szCs w:val="24"/>
        </w:rPr>
        <w:t xml:space="preserve">Harmonogram, o którym mowa w ust. </w:t>
      </w:r>
      <w:r w:rsidR="00E34C0C">
        <w:rPr>
          <w:rFonts w:ascii="Cambria" w:hAnsi="Cambria"/>
          <w:color w:val="000000"/>
          <w:sz w:val="24"/>
          <w:szCs w:val="24"/>
        </w:rPr>
        <w:t>4</w:t>
      </w:r>
      <w:r w:rsidR="00065084">
        <w:rPr>
          <w:rFonts w:ascii="Cambria" w:hAnsi="Cambria"/>
          <w:color w:val="000000"/>
          <w:sz w:val="24"/>
          <w:szCs w:val="24"/>
        </w:rPr>
        <w:t>,</w:t>
      </w:r>
      <w:r w:rsidRPr="004D47A6">
        <w:rPr>
          <w:rFonts w:ascii="Cambria" w:hAnsi="Cambria"/>
          <w:color w:val="000000"/>
          <w:sz w:val="24"/>
          <w:szCs w:val="24"/>
        </w:rPr>
        <w:t xml:space="preserve"> musi uzyskać pisemną akceptację Zamawiającego. Zamawiający dokona na piśmie zatwierdzenia lub wniesie uwagi do harmonogramu w terminie 3 dni roboczych od dnia przedłożenia harmonogramu przez Wykonawcę. Wykonawca jest związany uwagami i zastrzeżeniami Zamawia</w:t>
      </w:r>
      <w:r w:rsidR="00065084">
        <w:rPr>
          <w:rFonts w:ascii="Cambria" w:hAnsi="Cambria"/>
          <w:color w:val="000000"/>
          <w:sz w:val="24"/>
          <w:szCs w:val="24"/>
        </w:rPr>
        <w:t>-</w:t>
      </w:r>
      <w:r w:rsidRPr="004D47A6">
        <w:rPr>
          <w:rFonts w:ascii="Cambria" w:hAnsi="Cambria"/>
          <w:color w:val="000000"/>
          <w:sz w:val="24"/>
          <w:szCs w:val="24"/>
        </w:rPr>
        <w:t xml:space="preserve">jącego. </w:t>
      </w:r>
    </w:p>
    <w:p w14:paraId="4C147809" w14:textId="77777777" w:rsidR="00790196" w:rsidRDefault="008E0ACC" w:rsidP="00790196">
      <w:pPr>
        <w:widowControl/>
        <w:numPr>
          <w:ilvl w:val="0"/>
          <w:numId w:val="3"/>
        </w:numPr>
        <w:suppressAutoHyphens w:val="0"/>
        <w:adjustRightInd/>
        <w:spacing w:after="0"/>
        <w:ind w:left="426" w:hanging="426"/>
        <w:contextualSpacing/>
        <w:textAlignment w:val="auto"/>
        <w:rPr>
          <w:rFonts w:ascii="Cambria" w:eastAsia="Cambria" w:hAnsi="Cambria"/>
          <w:color w:val="000000"/>
          <w:sz w:val="24"/>
          <w:szCs w:val="24"/>
          <w:u w:val="single"/>
        </w:rPr>
      </w:pPr>
      <w:r w:rsidRPr="004D47A6">
        <w:rPr>
          <w:rFonts w:ascii="Cambria" w:hAnsi="Cambria"/>
          <w:color w:val="000000"/>
          <w:sz w:val="24"/>
          <w:szCs w:val="24"/>
        </w:rPr>
        <w:lastRenderedPageBreak/>
        <w:t>Wykonawca zobowiązany jest, w terminie 3 dni</w:t>
      </w:r>
      <w:r w:rsidR="00A8730C">
        <w:rPr>
          <w:rFonts w:ascii="Cambria" w:hAnsi="Cambria"/>
          <w:color w:val="000000"/>
          <w:sz w:val="24"/>
          <w:szCs w:val="24"/>
        </w:rPr>
        <w:t xml:space="preserve"> roboczych</w:t>
      </w:r>
      <w:r w:rsidRPr="004D47A6">
        <w:rPr>
          <w:rFonts w:ascii="Cambria" w:hAnsi="Cambria"/>
          <w:color w:val="000000"/>
          <w:sz w:val="24"/>
          <w:szCs w:val="24"/>
        </w:rPr>
        <w:t xml:space="preserve"> od dnia otrzymania uwag i zastrzeżeń, o których mowa w ust. </w:t>
      </w:r>
      <w:r w:rsidR="00ED6135">
        <w:rPr>
          <w:rFonts w:ascii="Cambria" w:hAnsi="Cambria"/>
          <w:color w:val="000000"/>
          <w:sz w:val="24"/>
          <w:szCs w:val="24"/>
        </w:rPr>
        <w:t>5</w:t>
      </w:r>
      <w:r w:rsidR="00065084">
        <w:rPr>
          <w:rFonts w:ascii="Cambria" w:hAnsi="Cambria"/>
          <w:color w:val="000000"/>
          <w:sz w:val="24"/>
          <w:szCs w:val="24"/>
        </w:rPr>
        <w:t>,</w:t>
      </w:r>
      <w:r w:rsidRPr="004D47A6">
        <w:rPr>
          <w:rFonts w:ascii="Cambria" w:hAnsi="Cambria"/>
          <w:color w:val="000000"/>
          <w:sz w:val="24"/>
          <w:szCs w:val="24"/>
        </w:rPr>
        <w:t xml:space="preserve"> do dostosowania harmonogramu do wskazań Zamawiającego. W przypadku niedostosowania przez Wykonawcę harmonogramu do uwag Zamawiającego strony uzgadniają niniejszym, że obowiązującym Wyko</w:t>
      </w:r>
      <w:r w:rsidR="00065084">
        <w:rPr>
          <w:rFonts w:ascii="Cambria" w:hAnsi="Cambria"/>
          <w:color w:val="000000"/>
          <w:sz w:val="24"/>
          <w:szCs w:val="24"/>
        </w:rPr>
        <w:t>-</w:t>
      </w:r>
      <w:r w:rsidRPr="004D47A6">
        <w:rPr>
          <w:rFonts w:ascii="Cambria" w:hAnsi="Cambria"/>
          <w:color w:val="000000"/>
          <w:sz w:val="24"/>
          <w:szCs w:val="24"/>
        </w:rPr>
        <w:t>nawcę harmonogramem będzie harmonogram</w:t>
      </w:r>
      <w:r w:rsidRPr="00B17751">
        <w:rPr>
          <w:rFonts w:ascii="Cambria" w:hAnsi="Cambria"/>
          <w:color w:val="000000"/>
          <w:sz w:val="24"/>
          <w:szCs w:val="24"/>
        </w:rPr>
        <w:t xml:space="preserve"> uwzględniający uwagi i</w:t>
      </w:r>
      <w:r>
        <w:rPr>
          <w:rFonts w:ascii="Cambria" w:hAnsi="Cambria"/>
          <w:color w:val="000000"/>
          <w:sz w:val="24"/>
          <w:szCs w:val="24"/>
        </w:rPr>
        <w:t> </w:t>
      </w:r>
      <w:r w:rsidRPr="00B17751">
        <w:rPr>
          <w:rFonts w:ascii="Cambria" w:hAnsi="Cambria"/>
          <w:color w:val="000000"/>
          <w:sz w:val="24"/>
          <w:szCs w:val="24"/>
        </w:rPr>
        <w:t xml:space="preserve">zastrzeżenia Zamawiającego, o których mowa w ust. </w:t>
      </w:r>
      <w:r w:rsidR="00E34C0C">
        <w:rPr>
          <w:rFonts w:ascii="Cambria" w:hAnsi="Cambria"/>
          <w:color w:val="000000"/>
          <w:sz w:val="24"/>
          <w:szCs w:val="24"/>
        </w:rPr>
        <w:t>5</w:t>
      </w:r>
      <w:r>
        <w:rPr>
          <w:rFonts w:ascii="Cambria" w:hAnsi="Cambria"/>
          <w:color w:val="000000"/>
          <w:sz w:val="24"/>
          <w:szCs w:val="24"/>
        </w:rPr>
        <w:t>.</w:t>
      </w:r>
    </w:p>
    <w:p w14:paraId="3158AE2D" w14:textId="77777777" w:rsidR="00790196" w:rsidRDefault="008E0ACC" w:rsidP="00790196">
      <w:pPr>
        <w:widowControl/>
        <w:numPr>
          <w:ilvl w:val="0"/>
          <w:numId w:val="3"/>
        </w:numPr>
        <w:suppressAutoHyphens w:val="0"/>
        <w:adjustRightInd/>
        <w:spacing w:after="0"/>
        <w:ind w:left="426" w:hanging="426"/>
        <w:contextualSpacing/>
        <w:textAlignment w:val="auto"/>
        <w:rPr>
          <w:rFonts w:ascii="Cambria" w:eastAsia="Cambria" w:hAnsi="Cambria"/>
          <w:color w:val="000000"/>
          <w:sz w:val="24"/>
          <w:szCs w:val="24"/>
          <w:u w:val="single"/>
        </w:rPr>
      </w:pPr>
      <w:r w:rsidRPr="00790196">
        <w:rPr>
          <w:rFonts w:ascii="Cambria" w:eastAsia="Cambria" w:hAnsi="Cambria"/>
          <w:sz w:val="24"/>
          <w:szCs w:val="24"/>
        </w:rPr>
        <w:t>Zmiana harmonogramu jest dopuszczalna w przypadkach uzasadnionych i nie wymaga aneksu do umowy</w:t>
      </w:r>
      <w:r w:rsidR="00D02C21" w:rsidRPr="00790196">
        <w:rPr>
          <w:rFonts w:ascii="Cambria" w:eastAsia="Cambria" w:hAnsi="Cambria"/>
          <w:sz w:val="24"/>
          <w:szCs w:val="24"/>
        </w:rPr>
        <w:t xml:space="preserve"> o ile zmiana nie powoduje niezgodności harmonogramu z postanowienia umowy</w:t>
      </w:r>
      <w:r w:rsidRPr="00790196">
        <w:rPr>
          <w:rFonts w:ascii="Cambria" w:eastAsia="Cambria" w:hAnsi="Cambria"/>
          <w:sz w:val="24"/>
          <w:szCs w:val="24"/>
        </w:rPr>
        <w:t xml:space="preserve">. Wniosek o zmianę harmonogramu wraz z uzasadnieniem składa </w:t>
      </w:r>
      <w:r w:rsidR="00065084" w:rsidRPr="00790196">
        <w:rPr>
          <w:rFonts w:ascii="Cambria" w:eastAsia="Cambria" w:hAnsi="Cambria"/>
          <w:sz w:val="24"/>
          <w:szCs w:val="24"/>
        </w:rPr>
        <w:t>Z</w:t>
      </w:r>
      <w:r w:rsidRPr="00790196">
        <w:rPr>
          <w:rFonts w:ascii="Cambria" w:eastAsia="Cambria" w:hAnsi="Cambria"/>
          <w:sz w:val="24"/>
          <w:szCs w:val="24"/>
        </w:rPr>
        <w:t xml:space="preserve">amawiający lub </w:t>
      </w:r>
      <w:r w:rsidR="00065084" w:rsidRPr="00790196">
        <w:rPr>
          <w:rFonts w:ascii="Cambria" w:eastAsia="Cambria" w:hAnsi="Cambria"/>
          <w:sz w:val="24"/>
          <w:szCs w:val="24"/>
        </w:rPr>
        <w:t>W</w:t>
      </w:r>
      <w:r w:rsidRPr="00790196">
        <w:rPr>
          <w:rFonts w:ascii="Cambria" w:eastAsia="Cambria" w:hAnsi="Cambria"/>
          <w:sz w:val="24"/>
          <w:szCs w:val="24"/>
        </w:rPr>
        <w:t xml:space="preserve">ykonawca. Zmiana harmonogramu wymaga zgody obu </w:t>
      </w:r>
      <w:r w:rsidR="00065084" w:rsidRPr="00790196">
        <w:rPr>
          <w:rFonts w:ascii="Cambria" w:eastAsia="Cambria" w:hAnsi="Cambria"/>
          <w:sz w:val="24"/>
          <w:szCs w:val="24"/>
        </w:rPr>
        <w:t>S</w:t>
      </w:r>
      <w:r w:rsidRPr="00790196">
        <w:rPr>
          <w:rFonts w:ascii="Cambria" w:eastAsia="Cambria" w:hAnsi="Cambria"/>
          <w:sz w:val="24"/>
          <w:szCs w:val="24"/>
        </w:rPr>
        <w:t>tron umowy wyrażonej na piśmie.</w:t>
      </w:r>
    </w:p>
    <w:p w14:paraId="1A9E25CB" w14:textId="653EB2A7" w:rsidR="00D02C21" w:rsidRPr="00790196" w:rsidRDefault="00D02C21" w:rsidP="00790196">
      <w:pPr>
        <w:widowControl/>
        <w:numPr>
          <w:ilvl w:val="0"/>
          <w:numId w:val="3"/>
        </w:numPr>
        <w:suppressAutoHyphens w:val="0"/>
        <w:adjustRightInd/>
        <w:spacing w:after="0"/>
        <w:ind w:left="426" w:hanging="426"/>
        <w:contextualSpacing/>
        <w:textAlignment w:val="auto"/>
        <w:rPr>
          <w:rFonts w:ascii="Cambria" w:eastAsia="Cambria" w:hAnsi="Cambria"/>
          <w:color w:val="000000"/>
          <w:sz w:val="24"/>
          <w:szCs w:val="24"/>
          <w:u w:val="single"/>
        </w:rPr>
      </w:pPr>
      <w:r w:rsidRPr="00790196">
        <w:rPr>
          <w:rFonts w:ascii="Cambria" w:eastAsia="Cambria" w:hAnsi="Cambria"/>
          <w:sz w:val="24"/>
          <w:szCs w:val="24"/>
        </w:rPr>
        <w:t xml:space="preserve">W przypadku dokonania zmiany umowy wpływającej na treść harmonogramu </w:t>
      </w:r>
      <w:r w:rsidR="00065084" w:rsidRPr="00790196">
        <w:rPr>
          <w:rFonts w:ascii="Cambria" w:eastAsia="Cambria" w:hAnsi="Cambria"/>
          <w:sz w:val="24"/>
          <w:szCs w:val="24"/>
        </w:rPr>
        <w:t>S</w:t>
      </w:r>
      <w:r w:rsidRPr="00790196">
        <w:rPr>
          <w:rFonts w:ascii="Cambria" w:eastAsia="Cambria" w:hAnsi="Cambria"/>
          <w:sz w:val="24"/>
          <w:szCs w:val="24"/>
        </w:rPr>
        <w:t xml:space="preserve">trony dostosowują harmonogram </w:t>
      </w:r>
      <w:r w:rsidR="00976C0E" w:rsidRPr="00790196">
        <w:rPr>
          <w:rFonts w:ascii="Cambria" w:eastAsia="Cambria" w:hAnsi="Cambria"/>
          <w:sz w:val="24"/>
          <w:szCs w:val="24"/>
        </w:rPr>
        <w:t>do</w:t>
      </w:r>
      <w:r w:rsidRPr="00790196">
        <w:rPr>
          <w:rFonts w:ascii="Cambria" w:eastAsia="Cambria" w:hAnsi="Cambria"/>
          <w:sz w:val="24"/>
          <w:szCs w:val="24"/>
        </w:rPr>
        <w:t xml:space="preserve"> zmienionych zapisów umowy. Zmieniony </w:t>
      </w:r>
      <w:r w:rsidR="00281529" w:rsidRPr="00790196">
        <w:rPr>
          <w:rFonts w:ascii="Cambria" w:eastAsia="Cambria" w:hAnsi="Cambria"/>
          <w:sz w:val="24"/>
          <w:szCs w:val="24"/>
        </w:rPr>
        <w:br/>
      </w:r>
      <w:r w:rsidRPr="00790196">
        <w:rPr>
          <w:rFonts w:ascii="Cambria" w:eastAsia="Cambria" w:hAnsi="Cambria"/>
          <w:sz w:val="24"/>
          <w:szCs w:val="24"/>
        </w:rPr>
        <w:t>harmonogram stanowi załącznik od aneksu od umowy.</w:t>
      </w:r>
    </w:p>
    <w:p w14:paraId="13EFB55C" w14:textId="77777777" w:rsidR="00F720E9" w:rsidRDefault="00F720E9" w:rsidP="00D02C21">
      <w:pPr>
        <w:pStyle w:val="Akapitzlist"/>
        <w:ind w:left="426"/>
        <w:jc w:val="both"/>
        <w:rPr>
          <w:sz w:val="10"/>
          <w:szCs w:val="10"/>
        </w:rPr>
      </w:pPr>
    </w:p>
    <w:p w14:paraId="24FAB3AE" w14:textId="77777777" w:rsidR="00C04E22" w:rsidRPr="00EC702D" w:rsidRDefault="00C04E22" w:rsidP="00B83CE6">
      <w:pPr>
        <w:widowControl/>
        <w:suppressAutoHyphens w:val="0"/>
        <w:autoSpaceDE w:val="0"/>
        <w:autoSpaceDN w:val="0"/>
        <w:spacing w:after="0"/>
        <w:jc w:val="center"/>
        <w:textAlignment w:val="auto"/>
        <w:rPr>
          <w:rFonts w:ascii="Cambria" w:eastAsia="Calibri" w:hAnsi="Cambria"/>
          <w:b/>
          <w:bCs/>
          <w:sz w:val="24"/>
          <w:szCs w:val="24"/>
        </w:rPr>
      </w:pPr>
      <w:r w:rsidRPr="00EC702D">
        <w:rPr>
          <w:rFonts w:ascii="Cambria" w:eastAsia="Calibri" w:hAnsi="Cambria"/>
          <w:b/>
          <w:bCs/>
          <w:sz w:val="24"/>
          <w:szCs w:val="24"/>
        </w:rPr>
        <w:t>§ 3</w:t>
      </w:r>
    </w:p>
    <w:p w14:paraId="40CBDFBF" w14:textId="77777777" w:rsidR="00C04E22" w:rsidRPr="00EC702D" w:rsidRDefault="00C04E22"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Wynagrodzenie</w:t>
      </w:r>
    </w:p>
    <w:p w14:paraId="68536B71" w14:textId="77777777" w:rsidR="00C04E22" w:rsidRPr="00EC702D" w:rsidRDefault="00C04E22" w:rsidP="007B2E3C">
      <w:pPr>
        <w:pStyle w:val="Jasnalistaakcent51"/>
        <w:widowControl/>
        <w:numPr>
          <w:ilvl w:val="3"/>
          <w:numId w:val="7"/>
        </w:numPr>
        <w:suppressAutoHyphens w:val="0"/>
        <w:autoSpaceDE w:val="0"/>
        <w:autoSpaceDN w:val="0"/>
        <w:adjustRightInd/>
        <w:spacing w:after="0"/>
        <w:ind w:left="426" w:hanging="426"/>
        <w:textAlignment w:val="auto"/>
        <w:rPr>
          <w:rFonts w:ascii="Cambria" w:hAnsi="Cambria" w:cs="Calibri"/>
          <w:sz w:val="24"/>
          <w:szCs w:val="24"/>
        </w:rPr>
      </w:pPr>
      <w:r w:rsidRPr="00EC702D">
        <w:rPr>
          <w:rFonts w:ascii="Cambria" w:eastAsia="Calibri" w:hAnsi="Cambria" w:cs="Calibri"/>
          <w:sz w:val="24"/>
          <w:szCs w:val="24"/>
          <w:lang w:eastAsia="en-US"/>
        </w:rPr>
        <w:t xml:space="preserve">Za należyte wykonanie przedmiotu umowy, Zamawiający zapłaci Wykonawcy wynagrodzenie w kwocie: </w:t>
      </w:r>
    </w:p>
    <w:p w14:paraId="634DABB6" w14:textId="77777777" w:rsidR="00C04E22" w:rsidRPr="00EC702D" w:rsidRDefault="00C04E22" w:rsidP="00B83CE6">
      <w:pPr>
        <w:pStyle w:val="Jasnalistaakcent51"/>
        <w:widowControl/>
        <w:suppressAutoHyphens w:val="0"/>
        <w:autoSpaceDE w:val="0"/>
        <w:autoSpaceDN w:val="0"/>
        <w:adjustRightInd/>
        <w:spacing w:after="0"/>
        <w:ind w:left="426"/>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 xml:space="preserve">.................................... zł netto </w:t>
      </w:r>
    </w:p>
    <w:p w14:paraId="35C140E8" w14:textId="77777777" w:rsidR="00C04E22" w:rsidRPr="006A308F" w:rsidRDefault="00C04E22" w:rsidP="00B83CE6">
      <w:pPr>
        <w:pStyle w:val="Jasnalistaakcent51"/>
        <w:widowControl/>
        <w:suppressAutoHyphens w:val="0"/>
        <w:autoSpaceDE w:val="0"/>
        <w:autoSpaceDN w:val="0"/>
        <w:adjustRightInd/>
        <w:spacing w:after="0"/>
        <w:ind w:left="426"/>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plus należny podatek VAT</w:t>
      </w:r>
      <w:r>
        <w:rPr>
          <w:rFonts w:ascii="Cambria" w:eastAsia="Calibri" w:hAnsi="Cambria" w:cs="Calibri"/>
          <w:sz w:val="24"/>
          <w:szCs w:val="24"/>
          <w:lang w:eastAsia="en-US"/>
        </w:rPr>
        <w:t xml:space="preserve"> ……%,</w:t>
      </w:r>
      <w:r w:rsidRPr="00EC702D">
        <w:rPr>
          <w:rFonts w:ascii="Cambria" w:eastAsia="Calibri" w:hAnsi="Cambria" w:cs="Calibri"/>
          <w:sz w:val="24"/>
          <w:szCs w:val="24"/>
          <w:lang w:eastAsia="en-US"/>
        </w:rPr>
        <w:t xml:space="preserve"> w wysokości ........... zł, </w:t>
      </w:r>
    </w:p>
    <w:p w14:paraId="51E3CB50" w14:textId="222A6465" w:rsidR="00C04E22" w:rsidRDefault="00C04E22" w:rsidP="00B83CE6">
      <w:pPr>
        <w:pStyle w:val="Jasnalistaakcent51"/>
        <w:widowControl/>
        <w:suppressAutoHyphens w:val="0"/>
        <w:autoSpaceDE w:val="0"/>
        <w:autoSpaceDN w:val="0"/>
        <w:adjustRightInd/>
        <w:spacing w:after="0"/>
        <w:ind w:left="426"/>
        <w:textAlignment w:val="auto"/>
        <w:rPr>
          <w:rFonts w:ascii="Cambria" w:eastAsia="Calibri" w:hAnsi="Cambria" w:cs="Calibri"/>
          <w:color w:val="000000" w:themeColor="text1"/>
          <w:sz w:val="24"/>
          <w:szCs w:val="24"/>
          <w:lang w:eastAsia="en-US"/>
        </w:rPr>
      </w:pPr>
      <w:r w:rsidRPr="00B37FE8">
        <w:rPr>
          <w:rFonts w:ascii="Cambria" w:eastAsia="Calibri" w:hAnsi="Cambria" w:cs="Calibri"/>
          <w:b/>
          <w:bCs/>
          <w:sz w:val="24"/>
          <w:szCs w:val="24"/>
          <w:lang w:eastAsia="en-US"/>
        </w:rPr>
        <w:t>co stanowi kwotę brutto ............................ zł</w:t>
      </w:r>
      <w:r w:rsidRPr="006A308F">
        <w:rPr>
          <w:rFonts w:ascii="Cambria" w:eastAsia="Calibri" w:hAnsi="Cambria" w:cs="Calibri"/>
          <w:sz w:val="24"/>
          <w:szCs w:val="24"/>
          <w:lang w:eastAsia="en-US"/>
        </w:rPr>
        <w:t xml:space="preserve"> (słownie: ........................... złotych …/100)</w:t>
      </w:r>
      <w:r w:rsidR="00311664">
        <w:rPr>
          <w:rFonts w:ascii="Cambria" w:eastAsia="Calibri" w:hAnsi="Cambria" w:cs="Calibri"/>
          <w:sz w:val="24"/>
          <w:szCs w:val="24"/>
          <w:lang w:eastAsia="en-US"/>
        </w:rPr>
        <w:t xml:space="preserve">, </w:t>
      </w:r>
      <w:r w:rsidR="00311664" w:rsidRPr="000E6F94">
        <w:rPr>
          <w:rFonts w:ascii="Cambria" w:eastAsia="Calibri" w:hAnsi="Cambria" w:cs="Calibri"/>
          <w:color w:val="000000" w:themeColor="text1"/>
          <w:sz w:val="24"/>
          <w:szCs w:val="24"/>
          <w:lang w:eastAsia="en-US"/>
        </w:rPr>
        <w:t>w tym:</w:t>
      </w:r>
    </w:p>
    <w:p w14:paraId="01F01A39" w14:textId="77777777" w:rsidR="000E6F94" w:rsidRPr="000E6F94" w:rsidRDefault="000E6F94" w:rsidP="00576AF7">
      <w:pPr>
        <w:pStyle w:val="Akapitzlist"/>
        <w:widowControl w:val="0"/>
        <w:numPr>
          <w:ilvl w:val="0"/>
          <w:numId w:val="67"/>
        </w:numPr>
        <w:tabs>
          <w:tab w:val="left" w:pos="541"/>
          <w:tab w:val="left" w:leader="dot" w:pos="9640"/>
        </w:tabs>
        <w:autoSpaceDE w:val="0"/>
        <w:autoSpaceDN w:val="0"/>
        <w:spacing w:after="0"/>
        <w:ind w:left="709" w:hanging="283"/>
        <w:contextualSpacing w:val="0"/>
        <w:jc w:val="both"/>
        <w:rPr>
          <w:rFonts w:ascii="Cambria" w:hAnsi="Cambria"/>
          <w:color w:val="000000" w:themeColor="text1"/>
          <w:sz w:val="24"/>
          <w:szCs w:val="24"/>
        </w:rPr>
      </w:pPr>
      <w:commentRangeStart w:id="5"/>
      <w:r w:rsidRPr="000E6F94">
        <w:rPr>
          <w:rFonts w:ascii="Cambria" w:hAnsi="Cambria"/>
          <w:color w:val="000000" w:themeColor="text1"/>
          <w:sz w:val="24"/>
          <w:szCs w:val="24"/>
        </w:rPr>
        <w:t>kwota udziału własnego Zamawiającego, stanowiąca środki finansowe Zamawiającego przeznaczone na realizację Inwestycji, wynosi ……………………….</w:t>
      </w:r>
      <w:r w:rsidRPr="000E6F94">
        <w:rPr>
          <w:rStyle w:val="Odwoanieprzypisudolnego"/>
          <w:rFonts w:ascii="Cambria" w:hAnsi="Cambria"/>
          <w:color w:val="000000" w:themeColor="text1"/>
          <w:sz w:val="24"/>
          <w:szCs w:val="24"/>
        </w:rPr>
        <w:footnoteReference w:id="4"/>
      </w:r>
      <w:r w:rsidRPr="000E6F94">
        <w:rPr>
          <w:rFonts w:ascii="Cambria" w:hAnsi="Cambria"/>
          <w:color w:val="000000" w:themeColor="text1"/>
          <w:sz w:val="24"/>
          <w:szCs w:val="24"/>
        </w:rPr>
        <w:t xml:space="preserve"> (słownie: ………………).</w:t>
      </w:r>
    </w:p>
    <w:p w14:paraId="732AB7BF" w14:textId="77777777" w:rsidR="000E6F94" w:rsidRPr="000E6F94" w:rsidRDefault="000E6F94" w:rsidP="00576AF7">
      <w:pPr>
        <w:pStyle w:val="Akapitzlist"/>
        <w:widowControl w:val="0"/>
        <w:numPr>
          <w:ilvl w:val="0"/>
          <w:numId w:val="67"/>
        </w:numPr>
        <w:tabs>
          <w:tab w:val="left" w:pos="541"/>
          <w:tab w:val="left" w:leader="dot" w:pos="9940"/>
        </w:tabs>
        <w:autoSpaceDE w:val="0"/>
        <w:autoSpaceDN w:val="0"/>
        <w:spacing w:before="43" w:after="0"/>
        <w:ind w:left="709" w:hanging="283"/>
        <w:contextualSpacing w:val="0"/>
        <w:jc w:val="both"/>
        <w:rPr>
          <w:rFonts w:ascii="Cambria" w:hAnsi="Cambria"/>
          <w:color w:val="000000" w:themeColor="text1"/>
          <w:sz w:val="24"/>
          <w:szCs w:val="24"/>
        </w:rPr>
      </w:pPr>
      <w:r w:rsidRPr="000E6F94">
        <w:rPr>
          <w:rFonts w:ascii="Cambria" w:hAnsi="Cambria"/>
          <w:color w:val="000000" w:themeColor="text1"/>
          <w:sz w:val="24"/>
          <w:szCs w:val="24"/>
        </w:rPr>
        <w:t>kwota stanowiąca wysokość dofinansowania Inwestycji z Rządowego Funduszu Polski Ład: Program Inwestycji Strategicznych wynosi: ………………………</w:t>
      </w:r>
      <w:r w:rsidRPr="000E6F94">
        <w:rPr>
          <w:rStyle w:val="Odwoanieprzypisudolnego"/>
          <w:rFonts w:ascii="Cambria" w:hAnsi="Cambria"/>
          <w:color w:val="000000" w:themeColor="text1"/>
          <w:sz w:val="24"/>
          <w:szCs w:val="24"/>
        </w:rPr>
        <w:footnoteReference w:id="5"/>
      </w:r>
      <w:r w:rsidRPr="000E6F94">
        <w:rPr>
          <w:rFonts w:ascii="Cambria" w:hAnsi="Cambria"/>
          <w:color w:val="000000" w:themeColor="text1"/>
          <w:sz w:val="24"/>
          <w:szCs w:val="24"/>
        </w:rPr>
        <w:t xml:space="preserve"> </w:t>
      </w:r>
      <w:r w:rsidRPr="000E6F94">
        <w:rPr>
          <w:rFonts w:ascii="Cambria" w:hAnsi="Cambria"/>
          <w:color w:val="000000" w:themeColor="text1"/>
          <w:spacing w:val="-8"/>
          <w:sz w:val="24"/>
          <w:szCs w:val="24"/>
        </w:rPr>
        <w:t>z</w:t>
      </w:r>
      <w:r w:rsidRPr="000E6F94">
        <w:rPr>
          <w:rFonts w:ascii="Cambria" w:hAnsi="Cambria"/>
          <w:color w:val="000000" w:themeColor="text1"/>
          <w:sz w:val="24"/>
          <w:szCs w:val="24"/>
        </w:rPr>
        <w:t>ł (słownie: …………………..).</w:t>
      </w:r>
      <w:commentRangeEnd w:id="5"/>
      <w:r w:rsidR="00790196">
        <w:rPr>
          <w:rStyle w:val="Odwoaniedokomentarza"/>
          <w:rFonts w:ascii="Times New Roman" w:eastAsia="Times New Roman" w:hAnsi="Times New Roman" w:cs="Calibri"/>
          <w:lang w:eastAsia="ar-SA"/>
        </w:rPr>
        <w:commentReference w:id="5"/>
      </w:r>
    </w:p>
    <w:p w14:paraId="2AFB9D65" w14:textId="61F36AC5" w:rsidR="00C04E22" w:rsidRPr="00DD12E5" w:rsidRDefault="00C04E22" w:rsidP="007B2E3C">
      <w:pPr>
        <w:pStyle w:val="Jasnalistaakcent51"/>
        <w:widowControl/>
        <w:numPr>
          <w:ilvl w:val="0"/>
          <w:numId w:val="8"/>
        </w:numPr>
        <w:suppressAutoHyphens w:val="0"/>
        <w:autoSpaceDE w:val="0"/>
        <w:autoSpaceDN w:val="0"/>
        <w:adjustRightInd/>
        <w:spacing w:after="0"/>
        <w:ind w:left="426" w:hanging="426"/>
        <w:textAlignment w:val="auto"/>
        <w:rPr>
          <w:rFonts w:ascii="Cambria" w:hAnsi="Cambria" w:cs="Calibri"/>
          <w:strike/>
          <w:color w:val="FF0000"/>
          <w:sz w:val="24"/>
          <w:szCs w:val="24"/>
        </w:rPr>
      </w:pPr>
      <w:r w:rsidRPr="006A308F">
        <w:rPr>
          <w:rFonts w:ascii="Cambria" w:hAnsi="Cambria" w:cs="Calibri"/>
          <w:sz w:val="24"/>
          <w:szCs w:val="24"/>
        </w:rPr>
        <w:t>Wynagrodzenie, o którym mowa w ust. 1</w:t>
      </w:r>
      <w:r w:rsidR="00065084">
        <w:rPr>
          <w:rFonts w:ascii="Cambria" w:hAnsi="Cambria" w:cs="Calibri"/>
          <w:sz w:val="24"/>
          <w:szCs w:val="24"/>
        </w:rPr>
        <w:t>,</w:t>
      </w:r>
      <w:r w:rsidRPr="006A308F">
        <w:rPr>
          <w:rFonts w:ascii="Cambria" w:hAnsi="Cambria" w:cs="Calibri"/>
          <w:sz w:val="24"/>
          <w:szCs w:val="24"/>
        </w:rPr>
        <w:t xml:space="preserve"> jest wynagrodzeniem ryczałtowym, obejmuje wszelkie koszty związane z wykonaniem </w:t>
      </w:r>
      <w:r w:rsidRPr="00EC702D">
        <w:rPr>
          <w:rFonts w:ascii="Cambria" w:hAnsi="Cambria" w:cs="Calibri"/>
          <w:sz w:val="24"/>
          <w:szCs w:val="24"/>
        </w:rPr>
        <w:t xml:space="preserve">umowy. W ramach </w:t>
      </w:r>
      <w:r w:rsidR="000E6F94">
        <w:rPr>
          <w:rFonts w:ascii="Cambria" w:hAnsi="Cambria" w:cs="Calibri"/>
          <w:sz w:val="24"/>
          <w:szCs w:val="24"/>
        </w:rPr>
        <w:br/>
      </w:r>
      <w:r w:rsidRPr="00EC702D">
        <w:rPr>
          <w:rFonts w:ascii="Cambria" w:hAnsi="Cambria" w:cs="Calibri"/>
          <w:sz w:val="24"/>
          <w:szCs w:val="24"/>
        </w:rPr>
        <w:t xml:space="preserve">wynagrodzenia ryczałtowego Wykonawca zobowiązany jest do wykonania z należytą starannością </w:t>
      </w:r>
      <w:r w:rsidR="00E34C0C">
        <w:rPr>
          <w:rFonts w:ascii="Cambria" w:hAnsi="Cambria" w:cs="Calibri"/>
          <w:sz w:val="24"/>
          <w:szCs w:val="24"/>
        </w:rPr>
        <w:t xml:space="preserve">Dokumentacji Projektowej, </w:t>
      </w:r>
      <w:r w:rsidRPr="00EC702D">
        <w:rPr>
          <w:rFonts w:ascii="Cambria" w:hAnsi="Cambria" w:cs="Calibri"/>
          <w:sz w:val="24"/>
          <w:szCs w:val="24"/>
        </w:rPr>
        <w:t>robót budowlanych, dostaw i czynności przewidzianych w</w:t>
      </w:r>
      <w:r w:rsidR="00E34C0C">
        <w:rPr>
          <w:rFonts w:ascii="Cambria" w:hAnsi="Cambria" w:cs="Calibri"/>
          <w:sz w:val="24"/>
          <w:szCs w:val="24"/>
        </w:rPr>
        <w:t xml:space="preserve"> D</w:t>
      </w:r>
      <w:r w:rsidRPr="00EC702D">
        <w:rPr>
          <w:rFonts w:ascii="Cambria" w:hAnsi="Cambria" w:cs="Calibri"/>
          <w:sz w:val="24"/>
          <w:szCs w:val="24"/>
        </w:rPr>
        <w:t xml:space="preserve">okumentacji </w:t>
      </w:r>
      <w:r w:rsidR="00E34C0C">
        <w:rPr>
          <w:rFonts w:ascii="Cambria" w:hAnsi="Cambria" w:cs="Calibri"/>
          <w:sz w:val="24"/>
          <w:szCs w:val="24"/>
        </w:rPr>
        <w:t>P</w:t>
      </w:r>
      <w:r w:rsidRPr="00EC702D">
        <w:rPr>
          <w:rFonts w:ascii="Cambria" w:hAnsi="Cambria" w:cs="Calibri"/>
          <w:sz w:val="24"/>
          <w:szCs w:val="24"/>
        </w:rPr>
        <w:t>rojektowej</w:t>
      </w:r>
      <w:r w:rsidR="00E34C0C">
        <w:rPr>
          <w:rFonts w:ascii="Cambria" w:hAnsi="Cambria" w:cs="Calibri"/>
          <w:sz w:val="24"/>
          <w:szCs w:val="24"/>
        </w:rPr>
        <w:t>,</w:t>
      </w:r>
      <w:r w:rsidRPr="00EC702D">
        <w:rPr>
          <w:rFonts w:ascii="Cambria" w:hAnsi="Cambria" w:cs="Calibri"/>
          <w:sz w:val="24"/>
          <w:szCs w:val="24"/>
        </w:rPr>
        <w:t xml:space="preserve"> </w:t>
      </w:r>
      <w:r w:rsidR="00F720E9">
        <w:rPr>
          <w:rFonts w:ascii="Cambria" w:hAnsi="Cambria" w:cs="Calibri"/>
          <w:sz w:val="24"/>
          <w:szCs w:val="24"/>
        </w:rPr>
        <w:t>opisie technicznym</w:t>
      </w:r>
      <w:r w:rsidR="00E34C0C">
        <w:rPr>
          <w:rFonts w:ascii="Cambria" w:hAnsi="Cambria" w:cs="Calibri"/>
          <w:sz w:val="24"/>
          <w:szCs w:val="24"/>
        </w:rPr>
        <w:t>.</w:t>
      </w:r>
    </w:p>
    <w:p w14:paraId="11D203A9" w14:textId="4A317CD0" w:rsidR="009D2995" w:rsidRPr="005B52EF" w:rsidRDefault="009D2995" w:rsidP="007B2E3C">
      <w:pPr>
        <w:pStyle w:val="Jasnalistaakcent51"/>
        <w:widowControl/>
        <w:numPr>
          <w:ilvl w:val="0"/>
          <w:numId w:val="8"/>
        </w:numPr>
        <w:suppressAutoHyphens w:val="0"/>
        <w:autoSpaceDE w:val="0"/>
        <w:autoSpaceDN w:val="0"/>
        <w:adjustRightInd/>
        <w:spacing w:after="0"/>
        <w:ind w:left="426" w:hanging="426"/>
        <w:textAlignment w:val="auto"/>
        <w:rPr>
          <w:rFonts w:ascii="Cambria" w:hAnsi="Cambria" w:cs="Calibri"/>
          <w:sz w:val="24"/>
          <w:szCs w:val="24"/>
        </w:rPr>
      </w:pPr>
      <w:bookmarkStart w:id="6" w:name="_Hlk63065148"/>
      <w:r w:rsidRPr="005B52EF">
        <w:rPr>
          <w:rFonts w:ascii="Cambria" w:hAnsi="Cambria" w:cs="Calibri"/>
          <w:sz w:val="24"/>
          <w:szCs w:val="24"/>
        </w:rPr>
        <w:lastRenderedPageBreak/>
        <w:t>Wynagrodzenie, o którym mowa w ust. 1</w:t>
      </w:r>
      <w:r w:rsidR="009378C2">
        <w:rPr>
          <w:rFonts w:ascii="Cambria" w:hAnsi="Cambria" w:cs="Calibri"/>
          <w:sz w:val="24"/>
          <w:szCs w:val="24"/>
        </w:rPr>
        <w:t>,</w:t>
      </w:r>
      <w:r w:rsidRPr="005B52EF">
        <w:rPr>
          <w:rFonts w:ascii="Cambria" w:hAnsi="Cambria" w:cs="Calibri"/>
          <w:sz w:val="24"/>
          <w:szCs w:val="24"/>
        </w:rPr>
        <w:t xml:space="preserve"> jest </w:t>
      </w:r>
      <w:r w:rsidRPr="009D2995">
        <w:rPr>
          <w:rFonts w:ascii="Cambria" w:hAnsi="Cambria" w:cs="Calibri"/>
          <w:sz w:val="24"/>
          <w:szCs w:val="24"/>
        </w:rPr>
        <w:t>wynagrodzeniem ryczałtowym</w:t>
      </w:r>
      <w:r w:rsidRPr="005B52EF">
        <w:rPr>
          <w:rFonts w:ascii="Cambria" w:hAnsi="Cambria" w:cs="Calibri"/>
          <w:sz w:val="24"/>
          <w:szCs w:val="24"/>
        </w:rPr>
        <w:t xml:space="preserve">, obejmuje wszelkie koszty związane z wykonaniem umowy. W ramach wynagrodzenia ryczałtowego, Wykonawca zobowiązany jest do wykonania </w:t>
      </w:r>
      <w:r w:rsidRPr="005B52EF">
        <w:rPr>
          <w:rFonts w:ascii="Cambria" w:hAnsi="Cambria" w:cs="Calibri"/>
          <w:sz w:val="24"/>
          <w:szCs w:val="24"/>
        </w:rPr>
        <w:br/>
        <w:t xml:space="preserve">z należytą starannością wszelkich robót budowlanych, dostaw i czynności przewidzianych w </w:t>
      </w:r>
      <w:r w:rsidR="001B0D3E">
        <w:rPr>
          <w:rFonts w:ascii="Cambria" w:hAnsi="Cambria" w:cs="Calibri"/>
          <w:sz w:val="24"/>
          <w:szCs w:val="24"/>
        </w:rPr>
        <w:t>D</w:t>
      </w:r>
      <w:r w:rsidRPr="005B52EF">
        <w:rPr>
          <w:rFonts w:ascii="Cambria" w:hAnsi="Cambria" w:cs="Calibri"/>
          <w:sz w:val="24"/>
          <w:szCs w:val="24"/>
        </w:rPr>
        <w:t xml:space="preserve">okumentacji </w:t>
      </w:r>
      <w:r w:rsidR="001B0D3E">
        <w:rPr>
          <w:rFonts w:ascii="Cambria" w:hAnsi="Cambria" w:cs="Calibri"/>
          <w:sz w:val="24"/>
          <w:szCs w:val="24"/>
        </w:rPr>
        <w:t>P</w:t>
      </w:r>
      <w:r w:rsidRPr="005B52EF">
        <w:rPr>
          <w:rFonts w:ascii="Cambria" w:hAnsi="Cambria" w:cs="Calibri"/>
          <w:sz w:val="24"/>
          <w:szCs w:val="24"/>
        </w:rPr>
        <w:t>rojektowej</w:t>
      </w:r>
      <w:r w:rsidR="001B0D3E">
        <w:rPr>
          <w:rFonts w:ascii="Cambria" w:hAnsi="Cambria" w:cs="Calibri"/>
          <w:sz w:val="24"/>
          <w:szCs w:val="24"/>
        </w:rPr>
        <w:t xml:space="preserve"> i </w:t>
      </w:r>
      <w:r w:rsidR="00F720E9">
        <w:rPr>
          <w:rFonts w:ascii="Cambria" w:hAnsi="Cambria" w:cs="Calibri"/>
          <w:sz w:val="24"/>
          <w:szCs w:val="24"/>
        </w:rPr>
        <w:t>opisie technicznym</w:t>
      </w:r>
      <w:r w:rsidRPr="005B52EF">
        <w:rPr>
          <w:rFonts w:ascii="Cambria" w:hAnsi="Cambria" w:cs="Calibri"/>
          <w:sz w:val="24"/>
          <w:szCs w:val="24"/>
        </w:rPr>
        <w:t xml:space="preserve">. </w:t>
      </w:r>
    </w:p>
    <w:bookmarkEnd w:id="6"/>
    <w:p w14:paraId="40E32750" w14:textId="769CE704" w:rsidR="009D2995" w:rsidRPr="005B52EF" w:rsidRDefault="009D2995" w:rsidP="007B2E3C">
      <w:pPr>
        <w:pStyle w:val="Jasnalistaakcent51"/>
        <w:widowControl/>
        <w:numPr>
          <w:ilvl w:val="0"/>
          <w:numId w:val="8"/>
        </w:numPr>
        <w:suppressAutoHyphens w:val="0"/>
        <w:autoSpaceDE w:val="0"/>
        <w:autoSpaceDN w:val="0"/>
        <w:adjustRightInd/>
        <w:spacing w:after="0"/>
        <w:ind w:left="426" w:hanging="426"/>
        <w:textAlignment w:val="auto"/>
        <w:rPr>
          <w:rFonts w:ascii="Cambria" w:hAnsi="Cambria" w:cs="Calibri"/>
          <w:sz w:val="24"/>
          <w:szCs w:val="24"/>
        </w:rPr>
      </w:pPr>
      <w:r w:rsidRPr="005B52EF">
        <w:rPr>
          <w:rFonts w:ascii="Cambria" w:hAnsi="Cambria" w:cs="Calibri"/>
          <w:sz w:val="24"/>
          <w:szCs w:val="24"/>
        </w:rPr>
        <w:t xml:space="preserve">W przypadku konieczności zaniechania lub niewykonania części umowy objętego Dokumentacją </w:t>
      </w:r>
      <w:r w:rsidR="001B0D3E">
        <w:rPr>
          <w:rFonts w:ascii="Cambria" w:hAnsi="Cambria" w:cs="Calibri"/>
          <w:sz w:val="24"/>
          <w:szCs w:val="24"/>
        </w:rPr>
        <w:t>P</w:t>
      </w:r>
      <w:r w:rsidRPr="005B52EF">
        <w:rPr>
          <w:rFonts w:ascii="Cambria" w:hAnsi="Cambria" w:cs="Calibri"/>
          <w:sz w:val="24"/>
          <w:szCs w:val="24"/>
        </w:rPr>
        <w:t xml:space="preserve">rojektową, </w:t>
      </w:r>
      <w:r w:rsidR="00740E0E">
        <w:rPr>
          <w:rFonts w:ascii="Cambria" w:hAnsi="Cambria" w:cs="Calibri"/>
          <w:sz w:val="24"/>
          <w:szCs w:val="24"/>
        </w:rPr>
        <w:t>S</w:t>
      </w:r>
      <w:r w:rsidRPr="005B52EF">
        <w:rPr>
          <w:rFonts w:ascii="Cambria" w:hAnsi="Cambria" w:cs="Calibri"/>
          <w:sz w:val="24"/>
          <w:szCs w:val="24"/>
        </w:rPr>
        <w:t>trony przewidują, że wynagrodzenie Wykonawcy ulegnie odpowiednio zmniejszeniu o wartość prac niewykonanych.</w:t>
      </w:r>
      <w:commentRangeStart w:id="7"/>
      <w:r w:rsidR="000E6F94" w:rsidRPr="000E6F94">
        <w:rPr>
          <w:rFonts w:ascii="Cambria" w:hAnsi="Cambria"/>
          <w:color w:val="000000" w:themeColor="text1"/>
          <w:sz w:val="24"/>
          <w:szCs w:val="24"/>
          <w:lang w:eastAsia="en-US"/>
        </w:rPr>
        <w:t xml:space="preserve"> </w:t>
      </w:r>
      <w:r w:rsidR="000E6F94" w:rsidRPr="00EA1CB5">
        <w:rPr>
          <w:rFonts w:ascii="Cambria" w:hAnsi="Cambria"/>
          <w:color w:val="000000" w:themeColor="text1"/>
          <w:sz w:val="24"/>
          <w:szCs w:val="24"/>
          <w:lang w:eastAsia="en-US"/>
        </w:rPr>
        <w:t xml:space="preserve">Zgodnie z wymogami art. 433 pkt 4) ustawy Pzp Zamawiający wskazuje, że minimalna wielkość świadczenia będzie nie mniejsza niż </w:t>
      </w:r>
      <w:r w:rsidR="00F720E9">
        <w:rPr>
          <w:rFonts w:ascii="Cambria" w:hAnsi="Cambria"/>
          <w:color w:val="000000" w:themeColor="text1"/>
          <w:sz w:val="24"/>
          <w:szCs w:val="24"/>
          <w:lang w:eastAsia="en-US"/>
        </w:rPr>
        <w:t>70</w:t>
      </w:r>
      <w:r w:rsidR="000E6F94" w:rsidRPr="00EA1CB5">
        <w:rPr>
          <w:rFonts w:ascii="Cambria" w:hAnsi="Cambria"/>
          <w:color w:val="000000" w:themeColor="text1"/>
          <w:sz w:val="24"/>
          <w:szCs w:val="24"/>
          <w:lang w:eastAsia="en-US"/>
        </w:rPr>
        <w:t xml:space="preserve"> % wynagrodzenia, o którym mowa w ust. 1 Umowy.</w:t>
      </w:r>
      <w:commentRangeEnd w:id="7"/>
      <w:r w:rsidR="00790196">
        <w:rPr>
          <w:rStyle w:val="Odwoaniedokomentarza"/>
          <w:rFonts w:cs="Calibri"/>
        </w:rPr>
        <w:commentReference w:id="7"/>
      </w:r>
    </w:p>
    <w:p w14:paraId="6567F563" w14:textId="6F2D7C22" w:rsidR="009D2995" w:rsidRPr="005B52EF" w:rsidRDefault="009D2995" w:rsidP="007B2E3C">
      <w:pPr>
        <w:pStyle w:val="Jasnalistaakcent51"/>
        <w:widowControl/>
        <w:numPr>
          <w:ilvl w:val="0"/>
          <w:numId w:val="8"/>
        </w:numPr>
        <w:suppressAutoHyphens w:val="0"/>
        <w:autoSpaceDE w:val="0"/>
        <w:autoSpaceDN w:val="0"/>
        <w:adjustRightInd/>
        <w:spacing w:after="0"/>
        <w:ind w:left="426" w:hanging="426"/>
        <w:textAlignment w:val="auto"/>
        <w:rPr>
          <w:rFonts w:ascii="Cambria" w:hAnsi="Cambria" w:cs="Calibri"/>
          <w:sz w:val="24"/>
          <w:szCs w:val="24"/>
        </w:rPr>
      </w:pPr>
      <w:r w:rsidRPr="005B52EF">
        <w:rPr>
          <w:rFonts w:ascii="Cambria" w:hAnsi="Cambria" w:cs="Calibri"/>
          <w:sz w:val="24"/>
          <w:szCs w:val="24"/>
        </w:rPr>
        <w:t xml:space="preserve">Strony przewidują możliwość zmiany umowy poprzez zlecenie wykonania prac nieobjętych </w:t>
      </w:r>
      <w:r w:rsidR="00F720E9">
        <w:rPr>
          <w:rFonts w:ascii="Cambria" w:hAnsi="Cambria" w:cs="Calibri"/>
          <w:sz w:val="24"/>
          <w:szCs w:val="24"/>
        </w:rPr>
        <w:t>opisem technicznym</w:t>
      </w:r>
      <w:r w:rsidRPr="005B52EF">
        <w:rPr>
          <w:rFonts w:ascii="Cambria" w:hAnsi="Cambria" w:cs="Calibri"/>
          <w:sz w:val="24"/>
          <w:szCs w:val="24"/>
        </w:rPr>
        <w:t xml:space="preserve"> </w:t>
      </w:r>
      <w:r>
        <w:rPr>
          <w:rFonts w:ascii="Cambria" w:hAnsi="Cambria" w:cs="Calibri"/>
          <w:sz w:val="24"/>
          <w:szCs w:val="24"/>
        </w:rPr>
        <w:t xml:space="preserve">i dokumentacją projektową </w:t>
      </w:r>
      <w:r w:rsidRPr="005B52EF">
        <w:rPr>
          <w:rFonts w:ascii="Cambria" w:hAnsi="Cambria" w:cs="Calibri"/>
          <w:sz w:val="24"/>
          <w:szCs w:val="24"/>
        </w:rPr>
        <w:t xml:space="preserve">na zasadach określonych w art. 454-455 ustawy Prawo zamówień publicznych za dodatkowym wynagrodzeniem. Roboty ujęte w </w:t>
      </w:r>
      <w:r w:rsidR="00F720E9">
        <w:rPr>
          <w:rFonts w:ascii="Cambria" w:hAnsi="Cambria" w:cs="Calibri"/>
          <w:sz w:val="24"/>
          <w:szCs w:val="24"/>
        </w:rPr>
        <w:t>opisie technicznym,</w:t>
      </w:r>
      <w:r w:rsidRPr="005B52EF">
        <w:rPr>
          <w:rFonts w:ascii="Cambria" w:hAnsi="Cambria" w:cs="Calibri"/>
          <w:sz w:val="24"/>
          <w:szCs w:val="24"/>
        </w:rPr>
        <w:t xml:space="preserve"> a nieujęte w projekcie, Wykonawca wykona bez odrębnego wynagrodzenia. Wykonawca nie może wykonywać prac nieobjętych Dokumentacją projektową lub programem funkcjonalno-użytkowym bez uprzedniej zgody Zamawiającego wyrażonej na piśmie przez osoby umocowane do reprezentowania Zamawiającego - pod rygorem odmowy zapłaty za wykonane prace.   </w:t>
      </w:r>
    </w:p>
    <w:p w14:paraId="33010100" w14:textId="7BD2AB9C" w:rsidR="00CD33DF" w:rsidRPr="00842A2D" w:rsidRDefault="00CD33DF" w:rsidP="00CD33DF">
      <w:pPr>
        <w:pStyle w:val="Jasnalistaakcent51"/>
        <w:widowControl/>
        <w:numPr>
          <w:ilvl w:val="0"/>
          <w:numId w:val="8"/>
        </w:numPr>
        <w:suppressAutoHyphens w:val="0"/>
        <w:autoSpaceDE w:val="0"/>
        <w:autoSpaceDN w:val="0"/>
        <w:adjustRightInd/>
        <w:spacing w:after="0"/>
        <w:ind w:left="426" w:hanging="426"/>
        <w:textAlignment w:val="auto"/>
        <w:rPr>
          <w:rFonts w:ascii="Cambria" w:hAnsi="Cambria" w:cs="Calibri"/>
          <w:color w:val="000000" w:themeColor="text1"/>
          <w:sz w:val="24"/>
          <w:szCs w:val="24"/>
        </w:rPr>
      </w:pPr>
      <w:r w:rsidRPr="00842A2D">
        <w:rPr>
          <w:rFonts w:ascii="Cambria" w:hAnsi="Cambria" w:cs="Cambria"/>
          <w:b/>
          <w:bCs/>
          <w:sz w:val="24"/>
          <w:szCs w:val="24"/>
        </w:rPr>
        <w:t>Wykonawca</w:t>
      </w:r>
      <w:r w:rsidRPr="00842A2D">
        <w:rPr>
          <w:rFonts w:ascii="Cambria" w:hAnsi="Cambria" w:cs="Cambria"/>
          <w:sz w:val="24"/>
          <w:szCs w:val="24"/>
        </w:rPr>
        <w:t xml:space="preserve"> </w:t>
      </w:r>
      <w:r w:rsidRPr="00842A2D">
        <w:rPr>
          <w:rFonts w:ascii="Cambria" w:hAnsi="Cambria" w:cs="Cambria"/>
          <w:b/>
          <w:bCs/>
          <w:sz w:val="24"/>
          <w:szCs w:val="24"/>
        </w:rPr>
        <w:t xml:space="preserve">wraz z Dokumentacją Projektową, </w:t>
      </w:r>
      <w:r w:rsidRPr="00842A2D">
        <w:rPr>
          <w:rFonts w:ascii="Cambria" w:hAnsi="Cambria"/>
          <w:b/>
          <w:bCs/>
          <w:sz w:val="24"/>
          <w:szCs w:val="24"/>
        </w:rPr>
        <w:t>złoży Zamawiającemu</w:t>
      </w:r>
      <w:r w:rsidRPr="00842A2D">
        <w:rPr>
          <w:rFonts w:ascii="Cambria" w:hAnsi="Cambria"/>
          <w:sz w:val="24"/>
          <w:szCs w:val="24"/>
        </w:rPr>
        <w:t xml:space="preserve"> </w:t>
      </w:r>
      <w:r w:rsidRPr="00CD33DF">
        <w:rPr>
          <w:rFonts w:ascii="Cambria" w:hAnsi="Cambria"/>
          <w:b/>
          <w:bCs/>
          <w:sz w:val="24"/>
          <w:szCs w:val="24"/>
        </w:rPr>
        <w:t xml:space="preserve">kosztorys uproszczony </w:t>
      </w:r>
      <w:r w:rsidRPr="00842A2D">
        <w:rPr>
          <w:rFonts w:ascii="Cambria" w:hAnsi="Cambria"/>
          <w:sz w:val="24"/>
          <w:szCs w:val="24"/>
        </w:rPr>
        <w:t>wskazując</w:t>
      </w:r>
      <w:r>
        <w:rPr>
          <w:rFonts w:ascii="Cambria" w:hAnsi="Cambria"/>
          <w:sz w:val="24"/>
          <w:szCs w:val="24"/>
        </w:rPr>
        <w:t>y</w:t>
      </w:r>
      <w:r w:rsidRPr="00842A2D">
        <w:rPr>
          <w:rFonts w:ascii="Cambria" w:hAnsi="Cambria"/>
          <w:sz w:val="24"/>
          <w:szCs w:val="24"/>
        </w:rPr>
        <w:t xml:space="preserve"> sposób wyliczenia ceny ofertowej z podziałem na branże i zakres rzeczowy zamówienia. </w:t>
      </w:r>
      <w:commentRangeStart w:id="8"/>
      <w:r w:rsidRPr="00842A2D">
        <w:rPr>
          <w:rFonts w:ascii="Cambria" w:hAnsi="Cambria"/>
          <w:b/>
          <w:bCs/>
          <w:sz w:val="24"/>
          <w:szCs w:val="24"/>
          <w:u w:val="single"/>
        </w:rPr>
        <w:t>W kosztorys</w:t>
      </w:r>
      <w:r>
        <w:rPr>
          <w:rFonts w:ascii="Cambria" w:hAnsi="Cambria"/>
          <w:b/>
          <w:bCs/>
          <w:sz w:val="24"/>
          <w:szCs w:val="24"/>
          <w:u w:val="single"/>
        </w:rPr>
        <w:t>ie</w:t>
      </w:r>
      <w:r w:rsidRPr="00842A2D">
        <w:rPr>
          <w:rFonts w:ascii="Cambria" w:hAnsi="Cambria"/>
          <w:b/>
          <w:bCs/>
          <w:sz w:val="24"/>
          <w:szCs w:val="24"/>
          <w:u w:val="single"/>
        </w:rPr>
        <w:t xml:space="preserve"> należy także w odrębnej pozycji ująć cenę Dokumentacji Projektowej </w:t>
      </w:r>
      <w:r w:rsidRPr="00842A2D">
        <w:rPr>
          <w:rFonts w:ascii="Cambria" w:hAnsi="Cambria"/>
          <w:b/>
          <w:bCs/>
          <w:i/>
          <w:iCs/>
          <w:sz w:val="24"/>
          <w:szCs w:val="24"/>
          <w:u w:val="single"/>
        </w:rPr>
        <w:t>(nie wyższą niż 10% wartości umowy)</w:t>
      </w:r>
      <w:r w:rsidRPr="00842A2D">
        <w:rPr>
          <w:rFonts w:ascii="Cambria" w:hAnsi="Cambria"/>
          <w:b/>
          <w:bCs/>
          <w:sz w:val="24"/>
          <w:szCs w:val="24"/>
          <w:u w:val="single"/>
        </w:rPr>
        <w:t>.</w:t>
      </w:r>
      <w:r w:rsidRPr="00842A2D">
        <w:rPr>
          <w:rFonts w:ascii="Cambria" w:hAnsi="Cambria"/>
          <w:b/>
          <w:bCs/>
          <w:sz w:val="24"/>
          <w:szCs w:val="24"/>
        </w:rPr>
        <w:t xml:space="preserve"> Kosztorys, o który</w:t>
      </w:r>
      <w:r>
        <w:rPr>
          <w:rFonts w:ascii="Cambria" w:hAnsi="Cambria"/>
          <w:b/>
          <w:bCs/>
          <w:sz w:val="24"/>
          <w:szCs w:val="24"/>
        </w:rPr>
        <w:t>m</w:t>
      </w:r>
      <w:r w:rsidRPr="00842A2D">
        <w:rPr>
          <w:rFonts w:ascii="Cambria" w:hAnsi="Cambria"/>
          <w:b/>
          <w:bCs/>
          <w:sz w:val="24"/>
          <w:szCs w:val="24"/>
        </w:rPr>
        <w:t xml:space="preserve"> mowa powyżej, zostan</w:t>
      </w:r>
      <w:r>
        <w:rPr>
          <w:rFonts w:ascii="Cambria" w:hAnsi="Cambria"/>
          <w:b/>
          <w:bCs/>
          <w:sz w:val="24"/>
          <w:szCs w:val="24"/>
        </w:rPr>
        <w:t>ie</w:t>
      </w:r>
      <w:r w:rsidRPr="00842A2D">
        <w:rPr>
          <w:rFonts w:ascii="Cambria" w:hAnsi="Cambria"/>
          <w:b/>
          <w:bCs/>
          <w:sz w:val="24"/>
          <w:szCs w:val="24"/>
        </w:rPr>
        <w:t xml:space="preserve"> złożon</w:t>
      </w:r>
      <w:r>
        <w:rPr>
          <w:rFonts w:ascii="Cambria" w:hAnsi="Cambria"/>
          <w:b/>
          <w:bCs/>
          <w:sz w:val="24"/>
          <w:szCs w:val="24"/>
        </w:rPr>
        <w:t>y</w:t>
      </w:r>
      <w:r w:rsidRPr="00842A2D">
        <w:rPr>
          <w:rFonts w:ascii="Cambria" w:hAnsi="Cambria"/>
          <w:b/>
          <w:bCs/>
          <w:sz w:val="24"/>
          <w:szCs w:val="24"/>
        </w:rPr>
        <w:t xml:space="preserve"> </w:t>
      </w:r>
      <w:r w:rsidRPr="00842A2D">
        <w:rPr>
          <w:rFonts w:ascii="Cambria" w:hAnsi="Cambria" w:cs="Cambria"/>
          <w:b/>
          <w:bCs/>
          <w:sz w:val="24"/>
          <w:szCs w:val="24"/>
        </w:rPr>
        <w:t>wraz z Dokumentacją Projektową.</w:t>
      </w:r>
      <w:commentRangeEnd w:id="8"/>
      <w:r w:rsidR="00954B3A">
        <w:rPr>
          <w:rStyle w:val="Odwoaniedokomentarza"/>
          <w:rFonts w:cs="Calibri"/>
        </w:rPr>
        <w:commentReference w:id="8"/>
      </w:r>
    </w:p>
    <w:p w14:paraId="3C4F8281" w14:textId="238F04DB" w:rsidR="009D2995" w:rsidRPr="005B52EF" w:rsidRDefault="009D2995" w:rsidP="007B2E3C">
      <w:pPr>
        <w:pStyle w:val="Jasnalistaakcent51"/>
        <w:widowControl/>
        <w:numPr>
          <w:ilvl w:val="0"/>
          <w:numId w:val="8"/>
        </w:numPr>
        <w:suppressAutoHyphens w:val="0"/>
        <w:autoSpaceDE w:val="0"/>
        <w:autoSpaceDN w:val="0"/>
        <w:adjustRightInd/>
        <w:spacing w:after="0"/>
        <w:ind w:left="426" w:hanging="426"/>
        <w:textAlignment w:val="auto"/>
        <w:rPr>
          <w:rFonts w:ascii="Cambria" w:hAnsi="Cambria" w:cs="Calibri"/>
          <w:sz w:val="24"/>
          <w:szCs w:val="24"/>
        </w:rPr>
      </w:pPr>
      <w:r w:rsidRPr="005B52EF">
        <w:rPr>
          <w:rFonts w:ascii="Cambria" w:hAnsi="Cambria" w:cs="Calibri"/>
          <w:sz w:val="24"/>
          <w:szCs w:val="24"/>
        </w:rPr>
        <w:t>Kosztorys, o którym mowa w ust. 6, będzie służył do obliczenia należnego wynagro</w:t>
      </w:r>
      <w:r w:rsidR="0075487E">
        <w:rPr>
          <w:rFonts w:ascii="Cambria" w:hAnsi="Cambria" w:cs="Calibri"/>
          <w:sz w:val="24"/>
          <w:szCs w:val="24"/>
        </w:rPr>
        <w:t>-</w:t>
      </w:r>
      <w:r w:rsidRPr="005B52EF">
        <w:rPr>
          <w:rFonts w:ascii="Cambria" w:hAnsi="Cambria" w:cs="Calibri"/>
          <w:sz w:val="24"/>
          <w:szCs w:val="24"/>
        </w:rPr>
        <w:t>dzenia Wykonawcy, w szczególności w przypadku:</w:t>
      </w:r>
    </w:p>
    <w:p w14:paraId="514E6B40" w14:textId="4B5B21CF" w:rsidR="009D2995" w:rsidRPr="005B52EF" w:rsidRDefault="009D2995" w:rsidP="007B2E3C">
      <w:pPr>
        <w:pStyle w:val="Jasnalistaakcent51"/>
        <w:widowControl/>
        <w:numPr>
          <w:ilvl w:val="0"/>
          <w:numId w:val="4"/>
        </w:numPr>
        <w:tabs>
          <w:tab w:val="left" w:pos="709"/>
        </w:tabs>
        <w:suppressAutoHyphens w:val="0"/>
        <w:autoSpaceDE w:val="0"/>
        <w:autoSpaceDN w:val="0"/>
        <w:adjustRightInd/>
        <w:spacing w:after="0"/>
        <w:ind w:left="709" w:hanging="283"/>
        <w:textAlignment w:val="auto"/>
        <w:rPr>
          <w:rFonts w:ascii="Cambria" w:hAnsi="Cambria" w:cs="Calibri"/>
          <w:sz w:val="24"/>
          <w:szCs w:val="24"/>
        </w:rPr>
      </w:pPr>
      <w:r w:rsidRPr="005B52EF">
        <w:rPr>
          <w:rFonts w:ascii="Cambria" w:hAnsi="Cambria" w:cs="Calibri"/>
          <w:sz w:val="24"/>
          <w:szCs w:val="24"/>
        </w:rPr>
        <w:t>odstąpienia</w:t>
      </w:r>
      <w:r w:rsidR="001B0D3E">
        <w:rPr>
          <w:rFonts w:ascii="Cambria" w:hAnsi="Cambria" w:cs="Calibri"/>
          <w:sz w:val="24"/>
          <w:szCs w:val="24"/>
        </w:rPr>
        <w:t xml:space="preserve"> </w:t>
      </w:r>
      <w:r w:rsidRPr="005B52EF">
        <w:rPr>
          <w:rFonts w:ascii="Cambria" w:hAnsi="Cambria" w:cs="Calibri"/>
          <w:sz w:val="24"/>
          <w:szCs w:val="24"/>
        </w:rPr>
        <w:t xml:space="preserve">od umowy, </w:t>
      </w:r>
    </w:p>
    <w:p w14:paraId="48754EAA" w14:textId="77777777" w:rsidR="009D2995" w:rsidRPr="005B52EF" w:rsidRDefault="009D2995" w:rsidP="007B2E3C">
      <w:pPr>
        <w:pStyle w:val="Jasnalistaakcent51"/>
        <w:widowControl/>
        <w:numPr>
          <w:ilvl w:val="0"/>
          <w:numId w:val="4"/>
        </w:numPr>
        <w:tabs>
          <w:tab w:val="left" w:pos="709"/>
        </w:tabs>
        <w:suppressAutoHyphens w:val="0"/>
        <w:autoSpaceDE w:val="0"/>
        <w:autoSpaceDN w:val="0"/>
        <w:adjustRightInd/>
        <w:spacing w:after="0"/>
        <w:ind w:left="709" w:hanging="283"/>
        <w:textAlignment w:val="auto"/>
        <w:rPr>
          <w:rFonts w:ascii="Cambria" w:hAnsi="Cambria" w:cs="Calibri"/>
          <w:sz w:val="24"/>
          <w:szCs w:val="24"/>
        </w:rPr>
      </w:pPr>
      <w:r w:rsidRPr="005B52EF">
        <w:rPr>
          <w:rFonts w:ascii="Cambria" w:hAnsi="Cambria" w:cs="Calibri"/>
          <w:sz w:val="24"/>
          <w:szCs w:val="24"/>
        </w:rPr>
        <w:t xml:space="preserve">rezygnacji z wykonania części przedmiotu umowy - zgodnie z ust. 4, </w:t>
      </w:r>
    </w:p>
    <w:p w14:paraId="5757B67C" w14:textId="7A6F8039" w:rsidR="009D2995" w:rsidRPr="005B52EF" w:rsidRDefault="009D2995" w:rsidP="007B2E3C">
      <w:pPr>
        <w:pStyle w:val="Jasnalistaakcent51"/>
        <w:widowControl/>
        <w:numPr>
          <w:ilvl w:val="0"/>
          <w:numId w:val="4"/>
        </w:numPr>
        <w:tabs>
          <w:tab w:val="left" w:pos="709"/>
        </w:tabs>
        <w:suppressAutoHyphens w:val="0"/>
        <w:autoSpaceDE w:val="0"/>
        <w:autoSpaceDN w:val="0"/>
        <w:adjustRightInd/>
        <w:spacing w:after="0"/>
        <w:ind w:left="709" w:hanging="283"/>
        <w:textAlignment w:val="auto"/>
        <w:rPr>
          <w:rFonts w:ascii="Cambria" w:hAnsi="Cambria" w:cs="Calibri"/>
          <w:sz w:val="24"/>
          <w:szCs w:val="24"/>
        </w:rPr>
      </w:pPr>
      <w:r w:rsidRPr="005B52EF">
        <w:rPr>
          <w:rFonts w:ascii="Cambria" w:hAnsi="Cambria" w:cs="Calibri"/>
          <w:sz w:val="24"/>
          <w:szCs w:val="24"/>
        </w:rPr>
        <w:t xml:space="preserve">zlecenia robót nieujętych w </w:t>
      </w:r>
      <w:r w:rsidR="00CD33DF">
        <w:rPr>
          <w:rFonts w:ascii="Cambria" w:hAnsi="Cambria" w:cs="Calibri"/>
          <w:sz w:val="24"/>
          <w:szCs w:val="24"/>
        </w:rPr>
        <w:t>opisie technicznym</w:t>
      </w:r>
      <w:r w:rsidRPr="005B52EF">
        <w:rPr>
          <w:rFonts w:ascii="Cambria" w:hAnsi="Cambria" w:cs="Calibri"/>
          <w:sz w:val="24"/>
          <w:szCs w:val="24"/>
        </w:rPr>
        <w:t xml:space="preserve"> – zgodnie z ust. 5; </w:t>
      </w:r>
    </w:p>
    <w:p w14:paraId="5B008E02" w14:textId="4D14A7B5" w:rsidR="009D2995" w:rsidRDefault="009D2995" w:rsidP="007B2E3C">
      <w:pPr>
        <w:pStyle w:val="Jasnalistaakcent51"/>
        <w:widowControl/>
        <w:numPr>
          <w:ilvl w:val="0"/>
          <w:numId w:val="4"/>
        </w:numPr>
        <w:tabs>
          <w:tab w:val="left" w:pos="709"/>
        </w:tabs>
        <w:suppressAutoHyphens w:val="0"/>
        <w:autoSpaceDE w:val="0"/>
        <w:autoSpaceDN w:val="0"/>
        <w:adjustRightInd/>
        <w:spacing w:after="0"/>
        <w:ind w:left="709" w:hanging="283"/>
        <w:textAlignment w:val="auto"/>
        <w:rPr>
          <w:rFonts w:ascii="Cambria" w:hAnsi="Cambria" w:cs="Calibri"/>
          <w:sz w:val="24"/>
          <w:szCs w:val="24"/>
        </w:rPr>
      </w:pPr>
      <w:r w:rsidRPr="005B52EF">
        <w:rPr>
          <w:rFonts w:ascii="Cambria" w:hAnsi="Cambria" w:cs="Calibri"/>
          <w:sz w:val="24"/>
          <w:szCs w:val="24"/>
        </w:rPr>
        <w:t>robót zamiennych (wystąpienia równolegle sytuacji określonej w ust. 4 i 5)</w:t>
      </w:r>
      <w:r w:rsidR="000E6F94">
        <w:rPr>
          <w:rFonts w:ascii="Cambria" w:hAnsi="Cambria" w:cs="Calibri"/>
          <w:sz w:val="24"/>
          <w:szCs w:val="24"/>
        </w:rPr>
        <w:t>,</w:t>
      </w:r>
    </w:p>
    <w:p w14:paraId="0FD25E4C" w14:textId="5BFA2F2C" w:rsidR="000E6F94" w:rsidRPr="0045643A" w:rsidRDefault="000E6F94" w:rsidP="000E6F94">
      <w:pPr>
        <w:pStyle w:val="Jasnalistaakcent51"/>
        <w:widowControl/>
        <w:numPr>
          <w:ilvl w:val="0"/>
          <w:numId w:val="4"/>
        </w:numPr>
        <w:suppressAutoHyphens w:val="0"/>
        <w:autoSpaceDE w:val="0"/>
        <w:autoSpaceDN w:val="0"/>
        <w:adjustRightInd/>
        <w:spacing w:after="0"/>
        <w:ind w:left="709" w:hanging="283"/>
        <w:textAlignment w:val="auto"/>
        <w:rPr>
          <w:rFonts w:ascii="Cambria" w:hAnsi="Cambria" w:cs="Calibri"/>
          <w:color w:val="000000" w:themeColor="text1"/>
          <w:sz w:val="24"/>
          <w:szCs w:val="24"/>
        </w:rPr>
      </w:pPr>
      <w:r w:rsidRPr="0045643A">
        <w:rPr>
          <w:rFonts w:ascii="Cambria" w:hAnsi="Cambria" w:cs="Calibri"/>
          <w:sz w:val="24"/>
          <w:szCs w:val="24"/>
        </w:rPr>
        <w:t>zastosowania klauzuli waloryzacyjnej</w:t>
      </w:r>
      <w:r>
        <w:rPr>
          <w:rFonts w:ascii="Cambria" w:hAnsi="Cambria" w:cs="Calibri"/>
          <w:sz w:val="24"/>
          <w:szCs w:val="24"/>
        </w:rPr>
        <w:t>,</w:t>
      </w:r>
      <w:r w:rsidRPr="0045643A">
        <w:rPr>
          <w:rFonts w:ascii="Cambria" w:hAnsi="Cambria" w:cs="Calibri"/>
          <w:sz w:val="24"/>
          <w:szCs w:val="24"/>
        </w:rPr>
        <w:t xml:space="preserve"> o której mowa w § 1</w:t>
      </w:r>
      <w:r w:rsidR="001339BC">
        <w:rPr>
          <w:rFonts w:ascii="Cambria" w:hAnsi="Cambria" w:cs="Calibri"/>
          <w:sz w:val="24"/>
          <w:szCs w:val="24"/>
        </w:rPr>
        <w:t>8</w:t>
      </w:r>
      <w:r w:rsidRPr="0045643A">
        <w:rPr>
          <w:rFonts w:ascii="Cambria" w:hAnsi="Cambria" w:cs="Calibri"/>
          <w:sz w:val="24"/>
          <w:szCs w:val="24"/>
        </w:rPr>
        <w:t xml:space="preserve"> umowy</w:t>
      </w:r>
      <w:r>
        <w:rPr>
          <w:rFonts w:ascii="Cambria" w:hAnsi="Cambria" w:cs="Calibri"/>
          <w:sz w:val="24"/>
          <w:szCs w:val="24"/>
        </w:rPr>
        <w:t>.</w:t>
      </w:r>
    </w:p>
    <w:p w14:paraId="67D687DB" w14:textId="77777777" w:rsidR="00CD33DF" w:rsidRPr="004D1AE5" w:rsidRDefault="00CD33DF" w:rsidP="00CD33DF">
      <w:pPr>
        <w:widowControl/>
        <w:numPr>
          <w:ilvl w:val="0"/>
          <w:numId w:val="6"/>
        </w:numPr>
        <w:tabs>
          <w:tab w:val="left" w:pos="426"/>
        </w:tabs>
        <w:suppressAutoHyphens w:val="0"/>
        <w:autoSpaceDE w:val="0"/>
        <w:autoSpaceDN w:val="0"/>
        <w:spacing w:after="0"/>
        <w:ind w:left="426" w:hanging="426"/>
        <w:contextualSpacing/>
        <w:textAlignment w:val="auto"/>
        <w:rPr>
          <w:rFonts w:ascii="Cambria" w:hAnsi="Cambria"/>
          <w:color w:val="000000"/>
          <w:sz w:val="24"/>
          <w:szCs w:val="24"/>
        </w:rPr>
      </w:pPr>
      <w:r w:rsidRPr="004D1AE5">
        <w:rPr>
          <w:rFonts w:ascii="Cambria" w:hAnsi="Cambria"/>
          <w:color w:val="000000"/>
          <w:sz w:val="24"/>
          <w:szCs w:val="24"/>
        </w:rPr>
        <w:t xml:space="preserve">Kosztorys, o których mowa w ust. 6, należy wykonać jako </w:t>
      </w:r>
      <w:r w:rsidRPr="004D1AE5">
        <w:rPr>
          <w:rFonts w:ascii="Cambria" w:hAnsi="Cambria"/>
          <w:sz w:val="24"/>
          <w:szCs w:val="24"/>
        </w:rPr>
        <w:t>kosztorys uproszczony zgodnie</w:t>
      </w:r>
      <w:r w:rsidRPr="004D1AE5">
        <w:rPr>
          <w:rFonts w:ascii="Cambria" w:hAnsi="Cambria"/>
          <w:color w:val="000000"/>
          <w:sz w:val="24"/>
          <w:szCs w:val="24"/>
        </w:rPr>
        <w:t xml:space="preserve"> z rozporządzeniem Ministra Rozwoju i Technologii z dnia 20 grudnia 2021 r.</w:t>
      </w:r>
      <w:r>
        <w:rPr>
          <w:rFonts w:ascii="Cambria" w:hAnsi="Cambria"/>
          <w:color w:val="000000"/>
          <w:sz w:val="24"/>
          <w:szCs w:val="24"/>
        </w:rPr>
        <w:t xml:space="preserve"> </w:t>
      </w:r>
      <w:r w:rsidRPr="004D1AE5">
        <w:rPr>
          <w:rFonts w:ascii="Cambria" w:hAnsi="Cambria"/>
          <w:color w:val="000000"/>
          <w:sz w:val="24"/>
          <w:szCs w:val="24"/>
        </w:rPr>
        <w:t>w sprawie określenia metod i podstaw sporządzania kosztorysu inwestorskiego, obliczania planowanych kosztów prac projektowych oraz planowanych kosztów robót budowlanych określonych w programie funkcjonalno-użytkowym.</w:t>
      </w:r>
    </w:p>
    <w:p w14:paraId="33C3F677" w14:textId="77777777" w:rsidR="009D2995" w:rsidRPr="005B52EF" w:rsidRDefault="009D2995" w:rsidP="007B2E3C">
      <w:pPr>
        <w:pStyle w:val="Jasnasiatkaakcent32"/>
        <w:numPr>
          <w:ilvl w:val="0"/>
          <w:numId w:val="6"/>
        </w:numPr>
        <w:autoSpaceDE w:val="0"/>
        <w:autoSpaceDN w:val="0"/>
        <w:adjustRightInd w:val="0"/>
        <w:spacing w:after="0"/>
        <w:ind w:left="426" w:hanging="426"/>
        <w:jc w:val="both"/>
        <w:rPr>
          <w:rFonts w:ascii="Cambria" w:hAnsi="Cambria" w:cs="Calibri"/>
          <w:sz w:val="24"/>
          <w:szCs w:val="24"/>
        </w:rPr>
      </w:pPr>
      <w:r w:rsidRPr="005B52EF">
        <w:rPr>
          <w:rFonts w:ascii="Cambria" w:hAnsi="Cambria" w:cs="Calibri"/>
          <w:sz w:val="24"/>
          <w:szCs w:val="24"/>
        </w:rPr>
        <w:lastRenderedPageBreak/>
        <w:t>W przypadku, gdyby ceny robót dodatkowych określonych w ust. 7 pkt 3) nie były objęte kosztorysem, o którym mowa w ust. 6, przy rozliczeniu obwiązywać będą następujące zasady:</w:t>
      </w:r>
    </w:p>
    <w:p w14:paraId="491AEBB0" w14:textId="77777777" w:rsidR="000E6F94" w:rsidRPr="00E31A68" w:rsidRDefault="000E6F94" w:rsidP="000E6F94">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themeColor="text1"/>
          <w:sz w:val="24"/>
          <w:szCs w:val="24"/>
        </w:rPr>
      </w:pPr>
      <w:r w:rsidRPr="00E31A68">
        <w:rPr>
          <w:rFonts w:ascii="Cambria" w:hAnsi="Cambria" w:cs="Calibri"/>
          <w:color w:val="000000" w:themeColor="text1"/>
          <w:sz w:val="24"/>
          <w:szCs w:val="24"/>
        </w:rPr>
        <w:t xml:space="preserve">roboty dodatkowe zostaną rozliczone w oparciu o kosztorysy sporządzone przez Wykonawcę </w:t>
      </w:r>
      <w:r w:rsidRPr="00E31A68">
        <w:rPr>
          <w:rFonts w:ascii="Cambria" w:eastAsia="Verdana" w:hAnsi="Cambria" w:cs="Calibri"/>
          <w:color w:val="000000" w:themeColor="text1"/>
          <w:sz w:val="24"/>
          <w:szCs w:val="24"/>
        </w:rPr>
        <w:t xml:space="preserve">metodą szczegółową lub uproszczoną, sporządzone na podstawie potwierdzonego przez Inspektora Nadzoru obmiaru robót oraz według danych wyjściowych do kosztorysowania (Stawka roboczogodziny, Koszty zakupu materiałów (Kz), Koszty pośrednie od R+S (Kp), Zysk od R+S+Kp), jak </w:t>
      </w:r>
      <w:r>
        <w:rPr>
          <w:rFonts w:ascii="Cambria" w:eastAsia="Verdana" w:hAnsi="Cambria" w:cs="Calibri"/>
          <w:color w:val="000000" w:themeColor="text1"/>
          <w:sz w:val="24"/>
          <w:szCs w:val="24"/>
        </w:rPr>
        <w:br/>
      </w:r>
      <w:r w:rsidRPr="00E31A68">
        <w:rPr>
          <w:rFonts w:ascii="Cambria" w:eastAsia="Verdana" w:hAnsi="Cambria" w:cs="Calibri"/>
          <w:color w:val="000000" w:themeColor="text1"/>
          <w:sz w:val="24"/>
          <w:szCs w:val="24"/>
        </w:rPr>
        <w:t>w kosztorysie, o którym mowa w ust. 8;</w:t>
      </w:r>
    </w:p>
    <w:p w14:paraId="28D0AD02" w14:textId="77777777" w:rsidR="000E6F94" w:rsidRPr="00E31A68" w:rsidRDefault="000E6F94" w:rsidP="000E6F94">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themeColor="text1"/>
          <w:sz w:val="24"/>
          <w:szCs w:val="24"/>
        </w:rPr>
      </w:pPr>
      <w:r w:rsidRPr="00E31A68">
        <w:rPr>
          <w:rFonts w:ascii="Cambria" w:eastAsia="Verdana" w:hAnsi="Cambria" w:cs="Calibri"/>
          <w:color w:val="000000" w:themeColor="text1"/>
          <w:sz w:val="24"/>
          <w:szCs w:val="24"/>
        </w:rPr>
        <w:t xml:space="preserve">ceny materiałów będą przyjmowane według ceny z faktury zakupu (cena po upuście, jeżeli taka na fakturze występuje) jednak w wysokości nie wyższej niż 100% średniej ceny materiału z aktualnego w dniu rozliczenia wydawnictwa Sekocenbud +% Kzj.w.; </w:t>
      </w:r>
    </w:p>
    <w:p w14:paraId="6889F90B" w14:textId="77777777" w:rsidR="000E6F94" w:rsidRPr="00E31A68" w:rsidRDefault="000E6F94" w:rsidP="000E6F94">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themeColor="text1"/>
          <w:sz w:val="24"/>
          <w:szCs w:val="24"/>
        </w:rPr>
      </w:pPr>
      <w:r w:rsidRPr="00E31A68">
        <w:rPr>
          <w:rFonts w:ascii="Cambria" w:eastAsia="Verdana" w:hAnsi="Cambria" w:cs="Calibri"/>
          <w:color w:val="000000" w:themeColor="text1"/>
          <w:sz w:val="24"/>
          <w:szCs w:val="24"/>
        </w:rPr>
        <w:t xml:space="preserve">ceny pracy sprzętu będą przyjmowane według ceny z faktury zakupu (cena po upuście, jeżeli taka na fakturze występuje) jednak w wysokości nie wyższej niż 100% średniej ceny pracy sprzętu z aktualnego w dniu rozliczenia wydawnictwa Sekocenbud +% Kzj.w.; </w:t>
      </w:r>
    </w:p>
    <w:p w14:paraId="10241A9A" w14:textId="77777777" w:rsidR="000E6F94" w:rsidRPr="00EA1CB5" w:rsidRDefault="000E6F94" w:rsidP="000E6F94">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themeColor="text1"/>
          <w:sz w:val="24"/>
          <w:szCs w:val="24"/>
        </w:rPr>
      </w:pPr>
      <w:r w:rsidRPr="00E31A68">
        <w:rPr>
          <w:rFonts w:ascii="Cambria" w:hAnsi="Cambria"/>
          <w:color w:val="000000" w:themeColor="text1"/>
          <w:sz w:val="24"/>
          <w:szCs w:val="24"/>
          <w:shd w:val="clear" w:color="auto" w:fill="FFFFFF"/>
        </w:rPr>
        <w:t xml:space="preserve"> w przypadku braku wyceny danego elementu roboty w kosztorysie, o którym mowa w ust. 6 oraz w wydawnictwie Sekocenbud zastosowanie znajdzie wycena własna </w:t>
      </w:r>
      <w:r>
        <w:rPr>
          <w:rFonts w:ascii="Cambria" w:hAnsi="Cambria"/>
          <w:color w:val="000000" w:themeColor="text1"/>
          <w:sz w:val="24"/>
          <w:szCs w:val="24"/>
          <w:shd w:val="clear" w:color="auto" w:fill="FFFFFF"/>
        </w:rPr>
        <w:t>W</w:t>
      </w:r>
      <w:r w:rsidRPr="00E31A68">
        <w:rPr>
          <w:rFonts w:ascii="Cambria" w:hAnsi="Cambria"/>
          <w:color w:val="000000" w:themeColor="text1"/>
          <w:sz w:val="24"/>
          <w:szCs w:val="24"/>
          <w:shd w:val="clear" w:color="auto" w:fill="FFFFFF"/>
        </w:rPr>
        <w:t xml:space="preserve">ykonawcy po jej akceptacji przez Inspektora nadzoru i wykazaniu przez </w:t>
      </w:r>
      <w:r w:rsidRPr="00EA1CB5">
        <w:rPr>
          <w:rFonts w:ascii="Cambria" w:hAnsi="Cambria"/>
          <w:color w:val="000000" w:themeColor="text1"/>
          <w:sz w:val="24"/>
          <w:szCs w:val="24"/>
          <w:shd w:val="clear" w:color="auto" w:fill="FFFFFF"/>
        </w:rPr>
        <w:t>wykonawcę, że wycena ta jest wyceną nie wyższą od średnich cen rynkowych na podstawie minimum dwóch wycen wykonawców / dostawców / producentów</w:t>
      </w:r>
      <w:r w:rsidRPr="00EA1CB5">
        <w:rPr>
          <w:rFonts w:ascii="Cambria" w:eastAsia="Verdana" w:hAnsi="Cambria" w:cs="Calibri"/>
          <w:color w:val="000000" w:themeColor="text1"/>
          <w:sz w:val="24"/>
          <w:szCs w:val="24"/>
        </w:rPr>
        <w:t>.</w:t>
      </w:r>
    </w:p>
    <w:p w14:paraId="0B6DBEA9" w14:textId="177B035B" w:rsidR="009D2995" w:rsidRPr="005B52EF" w:rsidRDefault="009D2995" w:rsidP="007B2E3C">
      <w:pPr>
        <w:pStyle w:val="Jasnasiatkaakcent32"/>
        <w:numPr>
          <w:ilvl w:val="0"/>
          <w:numId w:val="6"/>
        </w:numPr>
        <w:autoSpaceDE w:val="0"/>
        <w:autoSpaceDN w:val="0"/>
        <w:adjustRightInd w:val="0"/>
        <w:spacing w:after="0"/>
        <w:ind w:left="426" w:hanging="426"/>
        <w:jc w:val="both"/>
        <w:rPr>
          <w:rFonts w:ascii="Cambria" w:hAnsi="Cambria" w:cs="Calibri"/>
          <w:sz w:val="24"/>
          <w:szCs w:val="24"/>
        </w:rPr>
      </w:pPr>
      <w:r w:rsidRPr="005B52EF">
        <w:rPr>
          <w:rFonts w:ascii="Cambria" w:hAnsi="Cambria" w:cs="Calibri"/>
          <w:sz w:val="24"/>
          <w:szCs w:val="24"/>
        </w:rPr>
        <w:t xml:space="preserve">Ewentualne roboty dodatkowe, tj. nieobjęte </w:t>
      </w:r>
      <w:r w:rsidR="00CD33DF">
        <w:rPr>
          <w:rFonts w:ascii="Cambria" w:hAnsi="Cambria" w:cs="Calibri"/>
          <w:sz w:val="24"/>
          <w:szCs w:val="24"/>
        </w:rPr>
        <w:t>opisem technicznym</w:t>
      </w:r>
      <w:r w:rsidRPr="005B52EF">
        <w:rPr>
          <w:rFonts w:ascii="Cambria" w:hAnsi="Cambria" w:cs="Calibri"/>
          <w:sz w:val="24"/>
          <w:szCs w:val="24"/>
        </w:rPr>
        <w:t xml:space="preserve"> lub Dokumentacją </w:t>
      </w:r>
      <w:r>
        <w:rPr>
          <w:rFonts w:ascii="Cambria" w:hAnsi="Cambria" w:cs="Calibri"/>
          <w:sz w:val="24"/>
          <w:szCs w:val="24"/>
        </w:rPr>
        <w:t>P</w:t>
      </w:r>
      <w:r w:rsidRPr="005B52EF">
        <w:rPr>
          <w:rFonts w:ascii="Cambria" w:hAnsi="Cambria" w:cs="Calibri"/>
          <w:sz w:val="24"/>
          <w:szCs w:val="24"/>
        </w:rPr>
        <w:t xml:space="preserve">rojektową, realizowane będą w wyniku zmiany umowy, o których mowa w art. 455 ust. 1 pkt 1, 3 i 4 oraz ust. 2 ustawy Prawo Zamówień Publicznych. </w:t>
      </w:r>
    </w:p>
    <w:p w14:paraId="0C37FE90" w14:textId="77777777" w:rsidR="009D2995" w:rsidRPr="005B52EF" w:rsidRDefault="009D2995" w:rsidP="007B2E3C">
      <w:pPr>
        <w:pStyle w:val="Jasnasiatkaakcent32"/>
        <w:numPr>
          <w:ilvl w:val="0"/>
          <w:numId w:val="6"/>
        </w:numPr>
        <w:autoSpaceDE w:val="0"/>
        <w:autoSpaceDN w:val="0"/>
        <w:adjustRightInd w:val="0"/>
        <w:spacing w:after="0"/>
        <w:ind w:left="426" w:hanging="426"/>
        <w:jc w:val="both"/>
        <w:rPr>
          <w:rFonts w:ascii="Cambria" w:hAnsi="Cambria" w:cs="Calibri"/>
          <w:sz w:val="24"/>
          <w:szCs w:val="24"/>
        </w:rPr>
      </w:pPr>
      <w:r w:rsidRPr="005B52EF">
        <w:rPr>
          <w:rFonts w:ascii="Cambria" w:hAnsi="Cambria" w:cs="Calibri"/>
          <w:sz w:val="24"/>
          <w:szCs w:val="24"/>
        </w:rPr>
        <w:t>Rozpoczęcie wykonywania robót, o których mowa w ust. 1</w:t>
      </w:r>
      <w:r>
        <w:rPr>
          <w:rFonts w:ascii="Cambria" w:hAnsi="Cambria" w:cs="Calibri"/>
          <w:sz w:val="24"/>
          <w:szCs w:val="24"/>
        </w:rPr>
        <w:t>0,</w:t>
      </w:r>
      <w:r w:rsidRPr="005B52EF">
        <w:rPr>
          <w:rFonts w:ascii="Cambria" w:hAnsi="Cambria" w:cs="Calibri"/>
          <w:sz w:val="24"/>
          <w:szCs w:val="24"/>
        </w:rPr>
        <w:t xml:space="preserve"> może nastąpić jedynie na podstawie protokołu konieczności, potwierdzonego pisemnie przez Inspektora nadzoru i samego Zamawiającego oraz zawarciu stosownej zmiany do umowy. Bez zatwierdzenia protokołu konieczności przez Zamawiającego oraz zawarcia stosownej zmiany do umowy, Wykonawca nie może rozpocząć wykonywania robót dodatkowych. </w:t>
      </w:r>
    </w:p>
    <w:p w14:paraId="5B2D9162" w14:textId="3CA7B395" w:rsidR="009D2995" w:rsidRPr="005B52EF" w:rsidRDefault="009D2995" w:rsidP="007B2E3C">
      <w:pPr>
        <w:pStyle w:val="Jasnasiatkaakcent32"/>
        <w:numPr>
          <w:ilvl w:val="0"/>
          <w:numId w:val="6"/>
        </w:numPr>
        <w:autoSpaceDE w:val="0"/>
        <w:autoSpaceDN w:val="0"/>
        <w:adjustRightInd w:val="0"/>
        <w:spacing w:after="0"/>
        <w:ind w:left="426" w:hanging="426"/>
        <w:jc w:val="both"/>
        <w:rPr>
          <w:rFonts w:ascii="Cambria" w:hAnsi="Cambria" w:cs="Calibri"/>
          <w:sz w:val="24"/>
          <w:szCs w:val="24"/>
        </w:rPr>
      </w:pPr>
      <w:r w:rsidRPr="005B52EF">
        <w:rPr>
          <w:rFonts w:ascii="Cambria" w:hAnsi="Cambria" w:cs="Calibri"/>
          <w:sz w:val="24"/>
          <w:szCs w:val="24"/>
        </w:rPr>
        <w:t>Bez uprzedniej zgody Zamawiającego mogą być wykonywane jedynie prace niezbęd</w:t>
      </w:r>
      <w:r w:rsidR="007A0DD1">
        <w:rPr>
          <w:rFonts w:ascii="Cambria" w:hAnsi="Cambria" w:cs="Calibri"/>
          <w:sz w:val="24"/>
          <w:szCs w:val="24"/>
        </w:rPr>
        <w:t>-</w:t>
      </w:r>
      <w:r w:rsidRPr="005B52EF">
        <w:rPr>
          <w:rFonts w:ascii="Cambria" w:hAnsi="Cambria" w:cs="Calibri"/>
          <w:sz w:val="24"/>
          <w:szCs w:val="24"/>
        </w:rPr>
        <w:t xml:space="preserve">ne ze względu na bezpieczeństwo lub konieczność zapobieżenia awarii. </w:t>
      </w:r>
    </w:p>
    <w:p w14:paraId="7E2F49D8" w14:textId="77777777" w:rsidR="009D2995" w:rsidRPr="005B52EF" w:rsidRDefault="009D2995" w:rsidP="007B2E3C">
      <w:pPr>
        <w:pStyle w:val="Jasnasiatkaakcent32"/>
        <w:numPr>
          <w:ilvl w:val="0"/>
          <w:numId w:val="6"/>
        </w:numPr>
        <w:autoSpaceDE w:val="0"/>
        <w:autoSpaceDN w:val="0"/>
        <w:adjustRightInd w:val="0"/>
        <w:spacing w:after="0"/>
        <w:ind w:left="426" w:hanging="426"/>
        <w:jc w:val="both"/>
        <w:rPr>
          <w:rFonts w:ascii="Cambria" w:hAnsi="Cambria" w:cs="Calibri"/>
          <w:sz w:val="24"/>
          <w:szCs w:val="24"/>
        </w:rPr>
      </w:pPr>
      <w:r w:rsidRPr="005B52EF">
        <w:rPr>
          <w:rFonts w:ascii="Cambria" w:hAnsi="Cambria" w:cs="Calibri"/>
          <w:sz w:val="24"/>
          <w:szCs w:val="24"/>
        </w:rPr>
        <w:t xml:space="preserve">Spisany przez Strony protokół konieczności zawierający zakres robót, stanowić będzie podstawę do zawarcia aneksu do umowy. Roboty nie ujęte w protokole konieczności nie podlegają zapłacie. </w:t>
      </w:r>
    </w:p>
    <w:p w14:paraId="7730DD39" w14:textId="77777777" w:rsidR="009D2995" w:rsidRPr="005B52EF" w:rsidRDefault="009D2995" w:rsidP="007B2E3C">
      <w:pPr>
        <w:pStyle w:val="Jasnasiatkaakcent32"/>
        <w:numPr>
          <w:ilvl w:val="0"/>
          <w:numId w:val="6"/>
        </w:numPr>
        <w:autoSpaceDE w:val="0"/>
        <w:autoSpaceDN w:val="0"/>
        <w:adjustRightInd w:val="0"/>
        <w:spacing w:after="0"/>
        <w:ind w:left="426" w:hanging="426"/>
        <w:jc w:val="both"/>
        <w:rPr>
          <w:rFonts w:ascii="Cambria" w:hAnsi="Cambria" w:cs="Calibri"/>
          <w:sz w:val="24"/>
          <w:szCs w:val="24"/>
        </w:rPr>
      </w:pPr>
      <w:r w:rsidRPr="005B52EF">
        <w:rPr>
          <w:rFonts w:ascii="Cambria" w:hAnsi="Cambria" w:cs="Calibri"/>
          <w:sz w:val="24"/>
          <w:szCs w:val="24"/>
        </w:rPr>
        <w:t xml:space="preserve">Wszelkie składniki dotyczące ustalania cen, przyjęte przez Wykonawcę do wyceny oferty stanowiącej Przedmiot umowy są stałe i nie podlegają zmianom w trakcie </w:t>
      </w:r>
      <w:r w:rsidRPr="005B52EF">
        <w:rPr>
          <w:rFonts w:ascii="Cambria" w:hAnsi="Cambria" w:cs="Calibri"/>
          <w:sz w:val="24"/>
          <w:szCs w:val="24"/>
        </w:rPr>
        <w:lastRenderedPageBreak/>
        <w:t>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w:t>
      </w:r>
    </w:p>
    <w:p w14:paraId="17831FC8" w14:textId="77777777" w:rsidR="000E6F94" w:rsidRDefault="000E6F94" w:rsidP="00B83CE6">
      <w:pPr>
        <w:autoSpaceDE w:val="0"/>
        <w:autoSpaceDN w:val="0"/>
        <w:spacing w:after="0"/>
        <w:jc w:val="center"/>
        <w:rPr>
          <w:rFonts w:ascii="Cambria" w:eastAsia="Calibri" w:hAnsi="Cambria"/>
          <w:b/>
          <w:bCs/>
          <w:sz w:val="24"/>
          <w:szCs w:val="24"/>
        </w:rPr>
      </w:pPr>
      <w:bookmarkStart w:id="9" w:name="_Hlk63065414"/>
    </w:p>
    <w:p w14:paraId="656A6648" w14:textId="5C2877A7" w:rsidR="00C04E22" w:rsidRPr="00536CA4" w:rsidRDefault="00C04E22" w:rsidP="00B83CE6">
      <w:pPr>
        <w:autoSpaceDE w:val="0"/>
        <w:autoSpaceDN w:val="0"/>
        <w:spacing w:after="0"/>
        <w:jc w:val="center"/>
        <w:rPr>
          <w:rFonts w:ascii="Cambria" w:eastAsia="Calibri" w:hAnsi="Cambria"/>
          <w:b/>
          <w:bCs/>
          <w:sz w:val="24"/>
          <w:szCs w:val="24"/>
        </w:rPr>
      </w:pPr>
      <w:r w:rsidRPr="00536CA4">
        <w:rPr>
          <w:rFonts w:ascii="Cambria" w:eastAsia="Calibri" w:hAnsi="Cambria"/>
          <w:b/>
          <w:bCs/>
          <w:sz w:val="24"/>
          <w:szCs w:val="24"/>
        </w:rPr>
        <w:t>§ 4</w:t>
      </w:r>
    </w:p>
    <w:p w14:paraId="3DE2C27B" w14:textId="77777777" w:rsidR="00C04E22" w:rsidRPr="00EC702D" w:rsidRDefault="00C04E22"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Obowiązki stron</w:t>
      </w:r>
    </w:p>
    <w:p w14:paraId="3F4BB8DB" w14:textId="77777777" w:rsidR="00C04E22" w:rsidRPr="00EC702D" w:rsidRDefault="00C04E22" w:rsidP="007B2E3C">
      <w:pPr>
        <w:pStyle w:val="Jasnalistaakcent51"/>
        <w:widowControl/>
        <w:numPr>
          <w:ilvl w:val="0"/>
          <w:numId w:val="9"/>
        </w:numPr>
        <w:tabs>
          <w:tab w:val="left" w:pos="426"/>
        </w:tabs>
        <w:suppressAutoHyphens w:val="0"/>
        <w:autoSpaceDE w:val="0"/>
        <w:autoSpaceDN w:val="0"/>
        <w:spacing w:after="0"/>
        <w:ind w:hanging="720"/>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Do obowiązków Zamawiającego należy:</w:t>
      </w:r>
    </w:p>
    <w:p w14:paraId="56FF9109" w14:textId="74D12CF3" w:rsidR="000B170F" w:rsidRPr="000E6F94" w:rsidRDefault="000E6F94" w:rsidP="000E6F94">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color w:val="000000"/>
          <w:sz w:val="24"/>
          <w:szCs w:val="24"/>
          <w:lang w:eastAsia="en-US"/>
        </w:rPr>
      </w:pPr>
      <w:r w:rsidRPr="00E31A68">
        <w:rPr>
          <w:rFonts w:ascii="Cambria" w:eastAsia="Calibri" w:hAnsi="Cambria" w:cs="Calibri"/>
          <w:color w:val="000000"/>
          <w:sz w:val="24"/>
          <w:szCs w:val="24"/>
          <w:lang w:eastAsia="en-US"/>
        </w:rPr>
        <w:t xml:space="preserve">przekazanie </w:t>
      </w:r>
      <w:r w:rsidR="00790196">
        <w:rPr>
          <w:rFonts w:ascii="Cambria" w:eastAsia="Calibri" w:hAnsi="Cambria" w:cs="Calibri"/>
          <w:color w:val="000000"/>
          <w:sz w:val="24"/>
          <w:szCs w:val="24"/>
          <w:lang w:eastAsia="en-US"/>
        </w:rPr>
        <w:t>opisu technicznego</w:t>
      </w:r>
      <w:r w:rsidRPr="00E31A68">
        <w:rPr>
          <w:rFonts w:ascii="Cambria" w:eastAsia="Calibri" w:hAnsi="Cambria" w:cs="Calibri"/>
          <w:color w:val="000000"/>
          <w:sz w:val="24"/>
          <w:szCs w:val="24"/>
          <w:lang w:eastAsia="en-US"/>
        </w:rPr>
        <w:t xml:space="preserve">, </w:t>
      </w:r>
    </w:p>
    <w:p w14:paraId="19F94BC5" w14:textId="42FA340D" w:rsidR="00790196" w:rsidRPr="00EC702D" w:rsidRDefault="00790196" w:rsidP="00790196">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 xml:space="preserve">protokolarne przekazanie Wykonawcy </w:t>
      </w:r>
      <w:r>
        <w:rPr>
          <w:rFonts w:ascii="Cambria" w:eastAsia="Calibri" w:hAnsi="Cambria" w:cs="Calibri"/>
          <w:sz w:val="24"/>
          <w:szCs w:val="24"/>
          <w:lang w:eastAsia="en-US"/>
        </w:rPr>
        <w:t>terenu wykonywania prac</w:t>
      </w:r>
      <w:r w:rsidRPr="00EC702D">
        <w:rPr>
          <w:rFonts w:ascii="Cambria" w:eastAsia="Calibri" w:hAnsi="Cambria" w:cs="Calibri"/>
          <w:sz w:val="24"/>
          <w:szCs w:val="24"/>
          <w:lang w:eastAsia="en-US"/>
        </w:rPr>
        <w:t xml:space="preserve"> na czas realizacji przedmiotu zamówienia - w terminie uzgodnionym przez </w:t>
      </w:r>
      <w:r>
        <w:rPr>
          <w:rFonts w:ascii="Cambria" w:eastAsia="Calibri" w:hAnsi="Cambria" w:cs="Calibri"/>
          <w:sz w:val="24"/>
          <w:szCs w:val="24"/>
          <w:lang w:eastAsia="en-US"/>
        </w:rPr>
        <w:t>S</w:t>
      </w:r>
      <w:r w:rsidRPr="00EC702D">
        <w:rPr>
          <w:rFonts w:ascii="Cambria" w:eastAsia="Calibri" w:hAnsi="Cambria" w:cs="Calibri"/>
          <w:sz w:val="24"/>
          <w:szCs w:val="24"/>
          <w:lang w:eastAsia="en-US"/>
        </w:rPr>
        <w:t>trony</w:t>
      </w:r>
      <w:r>
        <w:rPr>
          <w:rFonts w:ascii="Cambria" w:eastAsia="Calibri" w:hAnsi="Cambria" w:cs="Calibri"/>
          <w:sz w:val="24"/>
          <w:szCs w:val="24"/>
          <w:lang w:eastAsia="en-US"/>
        </w:rPr>
        <w:t xml:space="preserve">, </w:t>
      </w:r>
    </w:p>
    <w:p w14:paraId="359E4E10" w14:textId="77777777" w:rsidR="00C04E22" w:rsidRPr="00EC702D" w:rsidRDefault="00C04E22" w:rsidP="007B2E3C">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sprawowanie nadzoru inwestorskiego do dnia odbioru robót budowlanych, stanowiących przedmiot zamówienia,</w:t>
      </w:r>
    </w:p>
    <w:p w14:paraId="15258180" w14:textId="38CC56DB" w:rsidR="00C04E22" w:rsidRPr="00EC702D" w:rsidRDefault="00C04E22" w:rsidP="007B2E3C">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 xml:space="preserve">uczestniczenie w </w:t>
      </w:r>
      <w:r w:rsidR="002C30F3">
        <w:rPr>
          <w:rFonts w:ascii="Cambria" w:eastAsia="Calibri" w:hAnsi="Cambria" w:cs="Calibri"/>
          <w:sz w:val="24"/>
          <w:szCs w:val="24"/>
          <w:lang w:eastAsia="en-US"/>
        </w:rPr>
        <w:t>r</w:t>
      </w:r>
      <w:r w:rsidRPr="00EC702D">
        <w:rPr>
          <w:rFonts w:ascii="Cambria" w:eastAsia="Calibri" w:hAnsi="Cambria" w:cs="Calibri"/>
          <w:sz w:val="24"/>
          <w:szCs w:val="24"/>
          <w:lang w:eastAsia="en-US"/>
        </w:rPr>
        <w:t>adach</w:t>
      </w:r>
      <w:r w:rsidR="001B0D3E">
        <w:rPr>
          <w:rFonts w:ascii="Cambria" w:eastAsia="Calibri" w:hAnsi="Cambria" w:cs="Calibri"/>
          <w:sz w:val="24"/>
          <w:szCs w:val="24"/>
          <w:lang w:eastAsia="en-US"/>
        </w:rPr>
        <w:t xml:space="preserve"> </w:t>
      </w:r>
      <w:r w:rsidR="002C30F3">
        <w:rPr>
          <w:rFonts w:ascii="Cambria" w:eastAsia="Calibri" w:hAnsi="Cambria" w:cs="Calibri"/>
          <w:sz w:val="24"/>
          <w:szCs w:val="24"/>
          <w:lang w:eastAsia="en-US"/>
        </w:rPr>
        <w:t xml:space="preserve">budowy </w:t>
      </w:r>
      <w:r w:rsidRPr="00EC702D">
        <w:rPr>
          <w:rFonts w:ascii="Cambria" w:eastAsia="Calibri" w:hAnsi="Cambria" w:cs="Calibri"/>
          <w:sz w:val="24"/>
          <w:szCs w:val="24"/>
          <w:lang w:eastAsia="en-US"/>
        </w:rPr>
        <w:t>zwoływanych przez Wykonawcę,</w:t>
      </w:r>
    </w:p>
    <w:p w14:paraId="5AE5BC21" w14:textId="77777777" w:rsidR="00C04E22" w:rsidRPr="00EC702D" w:rsidRDefault="00C04E22" w:rsidP="007B2E3C">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 xml:space="preserve">dokonanie </w:t>
      </w:r>
      <w:r>
        <w:rPr>
          <w:rFonts w:ascii="Cambria" w:eastAsia="Calibri" w:hAnsi="Cambria" w:cs="Calibri"/>
          <w:sz w:val="24"/>
          <w:szCs w:val="24"/>
          <w:lang w:eastAsia="en-US"/>
        </w:rPr>
        <w:t xml:space="preserve">odbioru </w:t>
      </w:r>
      <w:r w:rsidRPr="00EC702D">
        <w:rPr>
          <w:rFonts w:ascii="Cambria" w:eastAsia="Calibri" w:hAnsi="Cambria" w:cs="Calibri"/>
          <w:sz w:val="24"/>
          <w:szCs w:val="24"/>
          <w:lang w:eastAsia="en-US"/>
        </w:rPr>
        <w:t>przedmiotu umowy i zapłata umówionego wynagrodzenia.</w:t>
      </w:r>
    </w:p>
    <w:p w14:paraId="3A6F1368" w14:textId="472CAF74" w:rsidR="00C04E22" w:rsidRPr="00EC702D" w:rsidRDefault="00C04E22" w:rsidP="007B2E3C">
      <w:pPr>
        <w:widowControl/>
        <w:numPr>
          <w:ilvl w:val="0"/>
          <w:numId w:val="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jest wytwórcą odpadów w rozumieniu przepisów ustawy z dnia </w:t>
      </w:r>
      <w:r w:rsidRPr="00EC702D">
        <w:rPr>
          <w:rFonts w:ascii="Cambria" w:eastAsia="Calibri" w:hAnsi="Cambria"/>
          <w:sz w:val="24"/>
          <w:szCs w:val="24"/>
          <w:lang w:eastAsia="en-US"/>
        </w:rPr>
        <w:br/>
        <w:t>14 grudnia 2012 r. odpadach. Wykonawca w trakcie realizacji zamówienia ma obowiązek w pierwszej kolejności poddania odpadów budowlanych odzyskowi,</w:t>
      </w:r>
      <w:r w:rsidRPr="00EC702D">
        <w:rPr>
          <w:rFonts w:ascii="Cambria" w:eastAsia="Calibri" w:hAnsi="Cambria"/>
          <w:sz w:val="24"/>
          <w:szCs w:val="24"/>
          <w:lang w:eastAsia="en-US"/>
        </w:rPr>
        <w:br/>
        <w:t xml:space="preserve">z zastrzeżeniem ust. 4, a jeżeli z przyczyn technologicznych jest on niemożliwy lub nieuzasadniony z przyczyn ekologicznych lub ekonomicznych, Wykonawca </w:t>
      </w:r>
      <w:r w:rsidR="000E6F94">
        <w:rPr>
          <w:rFonts w:ascii="Cambria" w:eastAsia="Calibri" w:hAnsi="Cambria"/>
          <w:sz w:val="24"/>
          <w:szCs w:val="24"/>
          <w:lang w:eastAsia="en-US"/>
        </w:rPr>
        <w:br/>
      </w:r>
      <w:r w:rsidRPr="00EC702D">
        <w:rPr>
          <w:rFonts w:ascii="Cambria" w:eastAsia="Calibri" w:hAnsi="Cambria"/>
          <w:sz w:val="24"/>
          <w:szCs w:val="24"/>
          <w:lang w:eastAsia="en-US"/>
        </w:rPr>
        <w:t>zobowiązany jest do przekazania powstałych odpadów do unieszkodliwienia.</w:t>
      </w:r>
      <w:r w:rsidR="00D87570">
        <w:rPr>
          <w:rFonts w:ascii="Cambria" w:eastAsia="Calibri" w:hAnsi="Cambria"/>
          <w:sz w:val="24"/>
          <w:szCs w:val="24"/>
          <w:lang w:eastAsia="en-US"/>
        </w:rPr>
        <w:t xml:space="preserve"> </w:t>
      </w:r>
      <w:r w:rsidR="000E6F94">
        <w:rPr>
          <w:rFonts w:ascii="Cambria" w:eastAsia="Calibri" w:hAnsi="Cambria"/>
          <w:sz w:val="24"/>
          <w:szCs w:val="24"/>
          <w:lang w:eastAsia="en-US"/>
        </w:rPr>
        <w:br/>
      </w:r>
      <w:r w:rsidR="00D87570">
        <w:rPr>
          <w:rFonts w:ascii="Cambria" w:eastAsia="Calibri" w:hAnsi="Cambria"/>
          <w:sz w:val="24"/>
          <w:szCs w:val="24"/>
          <w:lang w:eastAsia="en-US"/>
        </w:rPr>
        <w:t>Koszt zagospodarowania odpadów wliczony jest do ceny ryczałtowej.</w:t>
      </w:r>
    </w:p>
    <w:p w14:paraId="52485951" w14:textId="605DFA31" w:rsidR="00C04E22" w:rsidRPr="00EC702D" w:rsidRDefault="00C04E22" w:rsidP="007B2E3C">
      <w:pPr>
        <w:widowControl/>
        <w:numPr>
          <w:ilvl w:val="0"/>
          <w:numId w:val="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Odpady budowlane, które mogą zostać poddane odzyskowi, w szczególności </w:t>
      </w:r>
      <w:r w:rsidR="000E6F94">
        <w:rPr>
          <w:rFonts w:ascii="Cambria" w:eastAsia="Calibri" w:hAnsi="Cambria"/>
          <w:sz w:val="24"/>
          <w:szCs w:val="24"/>
          <w:lang w:eastAsia="en-US"/>
        </w:rPr>
        <w:br/>
      </w:r>
      <w:r w:rsidRPr="00EC702D">
        <w:rPr>
          <w:rFonts w:ascii="Cambria" w:eastAsia="Calibri" w:hAnsi="Cambria"/>
          <w:sz w:val="24"/>
          <w:szCs w:val="24"/>
          <w:lang w:eastAsia="en-US"/>
        </w:rPr>
        <w:t>destrukt, gruz, beton itp., Wykonawca zobowiązany jest przekazać Zamawiającemu, chyba że Zamawiający postanowi inaczej.</w:t>
      </w:r>
    </w:p>
    <w:p w14:paraId="3C975EC7" w14:textId="543C76BB" w:rsidR="00C04E22" w:rsidRPr="00EC702D" w:rsidRDefault="00C04E22" w:rsidP="007B2E3C">
      <w:pPr>
        <w:widowControl/>
        <w:numPr>
          <w:ilvl w:val="0"/>
          <w:numId w:val="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zobowiązany jest udokumentować Zamawiającemu sposób </w:t>
      </w:r>
      <w:r w:rsidR="000E6F94">
        <w:rPr>
          <w:rFonts w:ascii="Cambria" w:eastAsia="Calibri" w:hAnsi="Cambria"/>
          <w:sz w:val="24"/>
          <w:szCs w:val="24"/>
          <w:lang w:eastAsia="en-US"/>
        </w:rPr>
        <w:br/>
      </w:r>
      <w:r w:rsidRPr="00EC702D">
        <w:rPr>
          <w:rFonts w:ascii="Cambria" w:eastAsia="Calibri" w:hAnsi="Cambria"/>
          <w:sz w:val="24"/>
          <w:szCs w:val="24"/>
          <w:lang w:eastAsia="en-US"/>
        </w:rPr>
        <w:t xml:space="preserve">gospodarowania odpadami jako warunek dokonania odbioru końcowego realizowanego zamówienia i dokumenty te powinien przedstawić Zamawiającemu wraz ze zgłoszeniem do odbioru końcowego. </w:t>
      </w:r>
    </w:p>
    <w:p w14:paraId="161BD6C8" w14:textId="051528B0" w:rsidR="00C04E22" w:rsidRPr="00EC702D" w:rsidRDefault="00C04E22" w:rsidP="007B2E3C">
      <w:pPr>
        <w:widowControl/>
        <w:numPr>
          <w:ilvl w:val="0"/>
          <w:numId w:val="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Wszystkie materiały pochodzące z prowadzonych w ramach przedmiotowej </w:t>
      </w:r>
      <w:r w:rsidR="000E6F94">
        <w:rPr>
          <w:rFonts w:ascii="Cambria" w:eastAsia="Calibri" w:hAnsi="Cambria"/>
          <w:sz w:val="24"/>
          <w:szCs w:val="24"/>
          <w:lang w:eastAsia="en-US"/>
        </w:rPr>
        <w:br/>
      </w:r>
      <w:r w:rsidRPr="00EC702D">
        <w:rPr>
          <w:rFonts w:ascii="Cambria" w:eastAsia="Calibri" w:hAnsi="Cambria"/>
          <w:sz w:val="24"/>
          <w:szCs w:val="24"/>
          <w:lang w:eastAsia="en-US"/>
        </w:rPr>
        <w:t>inwestycji robót, wymagające wywozu, nienadające się do ponownego wykorzystania, pochodzące z robót rozbiórkowych, będą w posiadaniu Wykonawcy</w:t>
      </w:r>
      <w:r w:rsidR="00B37FE8">
        <w:rPr>
          <w:rFonts w:ascii="Cambria" w:eastAsia="Calibri" w:hAnsi="Cambria"/>
          <w:sz w:val="24"/>
          <w:szCs w:val="24"/>
          <w:lang w:eastAsia="en-US"/>
        </w:rPr>
        <w:t>,</w:t>
      </w:r>
      <w:r w:rsidR="00D87570">
        <w:rPr>
          <w:rFonts w:ascii="Cambria" w:eastAsia="Calibri" w:hAnsi="Cambria"/>
          <w:sz w:val="24"/>
          <w:szCs w:val="24"/>
          <w:lang w:eastAsia="en-US"/>
        </w:rPr>
        <w:t xml:space="preserve"> który powinien je zagospodarować zgodnie z przepisami powszechnie obowiązującymi bez dodatkowego wynagrodzenia.</w:t>
      </w:r>
    </w:p>
    <w:p w14:paraId="450B6C01" w14:textId="394DA2CB" w:rsidR="00C04E22" w:rsidRPr="00EC702D" w:rsidRDefault="00C04E22" w:rsidP="007B2E3C">
      <w:pPr>
        <w:widowControl/>
        <w:numPr>
          <w:ilvl w:val="0"/>
          <w:numId w:val="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jest zobowiązany współpracować w trakcie realizacji prac </w:t>
      </w:r>
      <w:r w:rsidR="000E6F94">
        <w:rPr>
          <w:rFonts w:ascii="Cambria" w:eastAsia="Calibri" w:hAnsi="Cambria"/>
          <w:sz w:val="24"/>
          <w:szCs w:val="24"/>
          <w:lang w:eastAsia="en-US"/>
        </w:rPr>
        <w:br/>
      </w:r>
      <w:r w:rsidRPr="00EC702D">
        <w:rPr>
          <w:rFonts w:ascii="Cambria" w:eastAsia="Calibri" w:hAnsi="Cambria"/>
          <w:sz w:val="24"/>
          <w:szCs w:val="24"/>
          <w:lang w:eastAsia="en-US"/>
        </w:rPr>
        <w:t>z przedstawicielami Zamawiającego.</w:t>
      </w:r>
    </w:p>
    <w:p w14:paraId="623B48CA" w14:textId="77777777" w:rsidR="00C04E22" w:rsidRPr="00EC702D" w:rsidRDefault="00C04E22" w:rsidP="007B2E3C">
      <w:pPr>
        <w:widowControl/>
        <w:numPr>
          <w:ilvl w:val="0"/>
          <w:numId w:val="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lastRenderedPageBreak/>
        <w:t>Wykonawca zobowiązuje się zorganizować prace w sposób nienarażający osób trzecich na niebezpieczeństwa i uciążliwości wynikające z prowadzonych robót,</w:t>
      </w:r>
      <w:r w:rsidRPr="00EC702D">
        <w:rPr>
          <w:rFonts w:ascii="Cambria" w:eastAsia="Calibri" w:hAnsi="Cambria"/>
          <w:sz w:val="24"/>
          <w:szCs w:val="24"/>
          <w:lang w:eastAsia="en-US"/>
        </w:rPr>
        <w:br/>
        <w:t>z jednoczesnym zastosowaniem szczególnych środków ostrożności.</w:t>
      </w:r>
    </w:p>
    <w:p w14:paraId="176452D7" w14:textId="1711EB19" w:rsidR="00C04E22" w:rsidRPr="00EC702D" w:rsidRDefault="00C04E22" w:rsidP="007B2E3C">
      <w:pPr>
        <w:widowControl/>
        <w:numPr>
          <w:ilvl w:val="0"/>
          <w:numId w:val="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Do dnia komisyjnego odbioru końcowego robót, plac budowy pozostaje w posiadaniu Wykonawcy.</w:t>
      </w:r>
    </w:p>
    <w:p w14:paraId="653156C1" w14:textId="77777777" w:rsidR="00311664" w:rsidRPr="00C401E7" w:rsidRDefault="00311664" w:rsidP="00B83CE6">
      <w:pPr>
        <w:autoSpaceDE w:val="0"/>
        <w:autoSpaceDN w:val="0"/>
        <w:spacing w:after="0"/>
        <w:jc w:val="center"/>
        <w:rPr>
          <w:rFonts w:ascii="Cambria" w:hAnsi="Cambria"/>
          <w:b/>
          <w:bCs/>
          <w:color w:val="FF0000"/>
          <w:sz w:val="10"/>
          <w:szCs w:val="10"/>
        </w:rPr>
      </w:pPr>
    </w:p>
    <w:p w14:paraId="5A84B49F" w14:textId="77777777" w:rsidR="00C401E7" w:rsidRPr="00C401E7" w:rsidRDefault="00C401E7" w:rsidP="00CD33DF">
      <w:pPr>
        <w:pStyle w:val="Jasnalistaakcent51"/>
        <w:widowControl/>
        <w:suppressAutoHyphens w:val="0"/>
        <w:autoSpaceDE w:val="0"/>
        <w:autoSpaceDN w:val="0"/>
        <w:adjustRightInd/>
        <w:spacing w:after="0"/>
        <w:ind w:left="0"/>
        <w:textAlignment w:val="auto"/>
        <w:rPr>
          <w:rFonts w:ascii="Cambria" w:eastAsia="Calibri" w:hAnsi="Cambria" w:cs="Calibri"/>
          <w:b/>
          <w:bCs/>
          <w:i/>
          <w:iCs/>
          <w:color w:val="7030A0"/>
          <w:sz w:val="10"/>
          <w:szCs w:val="10"/>
          <w:lang w:eastAsia="en-US"/>
        </w:rPr>
      </w:pPr>
    </w:p>
    <w:p w14:paraId="35FFF038" w14:textId="77777777" w:rsidR="00C401E7" w:rsidRPr="00C401E7" w:rsidRDefault="00C401E7" w:rsidP="00C401E7">
      <w:pPr>
        <w:autoSpaceDE w:val="0"/>
        <w:autoSpaceDN w:val="0"/>
        <w:spacing w:after="0"/>
        <w:jc w:val="center"/>
        <w:rPr>
          <w:rFonts w:ascii="Cambria" w:hAnsi="Cambria"/>
          <w:b/>
          <w:bCs/>
          <w:sz w:val="24"/>
          <w:szCs w:val="24"/>
        </w:rPr>
      </w:pPr>
      <w:r w:rsidRPr="00C401E7">
        <w:rPr>
          <w:rFonts w:ascii="Cambria" w:hAnsi="Cambria"/>
          <w:b/>
          <w:bCs/>
          <w:sz w:val="24"/>
          <w:szCs w:val="24"/>
        </w:rPr>
        <w:t>§ 5</w:t>
      </w:r>
    </w:p>
    <w:p w14:paraId="36AF535C" w14:textId="77777777" w:rsidR="00C401E7" w:rsidRPr="00C401E7" w:rsidRDefault="00C401E7" w:rsidP="00C401E7">
      <w:pPr>
        <w:autoSpaceDE w:val="0"/>
        <w:autoSpaceDN w:val="0"/>
        <w:spacing w:after="0"/>
        <w:jc w:val="center"/>
        <w:rPr>
          <w:rFonts w:ascii="Cambria" w:hAnsi="Cambria"/>
          <w:b/>
          <w:bCs/>
          <w:spacing w:val="-8"/>
          <w:sz w:val="24"/>
          <w:szCs w:val="24"/>
        </w:rPr>
      </w:pPr>
      <w:r w:rsidRPr="00C401E7">
        <w:rPr>
          <w:rFonts w:ascii="Cambria" w:hAnsi="Cambria"/>
          <w:b/>
          <w:bCs/>
          <w:spacing w:val="-8"/>
          <w:sz w:val="24"/>
          <w:szCs w:val="24"/>
        </w:rPr>
        <w:t>Rozliczenie przedmiotu umowy</w:t>
      </w:r>
    </w:p>
    <w:p w14:paraId="7F1DC10B" w14:textId="77777777" w:rsidR="00C401E7" w:rsidRPr="00C401E7" w:rsidRDefault="00C401E7" w:rsidP="00576AF7">
      <w:pPr>
        <w:pStyle w:val="Akapitzlist"/>
        <w:numPr>
          <w:ilvl w:val="2"/>
          <w:numId w:val="72"/>
        </w:numPr>
        <w:spacing w:after="0"/>
        <w:ind w:left="426" w:hanging="426"/>
        <w:jc w:val="both"/>
        <w:rPr>
          <w:rFonts w:ascii="Cambria" w:hAnsi="Cambria"/>
          <w:sz w:val="24"/>
          <w:szCs w:val="24"/>
        </w:rPr>
      </w:pPr>
      <w:r w:rsidRPr="00C401E7">
        <w:rPr>
          <w:rFonts w:ascii="Cambria" w:hAnsi="Cambria"/>
          <w:sz w:val="24"/>
          <w:szCs w:val="24"/>
        </w:rPr>
        <w:t>Zapłata wynagrodzenia Wykonawcy Inwestycji nastąpi na następujących warunkach:</w:t>
      </w:r>
    </w:p>
    <w:p w14:paraId="3383ADEB" w14:textId="72E450EE" w:rsidR="00C401E7" w:rsidRPr="00C401E7" w:rsidRDefault="00C401E7" w:rsidP="00576AF7">
      <w:pPr>
        <w:pStyle w:val="Akapitzlist"/>
        <w:numPr>
          <w:ilvl w:val="0"/>
          <w:numId w:val="68"/>
        </w:numPr>
        <w:spacing w:after="0"/>
        <w:ind w:left="709" w:hanging="283"/>
        <w:jc w:val="both"/>
        <w:rPr>
          <w:rFonts w:ascii="Cambria" w:hAnsi="Cambria"/>
          <w:sz w:val="24"/>
          <w:szCs w:val="24"/>
        </w:rPr>
      </w:pPr>
      <w:r w:rsidRPr="00C401E7">
        <w:rPr>
          <w:rFonts w:ascii="Cambria" w:hAnsi="Cambria"/>
          <w:b/>
          <w:bCs/>
          <w:sz w:val="24"/>
          <w:szCs w:val="24"/>
          <w:u w:val="single"/>
        </w:rPr>
        <w:t>w odniesieniu do środków stanowiących udział własny Zamawiającego</w:t>
      </w:r>
      <w:r w:rsidRPr="00C401E7">
        <w:rPr>
          <w:rFonts w:ascii="Cambria" w:hAnsi="Cambria"/>
          <w:sz w:val="24"/>
          <w:szCs w:val="24"/>
        </w:rPr>
        <w:t xml:space="preserve">, </w:t>
      </w:r>
      <w:r w:rsidRPr="00C401E7">
        <w:rPr>
          <w:rFonts w:ascii="Cambria" w:hAnsi="Cambria"/>
          <w:sz w:val="24"/>
          <w:szCs w:val="24"/>
        </w:rPr>
        <w:br/>
        <w:t xml:space="preserve">w kwocie określonej w § 3 ust. 1 pkt 1) umowy, wynagrodzenie Wykonawcy płatne będzie na podstawie jednej faktury częściowej (zwanej pierwszą fakturą częściową), wystawionej na kwotę określoną w § 3 ust. 1 pkt 1) umowy po wykonaniu etapu 1, o którym mowa w § 1 ust. </w:t>
      </w:r>
      <w:r w:rsidR="00B70208">
        <w:rPr>
          <w:rFonts w:ascii="Cambria" w:hAnsi="Cambria"/>
          <w:sz w:val="24"/>
          <w:szCs w:val="24"/>
        </w:rPr>
        <w:t>9</w:t>
      </w:r>
      <w:r>
        <w:rPr>
          <w:rFonts w:ascii="Cambria" w:hAnsi="Cambria"/>
          <w:sz w:val="24"/>
          <w:szCs w:val="24"/>
        </w:rPr>
        <w:t xml:space="preserve"> </w:t>
      </w:r>
      <w:r w:rsidRPr="00C401E7">
        <w:rPr>
          <w:rFonts w:ascii="Cambria" w:hAnsi="Cambria"/>
          <w:sz w:val="24"/>
          <w:szCs w:val="24"/>
        </w:rPr>
        <w:t>pkt 1) umowy,</w:t>
      </w:r>
    </w:p>
    <w:p w14:paraId="5DB3F200" w14:textId="77777777" w:rsidR="00C401E7" w:rsidRPr="00C401E7" w:rsidRDefault="00C401E7" w:rsidP="00576AF7">
      <w:pPr>
        <w:pStyle w:val="Akapitzlist"/>
        <w:numPr>
          <w:ilvl w:val="0"/>
          <w:numId w:val="68"/>
        </w:numPr>
        <w:spacing w:after="0"/>
        <w:ind w:left="709" w:hanging="283"/>
        <w:jc w:val="both"/>
        <w:rPr>
          <w:rFonts w:ascii="Cambria" w:hAnsi="Cambria"/>
          <w:sz w:val="24"/>
          <w:szCs w:val="24"/>
        </w:rPr>
      </w:pPr>
      <w:r w:rsidRPr="00C401E7">
        <w:rPr>
          <w:rFonts w:ascii="Cambria" w:hAnsi="Cambria"/>
          <w:b/>
          <w:bCs/>
          <w:sz w:val="24"/>
          <w:szCs w:val="24"/>
          <w:u w:val="single"/>
        </w:rPr>
        <w:t>w odniesieniu do środków stanowiących dofinansowanie z Funduszu Polski Ład: Program Inwestycji Strategicznych</w:t>
      </w:r>
      <w:r w:rsidRPr="00C401E7">
        <w:rPr>
          <w:rFonts w:ascii="Cambria" w:hAnsi="Cambria"/>
          <w:sz w:val="24"/>
          <w:szCs w:val="24"/>
        </w:rPr>
        <w:t xml:space="preserve"> w kwocie określonej w § 3 ust. 1 pkt 2), wynagrodzenie Wykonawcy płatne będzie na podstawie</w:t>
      </w:r>
      <w:r w:rsidRPr="00C401E7">
        <w:rPr>
          <w:rFonts w:ascii="Cambria" w:hAnsi="Cambria"/>
          <w:noProof/>
          <w:sz w:val="24"/>
          <w:szCs w:val="24"/>
        </w:rPr>
        <w:t xml:space="preserve"> dwóch </w:t>
      </w:r>
      <w:r w:rsidRPr="00C401E7">
        <w:rPr>
          <w:rFonts w:ascii="Cambria" w:hAnsi="Cambria"/>
          <w:sz w:val="24"/>
          <w:szCs w:val="24"/>
        </w:rPr>
        <w:t>faktur:</w:t>
      </w:r>
    </w:p>
    <w:p w14:paraId="5B57DDD6" w14:textId="295BADB8" w:rsidR="00C401E7" w:rsidRPr="00C401E7" w:rsidRDefault="00C401E7" w:rsidP="00576AF7">
      <w:pPr>
        <w:pStyle w:val="Akapitzlist"/>
        <w:numPr>
          <w:ilvl w:val="0"/>
          <w:numId w:val="69"/>
        </w:numPr>
        <w:tabs>
          <w:tab w:val="left" w:pos="851"/>
          <w:tab w:val="left" w:pos="1134"/>
        </w:tabs>
        <w:autoSpaceDE w:val="0"/>
        <w:autoSpaceDN w:val="0"/>
        <w:spacing w:after="0"/>
        <w:ind w:left="993" w:right="125" w:hanging="284"/>
        <w:jc w:val="both"/>
        <w:rPr>
          <w:rFonts w:ascii="Cambria" w:hAnsi="Cambria"/>
          <w:sz w:val="24"/>
          <w:szCs w:val="24"/>
        </w:rPr>
      </w:pPr>
      <w:r w:rsidRPr="00C401E7">
        <w:rPr>
          <w:rFonts w:ascii="Cambria" w:hAnsi="Cambria"/>
          <w:sz w:val="24"/>
          <w:szCs w:val="24"/>
        </w:rPr>
        <w:t xml:space="preserve">faktura częściowa </w:t>
      </w:r>
      <w:r w:rsidRPr="00C401E7">
        <w:rPr>
          <w:rFonts w:ascii="Cambria" w:hAnsi="Cambria"/>
          <w:noProof/>
          <w:sz w:val="24"/>
          <w:szCs w:val="24"/>
        </w:rPr>
        <w:t xml:space="preserve">obejmująca wartość </w:t>
      </w:r>
      <w:r w:rsidR="00CD33DF">
        <w:rPr>
          <w:rFonts w:ascii="Cambria" w:hAnsi="Cambria"/>
          <w:noProof/>
          <w:sz w:val="24"/>
          <w:szCs w:val="24"/>
        </w:rPr>
        <w:t>prac</w:t>
      </w:r>
      <w:r w:rsidRPr="00C401E7">
        <w:rPr>
          <w:rFonts w:ascii="Cambria" w:hAnsi="Cambria"/>
          <w:noProof/>
          <w:sz w:val="24"/>
          <w:szCs w:val="24"/>
        </w:rPr>
        <w:t xml:space="preserve"> </w:t>
      </w:r>
      <w:r w:rsidRPr="00C401E7">
        <w:rPr>
          <w:rFonts w:ascii="Cambria" w:hAnsi="Cambria"/>
          <w:sz w:val="24"/>
          <w:szCs w:val="24"/>
        </w:rPr>
        <w:t>wykonan</w:t>
      </w:r>
      <w:r w:rsidRPr="00C401E7">
        <w:rPr>
          <w:rFonts w:ascii="Cambria" w:hAnsi="Cambria"/>
          <w:noProof/>
          <w:sz w:val="24"/>
          <w:szCs w:val="24"/>
        </w:rPr>
        <w:t>ych w ramach</w:t>
      </w:r>
      <w:r w:rsidRPr="00C401E7">
        <w:rPr>
          <w:rFonts w:ascii="Cambria" w:hAnsi="Cambria"/>
          <w:sz w:val="24"/>
          <w:szCs w:val="24"/>
        </w:rPr>
        <w:t xml:space="preserve"> etapu 2, </w:t>
      </w:r>
      <w:r w:rsidRPr="00C401E7">
        <w:rPr>
          <w:rFonts w:ascii="Cambria" w:hAnsi="Cambria"/>
          <w:sz w:val="24"/>
          <w:szCs w:val="24"/>
        </w:rPr>
        <w:br/>
        <w:t xml:space="preserve">o którym mowa w § 1 ust. </w:t>
      </w:r>
      <w:r w:rsidR="00B70208">
        <w:rPr>
          <w:rFonts w:ascii="Cambria" w:hAnsi="Cambria"/>
          <w:sz w:val="24"/>
          <w:szCs w:val="24"/>
        </w:rPr>
        <w:t>9</w:t>
      </w:r>
      <w:r w:rsidRPr="00C401E7">
        <w:rPr>
          <w:rFonts w:ascii="Cambria" w:hAnsi="Cambria"/>
          <w:sz w:val="24"/>
          <w:szCs w:val="24"/>
        </w:rPr>
        <w:t xml:space="preserve"> pkt 2) (zwana drugą fakturą częściową)</w:t>
      </w:r>
      <w:r w:rsidRPr="00C401E7">
        <w:rPr>
          <w:rFonts w:ascii="Cambria" w:hAnsi="Cambria"/>
          <w:noProof/>
          <w:sz w:val="24"/>
          <w:szCs w:val="24"/>
        </w:rPr>
        <w:t xml:space="preserve"> </w:t>
      </w:r>
      <w:r w:rsidRPr="00C401E7">
        <w:rPr>
          <w:rFonts w:ascii="Cambria" w:hAnsi="Cambria"/>
          <w:noProof/>
          <w:sz w:val="24"/>
          <w:szCs w:val="24"/>
        </w:rPr>
        <w:br/>
      </w:r>
      <w:r w:rsidRPr="00C401E7">
        <w:rPr>
          <w:rFonts w:ascii="Cambria" w:hAnsi="Cambria"/>
          <w:sz w:val="24"/>
          <w:szCs w:val="24"/>
        </w:rPr>
        <w:t>w wysokości</w:t>
      </w:r>
      <w:r w:rsidRPr="00C401E7">
        <w:rPr>
          <w:rFonts w:ascii="Cambria" w:hAnsi="Cambria"/>
          <w:noProof/>
          <w:sz w:val="24"/>
          <w:szCs w:val="24"/>
        </w:rPr>
        <w:t xml:space="preserve"> 5</w:t>
      </w:r>
      <w:r w:rsidRPr="00C401E7">
        <w:rPr>
          <w:rFonts w:ascii="Cambria" w:hAnsi="Cambria"/>
          <w:sz w:val="24"/>
          <w:szCs w:val="24"/>
        </w:rPr>
        <w:t>0% kwoty określonej w § 3 ust. 1 pkt 2) umowy;</w:t>
      </w:r>
    </w:p>
    <w:p w14:paraId="54E653E6" w14:textId="77777777" w:rsidR="00C401E7" w:rsidRPr="00C401E7" w:rsidRDefault="00C401E7" w:rsidP="00576AF7">
      <w:pPr>
        <w:pStyle w:val="Akapitzlist"/>
        <w:numPr>
          <w:ilvl w:val="0"/>
          <w:numId w:val="69"/>
        </w:numPr>
        <w:tabs>
          <w:tab w:val="left" w:pos="851"/>
          <w:tab w:val="left" w:pos="1134"/>
        </w:tabs>
        <w:autoSpaceDE w:val="0"/>
        <w:autoSpaceDN w:val="0"/>
        <w:spacing w:after="0"/>
        <w:ind w:left="993" w:right="125" w:hanging="284"/>
        <w:jc w:val="both"/>
        <w:rPr>
          <w:rFonts w:ascii="Cambria" w:hAnsi="Cambria"/>
          <w:sz w:val="24"/>
          <w:szCs w:val="24"/>
        </w:rPr>
      </w:pPr>
      <w:r w:rsidRPr="00C401E7">
        <w:rPr>
          <w:rFonts w:ascii="Cambria" w:hAnsi="Cambria"/>
          <w:sz w:val="24"/>
          <w:szCs w:val="24"/>
        </w:rPr>
        <w:t xml:space="preserve">faktura końcowa w wysokości różnicy kwoty łącznego wynagrodzenia Wykonawcy określonego w § 3 ust. 1 oraz sumy kwot </w:t>
      </w:r>
      <w:r w:rsidRPr="00C401E7">
        <w:rPr>
          <w:rFonts w:ascii="Cambria" w:hAnsi="Cambria"/>
          <w:noProof/>
          <w:sz w:val="24"/>
          <w:szCs w:val="24"/>
        </w:rPr>
        <w:t xml:space="preserve">dwóch </w:t>
      </w:r>
      <w:r w:rsidRPr="00C401E7">
        <w:rPr>
          <w:rFonts w:ascii="Cambria" w:hAnsi="Cambria"/>
          <w:sz w:val="24"/>
          <w:szCs w:val="24"/>
        </w:rPr>
        <w:t xml:space="preserve">faktur częściowych - po wykonaniu wszystkich </w:t>
      </w:r>
      <w:r w:rsidRPr="00C401E7">
        <w:rPr>
          <w:rFonts w:ascii="Cambria" w:hAnsi="Cambria"/>
          <w:noProof/>
          <w:sz w:val="24"/>
          <w:szCs w:val="24"/>
        </w:rPr>
        <w:t>prac objętych umową</w:t>
      </w:r>
      <w:r w:rsidRPr="00C401E7">
        <w:rPr>
          <w:rFonts w:ascii="Cambria" w:hAnsi="Cambria"/>
          <w:sz w:val="24"/>
          <w:szCs w:val="24"/>
        </w:rPr>
        <w:t>.</w:t>
      </w:r>
    </w:p>
    <w:p w14:paraId="232D93BF" w14:textId="77777777" w:rsidR="00C401E7" w:rsidRPr="00C401E7" w:rsidRDefault="00C401E7" w:rsidP="00576AF7">
      <w:pPr>
        <w:pStyle w:val="Akapitzlist"/>
        <w:numPr>
          <w:ilvl w:val="2"/>
          <w:numId w:val="72"/>
        </w:numPr>
        <w:spacing w:after="0"/>
        <w:ind w:left="426" w:hanging="426"/>
        <w:jc w:val="both"/>
        <w:rPr>
          <w:rFonts w:ascii="Cambria" w:hAnsi="Cambria"/>
          <w:sz w:val="24"/>
          <w:szCs w:val="24"/>
        </w:rPr>
      </w:pPr>
      <w:r w:rsidRPr="00C401E7">
        <w:rPr>
          <w:rFonts w:ascii="Cambria" w:hAnsi="Cambria"/>
          <w:sz w:val="24"/>
          <w:szCs w:val="24"/>
        </w:rPr>
        <w:t>W przypadku zmiany harmonogramu zadania wypłata środków finansowych za poszczególne etapy realizacji zadania może ulec zmianie.</w:t>
      </w:r>
    </w:p>
    <w:p w14:paraId="2689BD29" w14:textId="692EEC93" w:rsidR="00C401E7" w:rsidRPr="00C401E7" w:rsidRDefault="00C401E7" w:rsidP="00C401E7">
      <w:pPr>
        <w:pStyle w:val="Akapitzlist"/>
        <w:numPr>
          <w:ilvl w:val="3"/>
          <w:numId w:val="7"/>
        </w:numPr>
        <w:spacing w:after="0"/>
        <w:ind w:left="426" w:hanging="426"/>
        <w:jc w:val="both"/>
        <w:rPr>
          <w:rFonts w:ascii="Cambria" w:hAnsi="Cambria"/>
          <w:sz w:val="24"/>
          <w:szCs w:val="24"/>
        </w:rPr>
      </w:pPr>
      <w:r w:rsidRPr="00C401E7">
        <w:rPr>
          <w:rFonts w:ascii="Cambria" w:hAnsi="Cambria"/>
          <w:sz w:val="24"/>
          <w:szCs w:val="24"/>
        </w:rPr>
        <w:t xml:space="preserve">Wykonawca wystawi fakturę VAT za zakończony etap </w:t>
      </w:r>
      <w:r w:rsidR="00CD33DF">
        <w:rPr>
          <w:rFonts w:ascii="Cambria" w:hAnsi="Cambria"/>
          <w:sz w:val="24"/>
          <w:szCs w:val="24"/>
        </w:rPr>
        <w:t xml:space="preserve">prac </w:t>
      </w:r>
      <w:r w:rsidRPr="00C401E7">
        <w:rPr>
          <w:rFonts w:ascii="Cambria" w:hAnsi="Cambria"/>
          <w:sz w:val="24"/>
          <w:szCs w:val="24"/>
        </w:rPr>
        <w:t>i przedstawi Zamawiającemu wraz z protokołem zdawczo - odbiorczym i protokołem odbioru elementów robót potwierdzonym przez Inspektora Nadzoru.</w:t>
      </w:r>
    </w:p>
    <w:p w14:paraId="0D2A9F45" w14:textId="77777777" w:rsidR="00C401E7" w:rsidRPr="00C401E7" w:rsidRDefault="00C401E7" w:rsidP="00C401E7">
      <w:pPr>
        <w:pStyle w:val="Akapitzlist"/>
        <w:numPr>
          <w:ilvl w:val="3"/>
          <w:numId w:val="7"/>
        </w:numPr>
        <w:spacing w:after="0"/>
        <w:ind w:left="426" w:hanging="426"/>
        <w:jc w:val="both"/>
        <w:rPr>
          <w:rFonts w:ascii="Cambria" w:hAnsi="Cambria"/>
          <w:sz w:val="24"/>
          <w:szCs w:val="24"/>
        </w:rPr>
      </w:pPr>
      <w:r w:rsidRPr="00C401E7">
        <w:rPr>
          <w:rFonts w:ascii="Cambria" w:hAnsi="Cambria"/>
          <w:sz w:val="24"/>
          <w:szCs w:val="24"/>
        </w:rPr>
        <w:t xml:space="preserve">Do drugiej i każdej kolejnej faktury wystawionej przez Wykonawcę załączone będzie zestawienie kwot umówionych wynagrodzeń wszystkich zgłoszonych podwykonawców lub dalszych podwykonawców w przypadku, w którym Zamawiający ponosi odpowiedzialność solidarną na zasadach określonych </w:t>
      </w:r>
      <w:r w:rsidRPr="00C401E7">
        <w:rPr>
          <w:rFonts w:ascii="Cambria" w:hAnsi="Cambria"/>
          <w:sz w:val="24"/>
          <w:szCs w:val="24"/>
        </w:rPr>
        <w:br/>
        <w:t xml:space="preserve">w ustawie Prawo zamówień publicznych wraz z dowodami zapłaty wynagrodzenia podwykonawcom lub dalszym podwykonawcom za wykonane przez nich roboty/dostawy/usługi odebrane przez Zamawiającego. Dowodem zapłaty będzie potwierdzona za zgodność kopia przelewu wraz z potwierdzoną za zgodność </w:t>
      </w:r>
      <w:r w:rsidRPr="00C401E7">
        <w:rPr>
          <w:rFonts w:ascii="Cambria" w:hAnsi="Cambria"/>
          <w:sz w:val="24"/>
          <w:szCs w:val="24"/>
        </w:rPr>
        <w:br/>
        <w:t>z oryginałem fakturą stanowiącą podstawę zapłaty.</w:t>
      </w:r>
    </w:p>
    <w:p w14:paraId="372CD795" w14:textId="77777777" w:rsidR="00C401E7" w:rsidRPr="00C401E7" w:rsidRDefault="00C401E7" w:rsidP="00C401E7">
      <w:pPr>
        <w:pStyle w:val="Akapitzlist"/>
        <w:numPr>
          <w:ilvl w:val="3"/>
          <w:numId w:val="7"/>
        </w:numPr>
        <w:spacing w:after="0"/>
        <w:ind w:left="426" w:hanging="426"/>
        <w:jc w:val="both"/>
        <w:rPr>
          <w:rFonts w:ascii="Cambria" w:hAnsi="Cambria"/>
          <w:sz w:val="24"/>
          <w:szCs w:val="24"/>
        </w:rPr>
      </w:pPr>
      <w:r w:rsidRPr="00C401E7">
        <w:rPr>
          <w:rFonts w:ascii="Cambria" w:hAnsi="Cambria"/>
          <w:sz w:val="24"/>
          <w:szCs w:val="24"/>
        </w:rPr>
        <w:lastRenderedPageBreak/>
        <w:t xml:space="preserve">Zamawiający ma obowiązek zapłaty wystawionej zgodnie z umową faktury VAT </w:t>
      </w:r>
      <w:r w:rsidRPr="00C401E7">
        <w:rPr>
          <w:rFonts w:ascii="Cambria" w:hAnsi="Cambria"/>
          <w:sz w:val="24"/>
          <w:szCs w:val="24"/>
        </w:rPr>
        <w:br/>
        <w:t>w terminie 30 dni od daty wpływu faktury do Zamawiającego pod warunkiem spełnienia wskazanych w umowie warunków zapłaty danej faktury.</w:t>
      </w:r>
    </w:p>
    <w:p w14:paraId="4E574DD6" w14:textId="77777777" w:rsidR="00C401E7" w:rsidRPr="00C401E7" w:rsidRDefault="00C401E7" w:rsidP="00C401E7">
      <w:pPr>
        <w:pStyle w:val="Akapitzlist"/>
        <w:numPr>
          <w:ilvl w:val="3"/>
          <w:numId w:val="7"/>
        </w:numPr>
        <w:spacing w:after="0"/>
        <w:ind w:left="426" w:hanging="426"/>
        <w:jc w:val="both"/>
        <w:rPr>
          <w:rFonts w:ascii="Cambria" w:hAnsi="Cambria"/>
          <w:sz w:val="24"/>
          <w:szCs w:val="24"/>
        </w:rPr>
      </w:pPr>
      <w:r w:rsidRPr="00C401E7">
        <w:rPr>
          <w:rFonts w:ascii="Cambria" w:hAnsi="Cambria"/>
          <w:sz w:val="24"/>
          <w:szCs w:val="24"/>
        </w:rPr>
        <w:t>Wynagrodzenie należne Wykonawcy zostanie przekazane na jego rachunek bankowy wskazany w fakturze.</w:t>
      </w:r>
    </w:p>
    <w:p w14:paraId="0651FB5D" w14:textId="77777777" w:rsidR="00C401E7" w:rsidRPr="00994A53" w:rsidRDefault="00C401E7" w:rsidP="00C401E7">
      <w:pPr>
        <w:pStyle w:val="Akapitzlist"/>
        <w:numPr>
          <w:ilvl w:val="3"/>
          <w:numId w:val="7"/>
        </w:numPr>
        <w:spacing w:after="0"/>
        <w:ind w:left="426" w:hanging="426"/>
        <w:jc w:val="both"/>
        <w:rPr>
          <w:rFonts w:ascii="Cambria" w:hAnsi="Cambria"/>
          <w:color w:val="FF0000"/>
          <w:sz w:val="24"/>
          <w:szCs w:val="24"/>
        </w:rPr>
      </w:pPr>
      <w:r w:rsidRPr="00994A53">
        <w:rPr>
          <w:rFonts w:ascii="Cambria" w:hAnsi="Cambria"/>
          <w:color w:val="FF0000"/>
          <w:sz w:val="24"/>
          <w:szCs w:val="24"/>
        </w:rPr>
        <w:t>Warunkiem przekazania Wykonawcy wynagrodzenia jest przedłożenie Zamawiającemu wraz z fakturą dokumentów wskazanych w ust. 4.</w:t>
      </w:r>
    </w:p>
    <w:p w14:paraId="1224D27D" w14:textId="77777777" w:rsidR="00C401E7" w:rsidRPr="00C401E7" w:rsidRDefault="00C401E7" w:rsidP="00C401E7">
      <w:pPr>
        <w:pStyle w:val="Akapitzlist"/>
        <w:numPr>
          <w:ilvl w:val="3"/>
          <w:numId w:val="7"/>
        </w:numPr>
        <w:spacing w:after="0"/>
        <w:ind w:left="426" w:hanging="426"/>
        <w:jc w:val="both"/>
        <w:rPr>
          <w:rFonts w:ascii="Cambria" w:hAnsi="Cambria"/>
          <w:sz w:val="24"/>
          <w:szCs w:val="24"/>
        </w:rPr>
      </w:pPr>
      <w:r w:rsidRPr="00C401E7">
        <w:rPr>
          <w:rFonts w:ascii="Cambria" w:hAnsi="Cambria"/>
          <w:sz w:val="24"/>
          <w:szCs w:val="24"/>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t>
      </w:r>
      <w:r w:rsidRPr="00C401E7">
        <w:rPr>
          <w:rFonts w:ascii="Cambria" w:hAnsi="Cambria"/>
          <w:sz w:val="24"/>
          <w:szCs w:val="24"/>
        </w:rPr>
        <w:br/>
        <w:t>w przypadku uchylenia się od obowiązku zapłaty odpowiednio przez Wykonawcę, podwykonawcę lub dalszego podwykonawcę.</w:t>
      </w:r>
    </w:p>
    <w:p w14:paraId="29ABC5A0" w14:textId="17033C04" w:rsidR="00C401E7" w:rsidRPr="00C401E7" w:rsidRDefault="00C401E7" w:rsidP="00C401E7">
      <w:pPr>
        <w:pStyle w:val="Akapitzlist"/>
        <w:numPr>
          <w:ilvl w:val="3"/>
          <w:numId w:val="7"/>
        </w:numPr>
        <w:spacing w:after="0"/>
        <w:ind w:left="426" w:hanging="426"/>
        <w:jc w:val="both"/>
        <w:rPr>
          <w:rFonts w:ascii="Cambria" w:hAnsi="Cambria"/>
          <w:sz w:val="24"/>
          <w:szCs w:val="24"/>
        </w:rPr>
      </w:pPr>
      <w:r w:rsidRPr="00C401E7">
        <w:rPr>
          <w:rFonts w:ascii="Cambria" w:hAnsi="Cambria"/>
          <w:sz w:val="24"/>
          <w:szCs w:val="24"/>
        </w:rPr>
        <w:t xml:space="preserve">Wynagrodzenie, o którym mowa w </w:t>
      </w:r>
      <w:r w:rsidRPr="00994A53">
        <w:rPr>
          <w:rFonts w:ascii="Cambria" w:hAnsi="Cambria"/>
          <w:color w:val="FF0000"/>
          <w:sz w:val="24"/>
          <w:szCs w:val="24"/>
        </w:rPr>
        <w:t xml:space="preserve">ust. </w:t>
      </w:r>
      <w:r w:rsidR="00994A53" w:rsidRPr="00994A53">
        <w:rPr>
          <w:rFonts w:ascii="Cambria" w:hAnsi="Cambria"/>
          <w:color w:val="FF0000"/>
          <w:sz w:val="24"/>
          <w:szCs w:val="24"/>
        </w:rPr>
        <w:t>7</w:t>
      </w:r>
      <w:r w:rsidRPr="00C401E7">
        <w:rPr>
          <w:rFonts w:ascii="Cambria" w:hAnsi="Cambria"/>
          <w:sz w:val="24"/>
          <w:szCs w:val="24"/>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3DC95827" w14:textId="233CBBF3" w:rsidR="00C401E7" w:rsidRPr="00C401E7" w:rsidRDefault="00C401E7" w:rsidP="00C401E7">
      <w:pPr>
        <w:pStyle w:val="Akapitzlist"/>
        <w:numPr>
          <w:ilvl w:val="3"/>
          <w:numId w:val="7"/>
        </w:numPr>
        <w:spacing w:after="0"/>
        <w:ind w:left="426" w:hanging="426"/>
        <w:jc w:val="both"/>
        <w:rPr>
          <w:rFonts w:ascii="Cambria" w:hAnsi="Cambria"/>
          <w:sz w:val="24"/>
          <w:szCs w:val="24"/>
        </w:rPr>
      </w:pPr>
      <w:r w:rsidRPr="00C401E7">
        <w:rPr>
          <w:rFonts w:ascii="Cambria" w:hAnsi="Cambria"/>
          <w:sz w:val="24"/>
          <w:szCs w:val="24"/>
        </w:rPr>
        <w:t xml:space="preserve">Bezpośrednia zapłata, o której mowa w </w:t>
      </w:r>
      <w:r w:rsidRPr="00994A53">
        <w:rPr>
          <w:rFonts w:ascii="Cambria" w:hAnsi="Cambria"/>
          <w:color w:val="FF0000"/>
          <w:sz w:val="24"/>
          <w:szCs w:val="24"/>
        </w:rPr>
        <w:t xml:space="preserve">ust. </w:t>
      </w:r>
      <w:r w:rsidR="00994A53" w:rsidRPr="00994A53">
        <w:rPr>
          <w:rFonts w:ascii="Cambria" w:hAnsi="Cambria"/>
          <w:color w:val="FF0000"/>
          <w:sz w:val="24"/>
          <w:szCs w:val="24"/>
        </w:rPr>
        <w:t>7</w:t>
      </w:r>
      <w:r w:rsidRPr="00C401E7">
        <w:rPr>
          <w:rFonts w:ascii="Cambria" w:hAnsi="Cambria"/>
          <w:sz w:val="24"/>
          <w:szCs w:val="24"/>
        </w:rPr>
        <w:t>, obejmuje wyłącznie należne wynagrodzenie, bez odsetek, należnych podwykonawcy lub dalszemu podwykonawcy.</w:t>
      </w:r>
    </w:p>
    <w:p w14:paraId="70479F84" w14:textId="77777777" w:rsidR="00C401E7" w:rsidRPr="00C401E7" w:rsidRDefault="00C401E7" w:rsidP="00C401E7">
      <w:pPr>
        <w:pStyle w:val="Akapitzlist"/>
        <w:numPr>
          <w:ilvl w:val="3"/>
          <w:numId w:val="7"/>
        </w:numPr>
        <w:spacing w:after="0"/>
        <w:ind w:left="426" w:hanging="426"/>
        <w:jc w:val="both"/>
        <w:rPr>
          <w:rFonts w:ascii="Cambria" w:hAnsi="Cambria"/>
          <w:sz w:val="24"/>
          <w:szCs w:val="24"/>
        </w:rPr>
      </w:pPr>
      <w:r w:rsidRPr="00C401E7">
        <w:rPr>
          <w:rFonts w:ascii="Cambria" w:hAnsi="Cambria"/>
          <w:sz w:val="24"/>
          <w:szCs w:val="24"/>
        </w:rPr>
        <w:t>Przed dokonaniem bezpośredniej zapłaty Wykonawca zostanie poinformowany przez Zamawiającego w formie pisemnej o:</w:t>
      </w:r>
    </w:p>
    <w:p w14:paraId="06BF7282" w14:textId="77777777" w:rsidR="00C401E7" w:rsidRPr="00C401E7" w:rsidRDefault="00C401E7" w:rsidP="00C401E7">
      <w:pPr>
        <w:pStyle w:val="Akapitzlist"/>
        <w:numPr>
          <w:ilvl w:val="0"/>
          <w:numId w:val="11"/>
        </w:numPr>
        <w:autoSpaceDE w:val="0"/>
        <w:autoSpaceDN w:val="0"/>
        <w:adjustRightInd w:val="0"/>
        <w:spacing w:after="0"/>
        <w:ind w:left="709" w:hanging="283"/>
        <w:jc w:val="both"/>
        <w:rPr>
          <w:rFonts w:ascii="Cambria" w:hAnsi="Cambria" w:cs="Calibri"/>
          <w:sz w:val="24"/>
          <w:szCs w:val="24"/>
        </w:rPr>
      </w:pPr>
      <w:r w:rsidRPr="00C401E7">
        <w:rPr>
          <w:rFonts w:ascii="Cambria" w:hAnsi="Cambria" w:cs="Calibri"/>
          <w:sz w:val="24"/>
          <w:szCs w:val="24"/>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99899C0" w14:textId="77777777" w:rsidR="00C401E7" w:rsidRPr="00C401E7" w:rsidRDefault="00C401E7" w:rsidP="00C401E7">
      <w:pPr>
        <w:pStyle w:val="Akapitzlist"/>
        <w:numPr>
          <w:ilvl w:val="0"/>
          <w:numId w:val="11"/>
        </w:numPr>
        <w:autoSpaceDE w:val="0"/>
        <w:autoSpaceDN w:val="0"/>
        <w:adjustRightInd w:val="0"/>
        <w:spacing w:after="0"/>
        <w:ind w:left="709" w:hanging="283"/>
        <w:jc w:val="both"/>
        <w:rPr>
          <w:rFonts w:ascii="Cambria" w:hAnsi="Cambria" w:cs="Calibri"/>
          <w:sz w:val="24"/>
          <w:szCs w:val="24"/>
        </w:rPr>
      </w:pPr>
      <w:r w:rsidRPr="00C401E7">
        <w:rPr>
          <w:rFonts w:ascii="Cambria" w:hAnsi="Cambria" w:cs="Calibri"/>
          <w:sz w:val="24"/>
          <w:szCs w:val="24"/>
        </w:rPr>
        <w:t>możliwości zgłoszenia przez Wykonawcę, w terminie 7 dni od dnia otrzymania informacji, o której mowa w pkt 1, pisemnych uwag dotyczących zasadności bezpośredniej zapłaty wynagrodzenia podwykonawcy lub dalszemu podwykonawcy.</w:t>
      </w:r>
    </w:p>
    <w:p w14:paraId="6E4F4140" w14:textId="56FF010C" w:rsidR="00C401E7" w:rsidRPr="00C401E7" w:rsidRDefault="00C401E7" w:rsidP="00C401E7">
      <w:pPr>
        <w:pStyle w:val="Akapitzlist"/>
        <w:numPr>
          <w:ilvl w:val="3"/>
          <w:numId w:val="7"/>
        </w:numPr>
        <w:overflowPunct w:val="0"/>
        <w:autoSpaceDE w:val="0"/>
        <w:autoSpaceDN w:val="0"/>
        <w:spacing w:after="0"/>
        <w:ind w:left="426" w:hanging="426"/>
        <w:jc w:val="both"/>
        <w:rPr>
          <w:rFonts w:ascii="Cambria" w:hAnsi="Cambria"/>
          <w:sz w:val="24"/>
          <w:szCs w:val="24"/>
        </w:rPr>
      </w:pPr>
      <w:r w:rsidRPr="00C401E7">
        <w:rPr>
          <w:rFonts w:ascii="Cambria" w:hAnsi="Cambria"/>
          <w:sz w:val="24"/>
          <w:szCs w:val="24"/>
        </w:rPr>
        <w:t xml:space="preserve">W przypadku zgłoszenia przez Wykonawcę uwag, o których mowa w </w:t>
      </w:r>
      <w:r w:rsidRPr="00994A53">
        <w:rPr>
          <w:rFonts w:ascii="Cambria" w:hAnsi="Cambria"/>
          <w:color w:val="FF0000"/>
          <w:sz w:val="24"/>
          <w:szCs w:val="24"/>
        </w:rPr>
        <w:t>ust. 1</w:t>
      </w:r>
      <w:r w:rsidR="00994A53" w:rsidRPr="00994A53">
        <w:rPr>
          <w:rFonts w:ascii="Cambria" w:hAnsi="Cambria"/>
          <w:color w:val="FF0000"/>
          <w:sz w:val="24"/>
          <w:szCs w:val="24"/>
        </w:rPr>
        <w:t>0</w:t>
      </w:r>
      <w:r w:rsidRPr="00C401E7">
        <w:rPr>
          <w:rFonts w:ascii="Cambria" w:hAnsi="Cambria"/>
          <w:sz w:val="24"/>
          <w:szCs w:val="24"/>
        </w:rPr>
        <w:br/>
        <w:t xml:space="preserve">pkt 2, w terminie 7 dni od dnia otrzymania informacji, o której mowa w </w:t>
      </w:r>
      <w:r w:rsidRPr="00994A53">
        <w:rPr>
          <w:rFonts w:ascii="Cambria" w:hAnsi="Cambria"/>
          <w:color w:val="FF0000"/>
          <w:sz w:val="24"/>
          <w:szCs w:val="24"/>
        </w:rPr>
        <w:t>ust. 1</w:t>
      </w:r>
      <w:r w:rsidR="00994A53" w:rsidRPr="00994A53">
        <w:rPr>
          <w:rFonts w:ascii="Cambria" w:hAnsi="Cambria"/>
          <w:color w:val="FF0000"/>
          <w:sz w:val="24"/>
          <w:szCs w:val="24"/>
        </w:rPr>
        <w:t>0</w:t>
      </w:r>
      <w:r w:rsidRPr="00994A53">
        <w:rPr>
          <w:rFonts w:ascii="Cambria" w:hAnsi="Cambria"/>
          <w:color w:val="FF0000"/>
          <w:sz w:val="24"/>
          <w:szCs w:val="24"/>
        </w:rPr>
        <w:t xml:space="preserve"> </w:t>
      </w:r>
      <w:r w:rsidRPr="00C401E7">
        <w:rPr>
          <w:rFonts w:ascii="Cambria" w:hAnsi="Cambria"/>
          <w:sz w:val="24"/>
          <w:szCs w:val="24"/>
        </w:rPr>
        <w:t>pkt 1 i 2, Zamawiający może:</w:t>
      </w:r>
    </w:p>
    <w:p w14:paraId="718720AB" w14:textId="77777777" w:rsidR="00C401E7" w:rsidRPr="00C401E7" w:rsidRDefault="00C401E7" w:rsidP="00C401E7">
      <w:pPr>
        <w:pStyle w:val="Akapitzlist"/>
        <w:numPr>
          <w:ilvl w:val="0"/>
          <w:numId w:val="12"/>
        </w:numPr>
        <w:autoSpaceDE w:val="0"/>
        <w:autoSpaceDN w:val="0"/>
        <w:adjustRightInd w:val="0"/>
        <w:spacing w:after="0"/>
        <w:ind w:left="851" w:hanging="425"/>
        <w:jc w:val="both"/>
        <w:rPr>
          <w:rFonts w:ascii="Cambria" w:hAnsi="Cambria" w:cs="Calibri"/>
          <w:sz w:val="24"/>
          <w:szCs w:val="24"/>
        </w:rPr>
      </w:pPr>
      <w:r w:rsidRPr="00C401E7">
        <w:rPr>
          <w:rFonts w:ascii="Cambria" w:hAnsi="Cambria" w:cs="Calibri"/>
          <w:sz w:val="24"/>
          <w:szCs w:val="24"/>
        </w:rPr>
        <w:lastRenderedPageBreak/>
        <w:t>nie dokonać bezpośredniej zapłaty wynagrodzenia podwykonawcy lub dalszemu podwykonawcy, jeżeli Wykonawca wykaże niezasadność takiej zapłaty, albo</w:t>
      </w:r>
    </w:p>
    <w:p w14:paraId="67FD3A07" w14:textId="77777777" w:rsidR="00C401E7" w:rsidRPr="00C401E7" w:rsidRDefault="00C401E7" w:rsidP="00C401E7">
      <w:pPr>
        <w:pStyle w:val="Akapitzlist"/>
        <w:numPr>
          <w:ilvl w:val="0"/>
          <w:numId w:val="12"/>
        </w:numPr>
        <w:autoSpaceDE w:val="0"/>
        <w:autoSpaceDN w:val="0"/>
        <w:adjustRightInd w:val="0"/>
        <w:spacing w:after="0"/>
        <w:ind w:left="851" w:hanging="425"/>
        <w:jc w:val="both"/>
        <w:rPr>
          <w:rFonts w:ascii="Cambria" w:hAnsi="Cambria" w:cs="Calibri"/>
          <w:sz w:val="24"/>
          <w:szCs w:val="24"/>
        </w:rPr>
      </w:pPr>
      <w:r w:rsidRPr="00C401E7">
        <w:rPr>
          <w:rFonts w:ascii="Cambria" w:hAnsi="Cambria" w:cs="Calibr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8A80CC2" w14:textId="77777777" w:rsidR="00C401E7" w:rsidRPr="00C401E7" w:rsidRDefault="00C401E7" w:rsidP="00C401E7">
      <w:pPr>
        <w:pStyle w:val="Akapitzlist"/>
        <w:numPr>
          <w:ilvl w:val="0"/>
          <w:numId w:val="12"/>
        </w:numPr>
        <w:autoSpaceDE w:val="0"/>
        <w:autoSpaceDN w:val="0"/>
        <w:adjustRightInd w:val="0"/>
        <w:spacing w:after="0"/>
        <w:ind w:left="851" w:hanging="425"/>
        <w:jc w:val="both"/>
        <w:rPr>
          <w:rFonts w:ascii="Cambria" w:hAnsi="Cambria" w:cs="Calibri"/>
          <w:sz w:val="24"/>
          <w:szCs w:val="24"/>
        </w:rPr>
      </w:pPr>
      <w:r w:rsidRPr="00C401E7">
        <w:rPr>
          <w:rFonts w:ascii="Cambria" w:hAnsi="Cambria" w:cs="Calibri"/>
          <w:sz w:val="24"/>
          <w:szCs w:val="24"/>
        </w:rPr>
        <w:t>dokonać bezpośredniej zapłaty wynagrodzenia podwykonawcy lub dalszemu podwykonawcy, jeżeli podwykonawca lub dalszy podwykonawca wykaże zasadność takiej zapłaty.</w:t>
      </w:r>
    </w:p>
    <w:p w14:paraId="61FE7618" w14:textId="1317675C" w:rsidR="00C401E7" w:rsidRPr="00C401E7" w:rsidRDefault="00C401E7" w:rsidP="00C401E7">
      <w:pPr>
        <w:pStyle w:val="Akapitzlist"/>
        <w:numPr>
          <w:ilvl w:val="3"/>
          <w:numId w:val="7"/>
        </w:numPr>
        <w:overflowPunct w:val="0"/>
        <w:autoSpaceDE w:val="0"/>
        <w:autoSpaceDN w:val="0"/>
        <w:spacing w:after="0"/>
        <w:ind w:left="426" w:hanging="426"/>
        <w:jc w:val="both"/>
        <w:rPr>
          <w:rFonts w:ascii="Cambria" w:hAnsi="Cambria"/>
          <w:sz w:val="24"/>
          <w:szCs w:val="24"/>
        </w:rPr>
      </w:pPr>
      <w:r w:rsidRPr="00C401E7">
        <w:rPr>
          <w:rFonts w:ascii="Cambria" w:hAnsi="Cambria"/>
          <w:sz w:val="24"/>
          <w:szCs w:val="24"/>
        </w:rPr>
        <w:t xml:space="preserve">W przypadku dokonania bezpośredniej zapłaty podwykonawcy lub dalszemu podwykonawcy, o której mowa w </w:t>
      </w:r>
      <w:r w:rsidRPr="00295A8C">
        <w:rPr>
          <w:rFonts w:ascii="Cambria" w:hAnsi="Cambria"/>
          <w:color w:val="FF0000"/>
          <w:sz w:val="24"/>
          <w:szCs w:val="24"/>
        </w:rPr>
        <w:t>ust. 1</w:t>
      </w:r>
      <w:r w:rsidR="00295A8C">
        <w:rPr>
          <w:rFonts w:ascii="Cambria" w:hAnsi="Cambria"/>
          <w:color w:val="FF0000"/>
          <w:sz w:val="24"/>
          <w:szCs w:val="24"/>
        </w:rPr>
        <w:t>1</w:t>
      </w:r>
      <w:r w:rsidRPr="00295A8C">
        <w:rPr>
          <w:rFonts w:ascii="Cambria" w:hAnsi="Cambria"/>
          <w:color w:val="FF0000"/>
          <w:sz w:val="24"/>
          <w:szCs w:val="24"/>
        </w:rPr>
        <w:t xml:space="preserve"> pkt 3</w:t>
      </w:r>
      <w:r w:rsidRPr="00C401E7">
        <w:rPr>
          <w:rFonts w:ascii="Cambria" w:hAnsi="Cambria"/>
          <w:sz w:val="24"/>
          <w:szCs w:val="24"/>
        </w:rPr>
        <w:t xml:space="preserve">, Zamawiający potrąci kwotę wypłaconego podwykonawcy lub dalszemu podwykonawcy wynagrodzenia </w:t>
      </w:r>
      <w:r w:rsidRPr="00C401E7">
        <w:rPr>
          <w:rFonts w:ascii="Cambria" w:hAnsi="Cambria"/>
          <w:sz w:val="24"/>
          <w:szCs w:val="24"/>
        </w:rPr>
        <w:br/>
        <w:t>z wynagrodzenia należnego Wykonawcy.</w:t>
      </w:r>
    </w:p>
    <w:p w14:paraId="7A056E14" w14:textId="77777777" w:rsidR="00C401E7" w:rsidRPr="00C401E7" w:rsidRDefault="00C401E7" w:rsidP="00C401E7">
      <w:pPr>
        <w:pStyle w:val="Akapitzlist"/>
        <w:numPr>
          <w:ilvl w:val="3"/>
          <w:numId w:val="7"/>
        </w:numPr>
        <w:overflowPunct w:val="0"/>
        <w:autoSpaceDE w:val="0"/>
        <w:autoSpaceDN w:val="0"/>
        <w:spacing w:after="0"/>
        <w:ind w:left="426" w:hanging="426"/>
        <w:rPr>
          <w:rFonts w:ascii="Cambria" w:hAnsi="Cambria"/>
          <w:sz w:val="24"/>
          <w:szCs w:val="24"/>
        </w:rPr>
      </w:pPr>
      <w:r w:rsidRPr="00C401E7">
        <w:rPr>
          <w:rFonts w:ascii="Cambria" w:hAnsi="Cambria"/>
          <w:sz w:val="24"/>
          <w:szCs w:val="24"/>
        </w:rPr>
        <w:t>Zasady wystawiania faktur:</w:t>
      </w:r>
    </w:p>
    <w:p w14:paraId="3D5CDCAB" w14:textId="77777777" w:rsidR="00C401E7" w:rsidRPr="00C401E7" w:rsidRDefault="00C401E7" w:rsidP="00C401E7">
      <w:pPr>
        <w:widowControl/>
        <w:numPr>
          <w:ilvl w:val="2"/>
          <w:numId w:val="13"/>
        </w:numPr>
        <w:suppressAutoHyphens w:val="0"/>
        <w:overflowPunct w:val="0"/>
        <w:autoSpaceDE w:val="0"/>
        <w:autoSpaceDN w:val="0"/>
        <w:spacing w:after="0"/>
        <w:rPr>
          <w:rFonts w:ascii="Cambria" w:hAnsi="Cambria"/>
          <w:sz w:val="24"/>
          <w:szCs w:val="24"/>
        </w:rPr>
      </w:pPr>
      <w:r w:rsidRPr="00C401E7">
        <w:rPr>
          <w:rFonts w:ascii="Cambria" w:hAnsi="Cambria"/>
          <w:sz w:val="24"/>
          <w:szCs w:val="24"/>
        </w:rPr>
        <w:t xml:space="preserve">Zamawiający upoważnia Wykonawcę do wystawiania faktury na: </w:t>
      </w:r>
    </w:p>
    <w:p w14:paraId="28D052BC" w14:textId="3FFF4E4C" w:rsidR="00954B3A" w:rsidRDefault="00954B3A" w:rsidP="00954B3A">
      <w:pPr>
        <w:pStyle w:val="Default"/>
        <w:spacing w:line="276" w:lineRule="auto"/>
        <w:ind w:left="708"/>
        <w:jc w:val="both"/>
        <w:rPr>
          <w:rFonts w:ascii="Cambria" w:hAnsi="Cambria" w:cs="Calibri"/>
          <w:color w:val="auto"/>
        </w:rPr>
      </w:pPr>
      <w:r w:rsidRPr="00954B3A">
        <w:rPr>
          <w:rFonts w:ascii="Cambria" w:hAnsi="Cambria" w:cs="Calibri"/>
          <w:b/>
          <w:bCs/>
          <w:color w:val="auto"/>
        </w:rPr>
        <w:t>Gmin</w:t>
      </w:r>
      <w:r>
        <w:rPr>
          <w:rFonts w:ascii="Cambria" w:hAnsi="Cambria" w:cs="Calibri"/>
          <w:b/>
          <w:bCs/>
          <w:color w:val="auto"/>
        </w:rPr>
        <w:t>a</w:t>
      </w:r>
      <w:r w:rsidRPr="00954B3A">
        <w:rPr>
          <w:rFonts w:ascii="Cambria" w:hAnsi="Cambria" w:cs="Calibri"/>
          <w:b/>
          <w:bCs/>
          <w:color w:val="auto"/>
        </w:rPr>
        <w:t xml:space="preserve"> i Mias</w:t>
      </w:r>
      <w:r>
        <w:rPr>
          <w:rFonts w:ascii="Cambria" w:hAnsi="Cambria" w:cs="Calibri"/>
          <w:b/>
          <w:bCs/>
          <w:color w:val="auto"/>
        </w:rPr>
        <w:t>to</w:t>
      </w:r>
      <w:r w:rsidRPr="00954B3A">
        <w:rPr>
          <w:rFonts w:ascii="Cambria" w:hAnsi="Cambria" w:cs="Calibri"/>
          <w:b/>
          <w:bCs/>
          <w:color w:val="auto"/>
        </w:rPr>
        <w:t xml:space="preserve"> Ulanów</w:t>
      </w:r>
      <w:r w:rsidRPr="00954B3A">
        <w:rPr>
          <w:rFonts w:ascii="Cambria" w:hAnsi="Cambria" w:cs="Calibri"/>
          <w:color w:val="auto"/>
        </w:rPr>
        <w:t xml:space="preserve">, </w:t>
      </w:r>
    </w:p>
    <w:p w14:paraId="1B4FF05E" w14:textId="77777777" w:rsidR="00954B3A" w:rsidRDefault="00954B3A" w:rsidP="00954B3A">
      <w:pPr>
        <w:pStyle w:val="Default"/>
        <w:spacing w:line="276" w:lineRule="auto"/>
        <w:ind w:left="708"/>
        <w:jc w:val="both"/>
        <w:rPr>
          <w:rFonts w:ascii="Cambria" w:hAnsi="Cambria" w:cs="Calibri"/>
          <w:b/>
          <w:bCs/>
          <w:color w:val="auto"/>
        </w:rPr>
      </w:pPr>
      <w:r w:rsidRPr="00954B3A">
        <w:rPr>
          <w:rFonts w:ascii="Cambria" w:hAnsi="Cambria" w:cs="Calibri"/>
          <w:b/>
          <w:bCs/>
          <w:color w:val="auto"/>
        </w:rPr>
        <w:t xml:space="preserve">37-410 Ulanów, ul. Rynek 5, </w:t>
      </w:r>
    </w:p>
    <w:p w14:paraId="5B02CE30" w14:textId="75FA3854" w:rsidR="00954B3A" w:rsidRPr="00954B3A" w:rsidRDefault="00954B3A" w:rsidP="00954B3A">
      <w:pPr>
        <w:pStyle w:val="Default"/>
        <w:spacing w:line="276" w:lineRule="auto"/>
        <w:ind w:left="708"/>
        <w:jc w:val="both"/>
        <w:rPr>
          <w:rFonts w:ascii="Cambria" w:hAnsi="Cambria" w:cs="Calibri"/>
          <w:b/>
          <w:bCs/>
          <w:color w:val="auto"/>
        </w:rPr>
      </w:pPr>
      <w:r w:rsidRPr="00954B3A">
        <w:rPr>
          <w:rFonts w:ascii="Cambria" w:hAnsi="Cambria" w:cs="Calibri"/>
          <w:b/>
          <w:bCs/>
          <w:color w:val="auto"/>
        </w:rPr>
        <w:t xml:space="preserve">NIP 6020016510 </w:t>
      </w:r>
    </w:p>
    <w:p w14:paraId="39058688" w14:textId="14BDB698" w:rsidR="00C401E7" w:rsidRPr="00C401E7" w:rsidRDefault="00C401E7" w:rsidP="00C401E7">
      <w:pPr>
        <w:widowControl/>
        <w:numPr>
          <w:ilvl w:val="2"/>
          <w:numId w:val="13"/>
        </w:numPr>
        <w:suppressAutoHyphens w:val="0"/>
        <w:overflowPunct w:val="0"/>
        <w:autoSpaceDE w:val="0"/>
        <w:autoSpaceDN w:val="0"/>
        <w:spacing w:after="0"/>
        <w:rPr>
          <w:rFonts w:ascii="Cambria" w:hAnsi="Cambria"/>
          <w:sz w:val="24"/>
          <w:szCs w:val="24"/>
        </w:rPr>
      </w:pPr>
      <w:r w:rsidRPr="00C401E7">
        <w:rPr>
          <w:rFonts w:ascii="Cambria" w:hAnsi="Cambria"/>
          <w:sz w:val="24"/>
          <w:szCs w:val="24"/>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 - prywatnym (Dz. U. z 2020 r., poz. 1666 z późn. zm.).</w:t>
      </w:r>
    </w:p>
    <w:p w14:paraId="2406D312" w14:textId="77777777" w:rsidR="00C401E7" w:rsidRPr="00C401E7" w:rsidRDefault="00C401E7" w:rsidP="00C401E7">
      <w:pPr>
        <w:widowControl/>
        <w:numPr>
          <w:ilvl w:val="2"/>
          <w:numId w:val="13"/>
        </w:numPr>
        <w:suppressAutoHyphens w:val="0"/>
        <w:overflowPunct w:val="0"/>
        <w:autoSpaceDE w:val="0"/>
        <w:autoSpaceDN w:val="0"/>
        <w:spacing w:after="0"/>
        <w:rPr>
          <w:rFonts w:ascii="Cambria" w:hAnsi="Cambria"/>
          <w:sz w:val="24"/>
          <w:szCs w:val="24"/>
        </w:rPr>
      </w:pPr>
      <w:r w:rsidRPr="00C401E7">
        <w:rPr>
          <w:rFonts w:ascii="Cambria" w:hAnsi="Cambria"/>
          <w:sz w:val="24"/>
          <w:szCs w:val="24"/>
        </w:rPr>
        <w:t xml:space="preserve">Zapłata faktury nastąpi z uwzględnieniem przepisów art. 108a ust. 1a ustawy </w:t>
      </w:r>
      <w:r w:rsidRPr="00C401E7">
        <w:rPr>
          <w:rFonts w:ascii="Cambria" w:hAnsi="Cambria"/>
          <w:sz w:val="24"/>
          <w:szCs w:val="24"/>
        </w:rPr>
        <w:br/>
        <w:t>o podatku od towarów i usług.</w:t>
      </w:r>
    </w:p>
    <w:p w14:paraId="34DC0DD7" w14:textId="77777777" w:rsidR="00C401E7" w:rsidRPr="00C401E7" w:rsidRDefault="00C401E7" w:rsidP="00C401E7">
      <w:pPr>
        <w:widowControl/>
        <w:numPr>
          <w:ilvl w:val="2"/>
          <w:numId w:val="13"/>
        </w:numPr>
        <w:suppressAutoHyphens w:val="0"/>
        <w:overflowPunct w:val="0"/>
        <w:autoSpaceDE w:val="0"/>
        <w:autoSpaceDN w:val="0"/>
        <w:spacing w:after="0"/>
        <w:rPr>
          <w:rFonts w:ascii="Cambria" w:hAnsi="Cambria"/>
          <w:sz w:val="24"/>
          <w:szCs w:val="24"/>
        </w:rPr>
      </w:pPr>
      <w:r w:rsidRPr="00C401E7">
        <w:rPr>
          <w:rFonts w:ascii="Cambria" w:hAnsi="Cambria"/>
          <w:sz w:val="24"/>
          <w:szCs w:val="24"/>
        </w:rPr>
        <w:t>Wykonawca jest zobowiązany podać na fakturze adnotację „mechanizm podzielonej płatności”.</w:t>
      </w:r>
    </w:p>
    <w:p w14:paraId="790BC2B3" w14:textId="77777777" w:rsidR="00C401E7" w:rsidRPr="00C401E7" w:rsidRDefault="00C401E7" w:rsidP="00C401E7">
      <w:pPr>
        <w:widowControl/>
        <w:numPr>
          <w:ilvl w:val="2"/>
          <w:numId w:val="13"/>
        </w:numPr>
        <w:suppressAutoHyphens w:val="0"/>
        <w:overflowPunct w:val="0"/>
        <w:autoSpaceDE w:val="0"/>
        <w:autoSpaceDN w:val="0"/>
        <w:spacing w:after="0"/>
        <w:rPr>
          <w:rFonts w:ascii="Cambria" w:hAnsi="Cambria"/>
          <w:sz w:val="24"/>
          <w:szCs w:val="24"/>
        </w:rPr>
      </w:pPr>
      <w:r w:rsidRPr="00C401E7">
        <w:rPr>
          <w:rFonts w:ascii="Cambria" w:hAnsi="Cambria"/>
          <w:sz w:val="24"/>
          <w:szCs w:val="24"/>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w:t>
      </w:r>
    </w:p>
    <w:p w14:paraId="533945D0" w14:textId="77777777" w:rsidR="00C401E7" w:rsidRPr="00C401E7" w:rsidRDefault="00C401E7" w:rsidP="00C401E7">
      <w:pPr>
        <w:widowControl/>
        <w:numPr>
          <w:ilvl w:val="2"/>
          <w:numId w:val="13"/>
        </w:numPr>
        <w:suppressAutoHyphens w:val="0"/>
        <w:overflowPunct w:val="0"/>
        <w:autoSpaceDE w:val="0"/>
        <w:autoSpaceDN w:val="0"/>
        <w:spacing w:after="0"/>
        <w:rPr>
          <w:rFonts w:ascii="Cambria" w:hAnsi="Cambria"/>
          <w:sz w:val="24"/>
          <w:szCs w:val="24"/>
        </w:rPr>
      </w:pPr>
      <w:r w:rsidRPr="00C401E7">
        <w:rPr>
          <w:rFonts w:ascii="Cambria" w:hAnsi="Cambria"/>
          <w:sz w:val="24"/>
          <w:szCs w:val="24"/>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bookmarkEnd w:id="9"/>
    <w:p w14:paraId="1D1D3890" w14:textId="03DC35E2" w:rsidR="0074770C" w:rsidRPr="001E1565" w:rsidRDefault="0074770C" w:rsidP="0074770C">
      <w:pPr>
        <w:autoSpaceDE w:val="0"/>
        <w:autoSpaceDN w:val="0"/>
        <w:spacing w:after="0"/>
        <w:jc w:val="center"/>
        <w:rPr>
          <w:rFonts w:ascii="Cambria" w:eastAsia="Calibri" w:hAnsi="Cambria"/>
          <w:b/>
          <w:bCs/>
          <w:sz w:val="24"/>
          <w:szCs w:val="24"/>
        </w:rPr>
      </w:pPr>
      <w:r w:rsidRPr="001E1565">
        <w:rPr>
          <w:rFonts w:ascii="Cambria" w:eastAsia="Calibri" w:hAnsi="Cambria"/>
          <w:b/>
          <w:bCs/>
          <w:sz w:val="24"/>
          <w:szCs w:val="24"/>
        </w:rPr>
        <w:lastRenderedPageBreak/>
        <w:t>§ 6</w:t>
      </w:r>
    </w:p>
    <w:p w14:paraId="050FA4E3" w14:textId="77777777" w:rsidR="0074770C" w:rsidRPr="001E1565" w:rsidRDefault="0074770C" w:rsidP="0074770C">
      <w:pPr>
        <w:autoSpaceDE w:val="0"/>
        <w:autoSpaceDN w:val="0"/>
        <w:spacing w:after="0"/>
        <w:ind w:left="567" w:hanging="567"/>
        <w:jc w:val="center"/>
        <w:rPr>
          <w:rFonts w:ascii="Cambria" w:eastAsia="Calibri" w:hAnsi="Cambria"/>
          <w:b/>
          <w:bCs/>
          <w:sz w:val="24"/>
          <w:szCs w:val="24"/>
        </w:rPr>
      </w:pPr>
      <w:r w:rsidRPr="001E1565">
        <w:rPr>
          <w:rFonts w:ascii="Cambria" w:eastAsia="Calibri" w:hAnsi="Cambria"/>
          <w:b/>
          <w:bCs/>
          <w:sz w:val="24"/>
          <w:szCs w:val="24"/>
        </w:rPr>
        <w:t>Odbiory robót</w:t>
      </w:r>
    </w:p>
    <w:p w14:paraId="44355143" w14:textId="77777777" w:rsidR="0074770C" w:rsidRPr="001E1565" w:rsidRDefault="0074770C" w:rsidP="007B2E3C">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1E1565">
        <w:rPr>
          <w:rFonts w:ascii="Cambria" w:hAnsi="Cambria"/>
          <w:sz w:val="24"/>
          <w:szCs w:val="24"/>
        </w:rPr>
        <w:t>Strony zgodnie postanawiają, że będą stosowane następujące rodzaje odbiorów robót:</w:t>
      </w:r>
    </w:p>
    <w:p w14:paraId="4C7B450A" w14:textId="27549A05" w:rsidR="0074770C" w:rsidRPr="001E1565" w:rsidRDefault="0074770C" w:rsidP="00B37FE8">
      <w:pPr>
        <w:pStyle w:val="Akapitzlist"/>
        <w:numPr>
          <w:ilvl w:val="0"/>
          <w:numId w:val="14"/>
        </w:numPr>
        <w:tabs>
          <w:tab w:val="clear" w:pos="850"/>
        </w:tabs>
        <w:autoSpaceDE w:val="0"/>
        <w:autoSpaceDN w:val="0"/>
        <w:adjustRightInd w:val="0"/>
        <w:spacing w:after="0"/>
        <w:ind w:left="709"/>
        <w:jc w:val="both"/>
        <w:rPr>
          <w:rFonts w:ascii="Cambria" w:hAnsi="Cambria"/>
          <w:b/>
          <w:bCs/>
          <w:color w:val="000000"/>
          <w:sz w:val="24"/>
          <w:szCs w:val="24"/>
          <w:lang w:eastAsia="en-US"/>
        </w:rPr>
      </w:pPr>
      <w:r w:rsidRPr="001E1565">
        <w:rPr>
          <w:rFonts w:ascii="Cambria" w:hAnsi="Cambria"/>
          <w:b/>
          <w:bCs/>
          <w:color w:val="000000"/>
          <w:sz w:val="24"/>
          <w:szCs w:val="24"/>
          <w:lang w:eastAsia="en-US"/>
        </w:rPr>
        <w:t>odbiór Dokumentacji Projektowej</w:t>
      </w:r>
      <w:r w:rsidR="00031898">
        <w:rPr>
          <w:rFonts w:ascii="Cambria" w:hAnsi="Cambria"/>
          <w:b/>
          <w:bCs/>
          <w:color w:val="000000"/>
          <w:sz w:val="24"/>
          <w:szCs w:val="24"/>
          <w:lang w:eastAsia="en-US"/>
        </w:rPr>
        <w:t>,</w:t>
      </w:r>
    </w:p>
    <w:p w14:paraId="30147856" w14:textId="46ADDFD5" w:rsidR="0074770C" w:rsidRDefault="0074770C" w:rsidP="00B37FE8">
      <w:pPr>
        <w:pStyle w:val="Akapitzlist"/>
        <w:numPr>
          <w:ilvl w:val="0"/>
          <w:numId w:val="14"/>
        </w:numPr>
        <w:tabs>
          <w:tab w:val="clear" w:pos="850"/>
        </w:tabs>
        <w:autoSpaceDE w:val="0"/>
        <w:autoSpaceDN w:val="0"/>
        <w:adjustRightInd w:val="0"/>
        <w:spacing w:after="0"/>
        <w:ind w:left="709"/>
        <w:jc w:val="both"/>
        <w:rPr>
          <w:rFonts w:ascii="Cambria" w:hAnsi="Cambria"/>
          <w:color w:val="000000"/>
          <w:sz w:val="24"/>
          <w:szCs w:val="24"/>
          <w:lang w:eastAsia="en-US"/>
        </w:rPr>
      </w:pPr>
      <w:r w:rsidRPr="00295A8C">
        <w:rPr>
          <w:rFonts w:ascii="Cambria" w:hAnsi="Cambria"/>
          <w:b/>
          <w:bCs/>
          <w:color w:val="FF0000"/>
          <w:sz w:val="24"/>
          <w:szCs w:val="24"/>
        </w:rPr>
        <w:t>odbiory robót zanikających i ulegających zakryciu</w:t>
      </w:r>
      <w:r w:rsidRPr="00295A8C">
        <w:rPr>
          <w:rFonts w:ascii="Cambria" w:hAnsi="Cambria"/>
          <w:color w:val="FF0000"/>
          <w:sz w:val="24"/>
          <w:szCs w:val="24"/>
        </w:rPr>
        <w:t xml:space="preserve"> (roboty zanikające lub zakrywane muszą zostać wpisane do dziennika budowy przez kierownika budowy, po sprawdzeniu przez Inspektora nadzoru lub na tę okoliczność będzie sporzą</w:t>
      </w:r>
      <w:r w:rsidR="00031898" w:rsidRPr="00295A8C">
        <w:rPr>
          <w:rFonts w:ascii="Cambria" w:hAnsi="Cambria"/>
          <w:color w:val="FF0000"/>
          <w:sz w:val="24"/>
          <w:szCs w:val="24"/>
        </w:rPr>
        <w:t>-</w:t>
      </w:r>
      <w:r w:rsidRPr="00295A8C">
        <w:rPr>
          <w:rFonts w:ascii="Cambria" w:hAnsi="Cambria"/>
          <w:color w:val="FF0000"/>
          <w:sz w:val="24"/>
          <w:szCs w:val="24"/>
        </w:rPr>
        <w:t>dzany protokół robót zanikających) – nie stanowią podstawy do wystawienia faktury</w:t>
      </w:r>
      <w:r w:rsidR="00031898">
        <w:rPr>
          <w:rFonts w:ascii="Cambria" w:hAnsi="Cambria"/>
          <w:color w:val="000000"/>
          <w:sz w:val="24"/>
          <w:szCs w:val="24"/>
        </w:rPr>
        <w:t>,</w:t>
      </w:r>
    </w:p>
    <w:p w14:paraId="4D03C7F7" w14:textId="3578B77F" w:rsidR="00FE0828" w:rsidRPr="002A389E" w:rsidRDefault="00FE0828" w:rsidP="00FE0828">
      <w:pPr>
        <w:pStyle w:val="Akapitzlist"/>
        <w:numPr>
          <w:ilvl w:val="0"/>
          <w:numId w:val="14"/>
        </w:numPr>
        <w:tabs>
          <w:tab w:val="clear" w:pos="850"/>
        </w:tabs>
        <w:autoSpaceDE w:val="0"/>
        <w:autoSpaceDN w:val="0"/>
        <w:adjustRightInd w:val="0"/>
        <w:spacing w:after="0"/>
        <w:ind w:left="709"/>
        <w:jc w:val="both"/>
        <w:rPr>
          <w:rFonts w:ascii="Cambria" w:hAnsi="Cambria"/>
          <w:color w:val="000000"/>
          <w:sz w:val="24"/>
          <w:szCs w:val="24"/>
          <w:lang w:eastAsia="en-US"/>
        </w:rPr>
      </w:pPr>
      <w:r w:rsidRPr="002A389E">
        <w:rPr>
          <w:rFonts w:ascii="Cambria" w:hAnsi="Cambria"/>
          <w:b/>
          <w:bCs/>
          <w:color w:val="000000"/>
          <w:sz w:val="24"/>
          <w:szCs w:val="24"/>
        </w:rPr>
        <w:t>odbi</w:t>
      </w:r>
      <w:r w:rsidR="002A389E" w:rsidRPr="002A389E">
        <w:rPr>
          <w:rFonts w:ascii="Cambria" w:hAnsi="Cambria"/>
          <w:b/>
          <w:bCs/>
          <w:color w:val="000000"/>
          <w:sz w:val="24"/>
          <w:szCs w:val="24"/>
        </w:rPr>
        <w:t>ory</w:t>
      </w:r>
      <w:r w:rsidRPr="002A389E">
        <w:rPr>
          <w:rFonts w:ascii="Cambria" w:hAnsi="Cambria"/>
          <w:b/>
          <w:bCs/>
          <w:color w:val="000000"/>
          <w:sz w:val="24"/>
          <w:szCs w:val="24"/>
        </w:rPr>
        <w:t xml:space="preserve"> częściow</w:t>
      </w:r>
      <w:r w:rsidR="002A389E" w:rsidRPr="002A389E">
        <w:rPr>
          <w:rFonts w:ascii="Cambria" w:hAnsi="Cambria"/>
          <w:b/>
          <w:bCs/>
          <w:color w:val="000000"/>
          <w:sz w:val="24"/>
          <w:szCs w:val="24"/>
        </w:rPr>
        <w:t>e</w:t>
      </w:r>
      <w:r w:rsidRPr="002A389E">
        <w:rPr>
          <w:rFonts w:ascii="Cambria" w:hAnsi="Cambria"/>
          <w:b/>
          <w:bCs/>
          <w:color w:val="000000"/>
          <w:sz w:val="24"/>
          <w:szCs w:val="24"/>
        </w:rPr>
        <w:t xml:space="preserve"> </w:t>
      </w:r>
      <w:r w:rsidRPr="002A389E">
        <w:rPr>
          <w:rFonts w:ascii="Cambria" w:hAnsi="Cambria"/>
          <w:color w:val="000000"/>
          <w:sz w:val="24"/>
          <w:szCs w:val="24"/>
        </w:rPr>
        <w:t>po zakończeniu prac - będąc</w:t>
      </w:r>
      <w:r w:rsidR="00CA13B5">
        <w:rPr>
          <w:rFonts w:ascii="Cambria" w:hAnsi="Cambria"/>
          <w:color w:val="000000"/>
          <w:sz w:val="24"/>
          <w:szCs w:val="24"/>
        </w:rPr>
        <w:t>e</w:t>
      </w:r>
      <w:r w:rsidRPr="002A389E">
        <w:rPr>
          <w:rFonts w:ascii="Cambria" w:hAnsi="Cambria"/>
          <w:color w:val="000000"/>
          <w:sz w:val="24"/>
          <w:szCs w:val="24"/>
        </w:rPr>
        <w:t xml:space="preserve"> podstawą wystawienia faktur częściow</w:t>
      </w:r>
      <w:r w:rsidR="002A389E" w:rsidRPr="002A389E">
        <w:rPr>
          <w:rFonts w:ascii="Cambria" w:hAnsi="Cambria"/>
          <w:color w:val="000000"/>
          <w:sz w:val="24"/>
          <w:szCs w:val="24"/>
        </w:rPr>
        <w:t>ych</w:t>
      </w:r>
      <w:r w:rsidRPr="002A389E">
        <w:rPr>
          <w:rFonts w:ascii="Cambria" w:hAnsi="Cambria"/>
          <w:color w:val="000000"/>
          <w:sz w:val="24"/>
          <w:szCs w:val="24"/>
        </w:rPr>
        <w:t>,</w:t>
      </w:r>
    </w:p>
    <w:p w14:paraId="251B3157" w14:textId="6A43AD5B" w:rsidR="00FE0828" w:rsidRPr="002A389E" w:rsidRDefault="00FE0828" w:rsidP="00FE0828">
      <w:pPr>
        <w:pStyle w:val="Akapitzlist"/>
        <w:numPr>
          <w:ilvl w:val="0"/>
          <w:numId w:val="14"/>
        </w:numPr>
        <w:tabs>
          <w:tab w:val="clear" w:pos="850"/>
        </w:tabs>
        <w:autoSpaceDE w:val="0"/>
        <w:autoSpaceDN w:val="0"/>
        <w:adjustRightInd w:val="0"/>
        <w:spacing w:after="0"/>
        <w:ind w:left="709"/>
        <w:jc w:val="both"/>
        <w:rPr>
          <w:rFonts w:ascii="Cambria" w:hAnsi="Cambria"/>
          <w:color w:val="000000"/>
          <w:sz w:val="24"/>
          <w:szCs w:val="24"/>
        </w:rPr>
      </w:pPr>
      <w:r w:rsidRPr="002A389E">
        <w:rPr>
          <w:rFonts w:ascii="Cambria" w:hAnsi="Cambria"/>
          <w:b/>
          <w:bCs/>
          <w:color w:val="000000"/>
          <w:sz w:val="24"/>
          <w:szCs w:val="24"/>
        </w:rPr>
        <w:t>odbiór końcowy</w:t>
      </w:r>
      <w:r w:rsidRPr="002A389E">
        <w:rPr>
          <w:rFonts w:ascii="Cambria" w:hAnsi="Cambria"/>
          <w:color w:val="000000"/>
          <w:sz w:val="24"/>
          <w:szCs w:val="24"/>
        </w:rPr>
        <w:t xml:space="preserve"> po zakończeniu całości prac objętych przedmiotem zamówienia - będący podstawą wystawienia faktury końcowej.</w:t>
      </w:r>
    </w:p>
    <w:p w14:paraId="09A2CD7B" w14:textId="77777777" w:rsidR="0074770C" w:rsidRPr="001E1565" w:rsidRDefault="0074770C" w:rsidP="007B2E3C">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1E1565">
        <w:rPr>
          <w:rFonts w:ascii="Cambria" w:hAnsi="Cambria" w:cs="Cambria"/>
          <w:sz w:val="24"/>
          <w:szCs w:val="24"/>
        </w:rPr>
        <w:t>Zamawiający będzie dokonywał odbiorów Dokumentacji Projektowej oraz robót stanowiących przedmiot niniejszej umowy z uwzględnieniem postanowień ust. 3 -5.</w:t>
      </w:r>
    </w:p>
    <w:p w14:paraId="45B18DBF" w14:textId="77777777" w:rsidR="0074770C" w:rsidRPr="001E1565" w:rsidRDefault="0074770C" w:rsidP="007B2E3C">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bCs/>
          <w:sz w:val="24"/>
          <w:szCs w:val="24"/>
        </w:rPr>
      </w:pPr>
      <w:r w:rsidRPr="001E1565">
        <w:rPr>
          <w:rFonts w:ascii="Cambria" w:hAnsi="Cambria" w:cs="Cambria"/>
          <w:bCs/>
          <w:sz w:val="24"/>
          <w:szCs w:val="24"/>
        </w:rPr>
        <w:t>Odbiór Dokumentacji projektowej będzie odbywał się według następujących zasad:</w:t>
      </w:r>
    </w:p>
    <w:p w14:paraId="4797BCB7" w14:textId="3FD1C2A2" w:rsidR="0074770C" w:rsidRPr="0074770C" w:rsidRDefault="0074770C" w:rsidP="00576AF7">
      <w:pPr>
        <w:pStyle w:val="Akapitzlist"/>
        <w:numPr>
          <w:ilvl w:val="0"/>
          <w:numId w:val="56"/>
        </w:numPr>
        <w:tabs>
          <w:tab w:val="clear" w:pos="0"/>
        </w:tabs>
        <w:autoSpaceDE w:val="0"/>
        <w:spacing w:after="0"/>
        <w:ind w:left="709" w:hanging="283"/>
        <w:jc w:val="both"/>
        <w:rPr>
          <w:rFonts w:ascii="Cambria" w:hAnsi="Cambria" w:cs="Cambria"/>
          <w:sz w:val="24"/>
          <w:szCs w:val="24"/>
        </w:rPr>
      </w:pPr>
      <w:r w:rsidRPr="0074770C">
        <w:rPr>
          <w:rFonts w:ascii="Cambria" w:hAnsi="Cambria" w:cs="Cambria"/>
          <w:sz w:val="24"/>
          <w:szCs w:val="24"/>
        </w:rPr>
        <w:t xml:space="preserve">Wykonawca zobowiązany jest do dostarczenia Zamawiającemu Dokumentacji Projektowej w celu przeprowadzenia przez Zamawiającego czynności odbioru Dokumentacji projektowej. Dokumentację projektową uznaje się za wykonaną </w:t>
      </w:r>
      <w:r w:rsidR="00031898">
        <w:rPr>
          <w:rFonts w:ascii="Cambria" w:hAnsi="Cambria" w:cs="Cambria"/>
          <w:sz w:val="24"/>
          <w:szCs w:val="24"/>
        </w:rPr>
        <w:br/>
      </w:r>
      <w:r w:rsidRPr="0074770C">
        <w:rPr>
          <w:rFonts w:ascii="Cambria" w:hAnsi="Cambria" w:cs="Cambria"/>
          <w:sz w:val="24"/>
          <w:szCs w:val="24"/>
        </w:rPr>
        <w:t>w dacie podpisania protokołu odbioru Dokumentacji Projektowej.</w:t>
      </w:r>
    </w:p>
    <w:p w14:paraId="232F9AA3" w14:textId="21DBD157" w:rsidR="0074770C" w:rsidRPr="001E1565" w:rsidRDefault="0074770C" w:rsidP="00576AF7">
      <w:pPr>
        <w:pStyle w:val="Akapitzlist"/>
        <w:numPr>
          <w:ilvl w:val="0"/>
          <w:numId w:val="56"/>
        </w:numPr>
        <w:tabs>
          <w:tab w:val="clear" w:pos="0"/>
        </w:tabs>
        <w:suppressAutoHyphens/>
        <w:autoSpaceDE w:val="0"/>
        <w:spacing w:after="0"/>
        <w:ind w:left="709" w:hanging="283"/>
        <w:jc w:val="both"/>
        <w:rPr>
          <w:rFonts w:ascii="Cambria" w:hAnsi="Cambria" w:cs="Cambria"/>
          <w:sz w:val="24"/>
          <w:szCs w:val="24"/>
        </w:rPr>
      </w:pPr>
      <w:r w:rsidRPr="001E1565">
        <w:rPr>
          <w:rFonts w:ascii="Cambria" w:hAnsi="Cambria" w:cs="Cambria"/>
          <w:sz w:val="24"/>
          <w:szCs w:val="24"/>
        </w:rPr>
        <w:t xml:space="preserve">Wykonawca dostarczy do odbioru Dokumentację projektową, z wykazem </w:t>
      </w:r>
      <w:r w:rsidR="00CA13B5">
        <w:rPr>
          <w:rFonts w:ascii="Cambria" w:hAnsi="Cambria" w:cs="Cambria"/>
          <w:sz w:val="24"/>
          <w:szCs w:val="24"/>
        </w:rPr>
        <w:br/>
      </w:r>
      <w:r w:rsidRPr="001E1565">
        <w:rPr>
          <w:rFonts w:ascii="Cambria" w:hAnsi="Cambria" w:cs="Cambria"/>
          <w:sz w:val="24"/>
          <w:szCs w:val="24"/>
        </w:rPr>
        <w:t>opracowań oraz pisemnym oświadczeniem, że jest ona wykonana zgodnie z umową, obowiązującymi przepisami i normami oraz że zostaje wydana w stanie kompletnym z punktu widzenia celu, któremu ma służyć.</w:t>
      </w:r>
    </w:p>
    <w:p w14:paraId="744C371A" w14:textId="770E339B" w:rsidR="0074770C" w:rsidRPr="001E1565" w:rsidRDefault="0074770C" w:rsidP="00576AF7">
      <w:pPr>
        <w:pStyle w:val="Akapitzlist"/>
        <w:numPr>
          <w:ilvl w:val="0"/>
          <w:numId w:val="56"/>
        </w:numPr>
        <w:tabs>
          <w:tab w:val="clear" w:pos="0"/>
        </w:tabs>
        <w:suppressAutoHyphens/>
        <w:autoSpaceDE w:val="0"/>
        <w:spacing w:after="0"/>
        <w:ind w:left="709" w:hanging="283"/>
        <w:jc w:val="both"/>
        <w:rPr>
          <w:rFonts w:ascii="Cambria" w:hAnsi="Cambria" w:cs="Cambria"/>
          <w:sz w:val="24"/>
          <w:szCs w:val="24"/>
        </w:rPr>
      </w:pPr>
      <w:r w:rsidRPr="001E1565">
        <w:rPr>
          <w:rFonts w:ascii="Cambria" w:hAnsi="Cambria" w:cs="Cambria"/>
          <w:sz w:val="24"/>
          <w:szCs w:val="24"/>
        </w:rPr>
        <w:t xml:space="preserve">Zamawiający dokonuje odbioru Dokumentacji Projektowej w ciągu 7 dni od daty dostarczenia jej Zamawiającemu przez Wykonawcę. </w:t>
      </w:r>
    </w:p>
    <w:p w14:paraId="2AEAE31F" w14:textId="76DEB346" w:rsidR="0074770C" w:rsidRPr="001E1565" w:rsidRDefault="0074770C" w:rsidP="00576AF7">
      <w:pPr>
        <w:pStyle w:val="Akapitzlist"/>
        <w:numPr>
          <w:ilvl w:val="0"/>
          <w:numId w:val="56"/>
        </w:numPr>
        <w:tabs>
          <w:tab w:val="clear" w:pos="0"/>
        </w:tabs>
        <w:suppressAutoHyphens/>
        <w:autoSpaceDE w:val="0"/>
        <w:spacing w:after="0"/>
        <w:ind w:left="709" w:hanging="283"/>
        <w:jc w:val="both"/>
        <w:rPr>
          <w:rFonts w:ascii="Cambria" w:hAnsi="Cambria" w:cs="Cambria"/>
          <w:sz w:val="24"/>
          <w:szCs w:val="24"/>
        </w:rPr>
      </w:pPr>
      <w:r w:rsidRPr="001E1565">
        <w:rPr>
          <w:rFonts w:ascii="Cambria" w:hAnsi="Cambria" w:cs="Cambria"/>
          <w:sz w:val="24"/>
          <w:szCs w:val="24"/>
        </w:rPr>
        <w:t xml:space="preserve">W razie stwierdzenia przez Zamawiającego, iż dostarczona Zamawiającemu Dokumentacja Projektowa ma wady lub braki, Zamawiający </w:t>
      </w:r>
      <w:r w:rsidRPr="00295A8C">
        <w:rPr>
          <w:rFonts w:ascii="Cambria" w:hAnsi="Cambria" w:cs="Cambria"/>
          <w:strike/>
          <w:color w:val="FF0000"/>
          <w:sz w:val="24"/>
          <w:szCs w:val="24"/>
        </w:rPr>
        <w:t>odmówi jej odbioru</w:t>
      </w:r>
      <w:r w:rsidRPr="001E1565">
        <w:rPr>
          <w:rFonts w:ascii="Cambria" w:hAnsi="Cambria" w:cs="Cambria"/>
          <w:sz w:val="24"/>
          <w:szCs w:val="24"/>
        </w:rPr>
        <w:t>, wskaże Wykonawcy stwierdzone wady lub braki na piśmie, a Wykonawca zobowiązany jest do dostarczenia poprawionej Dokumentacji Projektowej. Zamawiający dokona odbioru poprawionej Dokumentacji projektowej w terminie 7 dni, jeżeli wskazane wady lub braki zostały usunięte. Do czasu dokonania przez Zamawiającego odbioru poprawionej Dokumentacji projektowej, uznaje się, iż Dokumentacja projektowa nie została wykonana.</w:t>
      </w:r>
    </w:p>
    <w:p w14:paraId="1017EDB6" w14:textId="77777777" w:rsidR="0074770C" w:rsidRPr="001E1565" w:rsidRDefault="0074770C" w:rsidP="00576AF7">
      <w:pPr>
        <w:pStyle w:val="Akapitzlist"/>
        <w:numPr>
          <w:ilvl w:val="0"/>
          <w:numId w:val="56"/>
        </w:numPr>
        <w:tabs>
          <w:tab w:val="clear" w:pos="0"/>
        </w:tabs>
        <w:suppressAutoHyphens/>
        <w:autoSpaceDE w:val="0"/>
        <w:spacing w:after="0"/>
        <w:ind w:left="709" w:hanging="283"/>
        <w:jc w:val="both"/>
        <w:rPr>
          <w:rFonts w:ascii="Cambria" w:hAnsi="Cambria" w:cs="Cambria"/>
          <w:sz w:val="24"/>
          <w:szCs w:val="24"/>
        </w:rPr>
      </w:pPr>
      <w:r w:rsidRPr="001E1565">
        <w:rPr>
          <w:rFonts w:ascii="Cambria" w:hAnsi="Cambria" w:cs="Cambria"/>
          <w:sz w:val="24"/>
          <w:szCs w:val="24"/>
        </w:rPr>
        <w:t>Dokumentem potwierdzającym odbiór Dokumentacji projektowej jest protokół odbioru Dokumentacji Projektowej.</w:t>
      </w:r>
    </w:p>
    <w:p w14:paraId="0107239B" w14:textId="77777777" w:rsidR="0074770C" w:rsidRPr="001E1565" w:rsidRDefault="0074770C" w:rsidP="00576AF7">
      <w:pPr>
        <w:pStyle w:val="Akapitzlist"/>
        <w:numPr>
          <w:ilvl w:val="0"/>
          <w:numId w:val="56"/>
        </w:numPr>
        <w:tabs>
          <w:tab w:val="clear" w:pos="0"/>
        </w:tabs>
        <w:suppressAutoHyphens/>
        <w:autoSpaceDE w:val="0"/>
        <w:spacing w:after="0"/>
        <w:ind w:left="709" w:hanging="283"/>
        <w:jc w:val="both"/>
        <w:rPr>
          <w:rFonts w:ascii="Cambria" w:hAnsi="Cambria" w:cs="Cambria"/>
          <w:sz w:val="24"/>
          <w:szCs w:val="24"/>
        </w:rPr>
      </w:pPr>
      <w:r w:rsidRPr="001E1565">
        <w:rPr>
          <w:rFonts w:ascii="Cambria" w:hAnsi="Cambria" w:cs="Cambria"/>
          <w:sz w:val="24"/>
          <w:szCs w:val="24"/>
        </w:rPr>
        <w:lastRenderedPageBreak/>
        <w:t>Podpisanie przez Wykonawcę protokołu odbioru Dokumentacji Projektowej jest równoznaczne z zapewnieniem, że dostarczona Dokumentacja projektowa jest wolna od wad.</w:t>
      </w:r>
    </w:p>
    <w:p w14:paraId="09EDA58A" w14:textId="77777777" w:rsidR="0074770C" w:rsidRPr="00D22CA7" w:rsidRDefault="0074770C" w:rsidP="00576AF7">
      <w:pPr>
        <w:pStyle w:val="Akapitzlist"/>
        <w:numPr>
          <w:ilvl w:val="0"/>
          <w:numId w:val="56"/>
        </w:numPr>
        <w:tabs>
          <w:tab w:val="clear" w:pos="0"/>
          <w:tab w:val="left" w:pos="1418"/>
        </w:tabs>
        <w:suppressAutoHyphens/>
        <w:autoSpaceDE w:val="0"/>
        <w:spacing w:after="0"/>
        <w:ind w:left="709" w:hanging="283"/>
        <w:jc w:val="both"/>
        <w:rPr>
          <w:rFonts w:ascii="Cambria" w:hAnsi="Cambria"/>
          <w:sz w:val="24"/>
          <w:szCs w:val="24"/>
        </w:rPr>
      </w:pPr>
      <w:r w:rsidRPr="001E1565">
        <w:rPr>
          <w:rFonts w:ascii="Cambria" w:hAnsi="Cambria" w:cs="Cambria"/>
          <w:sz w:val="24"/>
          <w:szCs w:val="24"/>
        </w:rPr>
        <w:t>Dokonanie przez Zamawiającego odbioru Dokumentacji Projektowej umożliwia Wykonawcy przystąpienie do realizacji robót budowlanych stanowiących Przedmiot niniejszej umowy.</w:t>
      </w:r>
    </w:p>
    <w:p w14:paraId="2E0AA419" w14:textId="4EA793A9" w:rsidR="00D22CA7" w:rsidRPr="00D22CA7" w:rsidRDefault="00D22CA7" w:rsidP="00576AF7">
      <w:pPr>
        <w:pStyle w:val="Akapitzlist"/>
        <w:numPr>
          <w:ilvl w:val="0"/>
          <w:numId w:val="56"/>
        </w:numPr>
        <w:tabs>
          <w:tab w:val="clear" w:pos="0"/>
          <w:tab w:val="left" w:pos="1418"/>
        </w:tabs>
        <w:suppressAutoHyphens/>
        <w:autoSpaceDE w:val="0"/>
        <w:spacing w:after="0"/>
        <w:ind w:left="709" w:hanging="283"/>
        <w:jc w:val="both"/>
        <w:rPr>
          <w:rFonts w:ascii="Cambria" w:hAnsi="Cambria"/>
          <w:b/>
          <w:bCs/>
          <w:sz w:val="24"/>
          <w:szCs w:val="24"/>
        </w:rPr>
      </w:pPr>
      <w:r w:rsidRPr="00D22CA7">
        <w:rPr>
          <w:rFonts w:ascii="Cambria" w:eastAsiaTheme="minorHAnsi" w:hAnsi="Cambria" w:cs="Helvetica Neue"/>
          <w:b/>
          <w:bCs/>
          <w:color w:val="000000"/>
          <w:sz w:val="24"/>
          <w:szCs w:val="24"/>
          <w:lang w:eastAsia="en-US"/>
        </w:rPr>
        <w:t xml:space="preserve">Zamawiający dokona odbioru kompletnej </w:t>
      </w:r>
      <w:r w:rsidRPr="00D22CA7">
        <w:rPr>
          <w:rFonts w:ascii="Cambria" w:hAnsi="Cambria" w:cs="Cambria"/>
          <w:b/>
          <w:bCs/>
          <w:sz w:val="24"/>
          <w:szCs w:val="24"/>
        </w:rPr>
        <w:t>Dokumentacji Projektowej</w:t>
      </w:r>
      <w:r w:rsidRPr="00D22CA7">
        <w:rPr>
          <w:rFonts w:ascii="Cambria" w:eastAsiaTheme="minorHAnsi" w:hAnsi="Cambria" w:cs="Helvetica Neue"/>
          <w:b/>
          <w:bCs/>
          <w:color w:val="000000"/>
          <w:sz w:val="24"/>
          <w:szCs w:val="24"/>
          <w:lang w:eastAsia="en-US"/>
        </w:rPr>
        <w:t xml:space="preserve"> wraz </w:t>
      </w:r>
      <w:r>
        <w:rPr>
          <w:rFonts w:ascii="Cambria" w:eastAsiaTheme="minorHAnsi" w:hAnsi="Cambria" w:cs="Helvetica Neue"/>
          <w:b/>
          <w:bCs/>
          <w:color w:val="000000"/>
          <w:sz w:val="24"/>
          <w:szCs w:val="24"/>
          <w:lang w:eastAsia="en-US"/>
        </w:rPr>
        <w:br/>
      </w:r>
      <w:r w:rsidRPr="00D22CA7">
        <w:rPr>
          <w:rFonts w:ascii="Cambria" w:eastAsiaTheme="minorHAnsi" w:hAnsi="Cambria" w:cs="Helvetica Neue"/>
          <w:b/>
          <w:bCs/>
          <w:color w:val="000000"/>
          <w:sz w:val="24"/>
          <w:szCs w:val="24"/>
          <w:lang w:eastAsia="en-US"/>
        </w:rPr>
        <w:t>z pozwoleniami niezbędnymi do rozpoczęcia robót</w:t>
      </w:r>
      <w:r>
        <w:rPr>
          <w:rFonts w:ascii="Cambria" w:eastAsiaTheme="minorHAnsi" w:hAnsi="Cambria" w:cs="Helvetica Neue"/>
          <w:b/>
          <w:bCs/>
          <w:color w:val="000000"/>
          <w:sz w:val="24"/>
          <w:szCs w:val="24"/>
          <w:lang w:eastAsia="en-US"/>
        </w:rPr>
        <w:t>.</w:t>
      </w:r>
    </w:p>
    <w:p w14:paraId="7CF44365" w14:textId="77777777" w:rsidR="0074770C" w:rsidRPr="00295A8C" w:rsidRDefault="0074770C" w:rsidP="00CA71EE">
      <w:pPr>
        <w:pStyle w:val="Akapitzlist"/>
        <w:numPr>
          <w:ilvl w:val="0"/>
          <w:numId w:val="16"/>
        </w:numPr>
        <w:tabs>
          <w:tab w:val="clear" w:pos="1440"/>
        </w:tabs>
        <w:autoSpaceDE w:val="0"/>
        <w:spacing w:after="0"/>
        <w:ind w:left="426" w:hanging="426"/>
        <w:rPr>
          <w:rFonts w:ascii="Cambria" w:hAnsi="Cambria"/>
          <w:bCs/>
          <w:color w:val="FF0000"/>
          <w:sz w:val="24"/>
          <w:szCs w:val="24"/>
        </w:rPr>
      </w:pPr>
      <w:r w:rsidRPr="00295A8C">
        <w:rPr>
          <w:rFonts w:ascii="Cambria" w:hAnsi="Cambria" w:cs="Cambria"/>
          <w:bCs/>
          <w:color w:val="FF0000"/>
          <w:sz w:val="24"/>
          <w:szCs w:val="24"/>
        </w:rPr>
        <w:t>Odbiór robót zanikających lub ulegających zakryciu będzie odbywał się według następujących zasad:</w:t>
      </w:r>
    </w:p>
    <w:p w14:paraId="41CA8219" w14:textId="157B00DC" w:rsidR="0074770C" w:rsidRPr="00295A8C" w:rsidRDefault="0074770C" w:rsidP="00576AF7">
      <w:pPr>
        <w:pStyle w:val="Akapitzlist"/>
        <w:numPr>
          <w:ilvl w:val="0"/>
          <w:numId w:val="59"/>
        </w:numPr>
        <w:tabs>
          <w:tab w:val="clear" w:pos="0"/>
        </w:tabs>
        <w:autoSpaceDE w:val="0"/>
        <w:spacing w:after="0"/>
        <w:ind w:left="709" w:hanging="283"/>
        <w:jc w:val="both"/>
        <w:rPr>
          <w:rFonts w:ascii="Cambria" w:hAnsi="Cambria"/>
          <w:color w:val="FF0000"/>
          <w:sz w:val="24"/>
          <w:szCs w:val="24"/>
        </w:rPr>
      </w:pPr>
      <w:r w:rsidRPr="00295A8C">
        <w:rPr>
          <w:rFonts w:ascii="Cambria" w:hAnsi="Cambria" w:cs="Cambria"/>
          <w:color w:val="FF0000"/>
          <w:sz w:val="24"/>
          <w:szCs w:val="24"/>
        </w:rPr>
        <w:t xml:space="preserve">Odbiorowi podlegają roboty ulegające zakryciu, których gotowość do odbioru Wykonawca zgłasza wpisem do dziennika budowy, powiadamiając o tym </w:t>
      </w:r>
      <w:r w:rsidR="00CA13B5" w:rsidRPr="00295A8C">
        <w:rPr>
          <w:rFonts w:ascii="Cambria" w:hAnsi="Cambria" w:cs="Cambria"/>
          <w:color w:val="FF0000"/>
          <w:sz w:val="24"/>
          <w:szCs w:val="24"/>
        </w:rPr>
        <w:br/>
      </w:r>
      <w:r w:rsidRPr="00295A8C">
        <w:rPr>
          <w:rFonts w:ascii="Cambria" w:hAnsi="Cambria" w:cs="Cambria"/>
          <w:color w:val="FF0000"/>
          <w:sz w:val="24"/>
          <w:szCs w:val="24"/>
        </w:rPr>
        <w:t>inspektora nadzoru ze strony Zamawiającego – właściwego dla danej branży.</w:t>
      </w:r>
    </w:p>
    <w:p w14:paraId="10EDD9D1" w14:textId="77777777" w:rsidR="0074770C" w:rsidRPr="00295A8C" w:rsidRDefault="0074770C" w:rsidP="00576AF7">
      <w:pPr>
        <w:pStyle w:val="Akapitzlist"/>
        <w:numPr>
          <w:ilvl w:val="0"/>
          <w:numId w:val="59"/>
        </w:numPr>
        <w:suppressAutoHyphens/>
        <w:autoSpaceDE w:val="0"/>
        <w:spacing w:after="0"/>
        <w:ind w:left="709" w:hanging="283"/>
        <w:jc w:val="both"/>
        <w:rPr>
          <w:rFonts w:ascii="Cambria" w:hAnsi="Cambria"/>
          <w:color w:val="FF0000"/>
          <w:sz w:val="24"/>
          <w:szCs w:val="24"/>
        </w:rPr>
      </w:pPr>
      <w:r w:rsidRPr="00295A8C">
        <w:rPr>
          <w:rFonts w:ascii="Cambria" w:hAnsi="Cambria" w:cs="Cambria"/>
          <w:color w:val="FF0000"/>
          <w:sz w:val="24"/>
          <w:szCs w:val="24"/>
        </w:rPr>
        <w:t>W przypadku wykonania przez Wykonawcę robót ulegających zakryciu lub robót zanikających, Zamawiający przystąpi do ich odbioru w ciągu 5 dni roboczych od dnia zgłoszenia ich wykonania.</w:t>
      </w:r>
    </w:p>
    <w:p w14:paraId="0FC9ED83" w14:textId="77777777" w:rsidR="0074770C" w:rsidRPr="001E1565" w:rsidRDefault="0074770C" w:rsidP="00576AF7">
      <w:pPr>
        <w:pStyle w:val="Akapitzlist"/>
        <w:numPr>
          <w:ilvl w:val="0"/>
          <w:numId w:val="59"/>
        </w:numPr>
        <w:suppressAutoHyphens/>
        <w:autoSpaceDE w:val="0"/>
        <w:spacing w:after="0"/>
        <w:ind w:left="709" w:hanging="283"/>
        <w:jc w:val="both"/>
        <w:rPr>
          <w:rFonts w:ascii="Cambria" w:hAnsi="Cambria"/>
          <w:sz w:val="24"/>
          <w:szCs w:val="24"/>
        </w:rPr>
      </w:pPr>
      <w:r w:rsidRPr="00295A8C">
        <w:rPr>
          <w:rFonts w:ascii="Cambria" w:hAnsi="Cambria" w:cs="Cambria"/>
          <w:color w:val="FF0000"/>
          <w:sz w:val="24"/>
          <w:szCs w:val="24"/>
        </w:rPr>
        <w:t>Wykonawca ma obowiązek umożliwić Inspektorowi nadzoru wyznaczonemu przez Zamawiającego sprawdzenie każdej roboty zanikającej lub ulegającej zakryciu</w:t>
      </w:r>
      <w:r w:rsidRPr="001E1565">
        <w:rPr>
          <w:rFonts w:ascii="Cambria" w:hAnsi="Cambria" w:cs="Cambria"/>
          <w:sz w:val="24"/>
          <w:szCs w:val="24"/>
        </w:rPr>
        <w:t>.</w:t>
      </w:r>
    </w:p>
    <w:p w14:paraId="50A9721C" w14:textId="77777777" w:rsidR="0074770C" w:rsidRPr="00B843A6" w:rsidRDefault="0074770C" w:rsidP="00CA71EE">
      <w:pPr>
        <w:pStyle w:val="Akapitzlist"/>
        <w:numPr>
          <w:ilvl w:val="0"/>
          <w:numId w:val="16"/>
        </w:numPr>
        <w:tabs>
          <w:tab w:val="clear" w:pos="1440"/>
        </w:tabs>
        <w:autoSpaceDE w:val="0"/>
        <w:spacing w:after="0"/>
        <w:ind w:left="426" w:hanging="426"/>
        <w:rPr>
          <w:rFonts w:ascii="Cambria" w:hAnsi="Cambria"/>
          <w:sz w:val="24"/>
          <w:szCs w:val="24"/>
        </w:rPr>
      </w:pPr>
      <w:r w:rsidRPr="001E1565">
        <w:rPr>
          <w:rFonts w:ascii="Cambria" w:hAnsi="Cambria" w:cs="Cambria"/>
          <w:sz w:val="24"/>
          <w:szCs w:val="24"/>
        </w:rPr>
        <w:t>O</w:t>
      </w:r>
      <w:r w:rsidRPr="00B843A6">
        <w:rPr>
          <w:rFonts w:ascii="Cambria" w:hAnsi="Cambria" w:cs="Cambria"/>
          <w:sz w:val="24"/>
          <w:szCs w:val="24"/>
        </w:rPr>
        <w:t>dbiór końcowy będzie odbywał się według następujących zasad:</w:t>
      </w:r>
    </w:p>
    <w:p w14:paraId="0F8B8CDE" w14:textId="0C1EE1A3" w:rsidR="0074770C" w:rsidRPr="0074770C" w:rsidRDefault="0074770C" w:rsidP="00576AF7">
      <w:pPr>
        <w:pStyle w:val="Akapitzlist"/>
        <w:numPr>
          <w:ilvl w:val="0"/>
          <w:numId w:val="57"/>
        </w:numPr>
        <w:tabs>
          <w:tab w:val="clear" w:pos="0"/>
        </w:tabs>
        <w:autoSpaceDE w:val="0"/>
        <w:spacing w:after="0"/>
        <w:ind w:left="709" w:hanging="283"/>
        <w:jc w:val="both"/>
        <w:rPr>
          <w:rFonts w:ascii="Cambria" w:hAnsi="Cambria" w:cs="Cambria"/>
          <w:sz w:val="24"/>
          <w:szCs w:val="24"/>
        </w:rPr>
      </w:pPr>
      <w:r w:rsidRPr="0074770C">
        <w:rPr>
          <w:rFonts w:ascii="Cambria" w:hAnsi="Cambria" w:cs="Cambria"/>
          <w:sz w:val="24"/>
          <w:szCs w:val="24"/>
        </w:rPr>
        <w:t xml:space="preserve">Odbioru końcowego dokonuje się po całkowitym zakończeniu wszystkich robót budowlanych, na podstawie przedłożonego przez Wykonawcę oświadczenia kierownika budowy o zakończeniu wszystkich robót budowlanych oraz po dokonaniu innych czynności przewidzianych przepisami ustawy Prawo Budowlane w związku z zakończeniem wykonywania robót budowlanych w tym po </w:t>
      </w:r>
      <w:r w:rsidRPr="0074770C">
        <w:rPr>
          <w:rFonts w:ascii="Cambria" w:hAnsi="Cambria"/>
          <w:sz w:val="24"/>
          <w:szCs w:val="24"/>
        </w:rPr>
        <w:t>uzyskaniu wszelkich uzgodnień, opinii</w:t>
      </w:r>
    </w:p>
    <w:p w14:paraId="77A7DB50" w14:textId="4D10C963" w:rsidR="0074770C" w:rsidRPr="001E1565" w:rsidRDefault="0074770C" w:rsidP="00576AF7">
      <w:pPr>
        <w:pStyle w:val="Akapitzlist"/>
        <w:numPr>
          <w:ilvl w:val="0"/>
          <w:numId w:val="57"/>
        </w:numPr>
        <w:tabs>
          <w:tab w:val="clear" w:pos="0"/>
        </w:tabs>
        <w:suppressAutoHyphens/>
        <w:autoSpaceDE w:val="0"/>
        <w:spacing w:after="0"/>
        <w:ind w:left="709" w:hanging="283"/>
        <w:jc w:val="both"/>
        <w:rPr>
          <w:rFonts w:ascii="Cambria" w:hAnsi="Cambria" w:cs="Cambria"/>
          <w:sz w:val="24"/>
          <w:szCs w:val="24"/>
        </w:rPr>
      </w:pPr>
      <w:r w:rsidRPr="00295A8C">
        <w:rPr>
          <w:rFonts w:ascii="Cambria" w:hAnsi="Cambria" w:cs="Cambria"/>
          <w:color w:val="FF0000"/>
          <w:sz w:val="24"/>
          <w:szCs w:val="24"/>
        </w:rPr>
        <w:t>Zamawiający ma prawo odmówić przeprowadzenia odbioru końcowego Przed</w:t>
      </w:r>
      <w:r w:rsidR="0051498F" w:rsidRPr="00295A8C">
        <w:rPr>
          <w:rFonts w:ascii="Cambria" w:hAnsi="Cambria" w:cs="Cambria"/>
          <w:color w:val="FF0000"/>
          <w:sz w:val="24"/>
          <w:szCs w:val="24"/>
        </w:rPr>
        <w:t>-</w:t>
      </w:r>
      <w:r w:rsidRPr="00295A8C">
        <w:rPr>
          <w:rFonts w:ascii="Cambria" w:hAnsi="Cambria" w:cs="Cambria"/>
          <w:color w:val="FF0000"/>
          <w:sz w:val="24"/>
          <w:szCs w:val="24"/>
        </w:rPr>
        <w:t>miotu umowy, jeżeli po przystąpieniu do czynności odbioru zostanie stwierdzone, że Przedmiot umowy nie osiągnął gotowości do odbioru z powodu niezakończenia robót, niewłaściwego ich wykonania lub nie przeprowadzenia wszystkich prób</w:t>
      </w:r>
      <w:r w:rsidRPr="001E1565">
        <w:rPr>
          <w:rFonts w:ascii="Cambria" w:hAnsi="Cambria" w:cs="Cambria"/>
          <w:sz w:val="24"/>
          <w:szCs w:val="24"/>
        </w:rPr>
        <w:t>.</w:t>
      </w:r>
    </w:p>
    <w:p w14:paraId="7D9594E1" w14:textId="72992C55" w:rsidR="0074770C" w:rsidRPr="001E1565" w:rsidRDefault="0074770C" w:rsidP="00576AF7">
      <w:pPr>
        <w:pStyle w:val="Akapitzlist"/>
        <w:numPr>
          <w:ilvl w:val="0"/>
          <w:numId w:val="57"/>
        </w:numPr>
        <w:tabs>
          <w:tab w:val="clear" w:pos="0"/>
        </w:tabs>
        <w:suppressAutoHyphens/>
        <w:autoSpaceDE w:val="0"/>
        <w:spacing w:after="0"/>
        <w:ind w:left="709" w:hanging="283"/>
        <w:jc w:val="both"/>
        <w:rPr>
          <w:rFonts w:ascii="Cambria" w:hAnsi="Cambria" w:cs="Times"/>
          <w:sz w:val="24"/>
          <w:szCs w:val="24"/>
        </w:rPr>
      </w:pPr>
      <w:r w:rsidRPr="001E1565">
        <w:rPr>
          <w:rFonts w:ascii="Cambria" w:hAnsi="Cambria"/>
          <w:sz w:val="24"/>
          <w:szCs w:val="24"/>
        </w:rPr>
        <w:t xml:space="preserve">Wraz ze zgłoszeniem do końcowego odbioru Wykonawca przekaże </w:t>
      </w:r>
      <w:r w:rsidR="00CA13B5">
        <w:rPr>
          <w:rFonts w:ascii="Cambria" w:hAnsi="Cambria"/>
          <w:sz w:val="24"/>
          <w:szCs w:val="24"/>
        </w:rPr>
        <w:br/>
      </w:r>
      <w:r w:rsidRPr="001E1565">
        <w:rPr>
          <w:rFonts w:ascii="Cambria" w:hAnsi="Cambria"/>
          <w:sz w:val="24"/>
          <w:szCs w:val="24"/>
        </w:rPr>
        <w:t>Zamawiającemu następujące dokumenty wynikające z art. 57 ustawy Prawo budowlane:</w:t>
      </w:r>
    </w:p>
    <w:p w14:paraId="6E7D6FA6" w14:textId="77777777" w:rsidR="0074770C" w:rsidRPr="0074770C" w:rsidRDefault="00D42D91" w:rsidP="00CA71EE">
      <w:pPr>
        <w:pStyle w:val="Akapitzlist"/>
        <w:numPr>
          <w:ilvl w:val="0"/>
          <w:numId w:val="15"/>
        </w:numPr>
        <w:tabs>
          <w:tab w:val="clear" w:pos="850"/>
        </w:tabs>
        <w:autoSpaceDE w:val="0"/>
        <w:autoSpaceDN w:val="0"/>
        <w:spacing w:after="0"/>
        <w:ind w:left="993" w:hanging="284"/>
        <w:jc w:val="both"/>
        <w:rPr>
          <w:rFonts w:ascii="Cambria" w:hAnsi="Cambria"/>
          <w:sz w:val="24"/>
          <w:szCs w:val="24"/>
        </w:rPr>
      </w:pPr>
      <w:r>
        <w:rPr>
          <w:rFonts w:ascii="Cambria" w:hAnsi="Cambria"/>
          <w:sz w:val="24"/>
          <w:szCs w:val="24"/>
        </w:rPr>
        <w:t>Dziennik budowy -</w:t>
      </w:r>
      <w:r w:rsidR="0074770C" w:rsidRPr="0074770C">
        <w:rPr>
          <w:rFonts w:ascii="Cambria" w:hAnsi="Cambria"/>
          <w:sz w:val="24"/>
          <w:szCs w:val="24"/>
        </w:rPr>
        <w:t xml:space="preserve"> jeżeli dotyczy,</w:t>
      </w:r>
    </w:p>
    <w:p w14:paraId="5D313381" w14:textId="52D49063" w:rsidR="0074770C" w:rsidRPr="001E1565" w:rsidRDefault="0074770C" w:rsidP="00CA71EE">
      <w:pPr>
        <w:pStyle w:val="Akapitzlist"/>
        <w:numPr>
          <w:ilvl w:val="0"/>
          <w:numId w:val="15"/>
        </w:numPr>
        <w:tabs>
          <w:tab w:val="clear" w:pos="850"/>
        </w:tabs>
        <w:autoSpaceDE w:val="0"/>
        <w:autoSpaceDN w:val="0"/>
        <w:adjustRightInd w:val="0"/>
        <w:spacing w:after="0"/>
        <w:ind w:left="993" w:hanging="284"/>
        <w:jc w:val="both"/>
        <w:rPr>
          <w:rFonts w:ascii="Cambria" w:hAnsi="Cambria"/>
          <w:sz w:val="24"/>
          <w:szCs w:val="24"/>
        </w:rPr>
      </w:pPr>
      <w:r w:rsidRPr="001E1565">
        <w:rPr>
          <w:rFonts w:ascii="Cambria" w:hAnsi="Cambria"/>
          <w:sz w:val="24"/>
          <w:szCs w:val="24"/>
        </w:rPr>
        <w:t xml:space="preserve">Dokumentację powykonawczą wymaganą w </w:t>
      </w:r>
      <w:r w:rsidR="00CD33DF">
        <w:rPr>
          <w:rFonts w:ascii="Cambria" w:hAnsi="Cambria"/>
          <w:sz w:val="24"/>
          <w:szCs w:val="24"/>
        </w:rPr>
        <w:t>opisie technicznym</w:t>
      </w:r>
      <w:r w:rsidRPr="001E1565">
        <w:rPr>
          <w:rFonts w:ascii="Cambria" w:hAnsi="Cambria"/>
          <w:sz w:val="24"/>
          <w:szCs w:val="24"/>
        </w:rPr>
        <w:t xml:space="preserve">, opisaną </w:t>
      </w:r>
      <w:r w:rsidR="00CA13B5">
        <w:rPr>
          <w:rFonts w:ascii="Cambria" w:hAnsi="Cambria"/>
          <w:sz w:val="24"/>
          <w:szCs w:val="24"/>
        </w:rPr>
        <w:br/>
      </w:r>
      <w:r w:rsidRPr="001E1565">
        <w:rPr>
          <w:rFonts w:ascii="Cambria" w:hAnsi="Cambria"/>
          <w:sz w:val="24"/>
          <w:szCs w:val="24"/>
        </w:rPr>
        <w:t>i skompletowaną w formie papierowej i elektronicznej w formacie doc i pdf,</w:t>
      </w:r>
    </w:p>
    <w:p w14:paraId="4391D3F9" w14:textId="7825DF4C" w:rsidR="0074770C" w:rsidRPr="001E1565" w:rsidRDefault="0074770C" w:rsidP="00CA71EE">
      <w:pPr>
        <w:pStyle w:val="Akapitzlist"/>
        <w:numPr>
          <w:ilvl w:val="0"/>
          <w:numId w:val="15"/>
        </w:numPr>
        <w:tabs>
          <w:tab w:val="clear" w:pos="850"/>
        </w:tabs>
        <w:autoSpaceDE w:val="0"/>
        <w:autoSpaceDN w:val="0"/>
        <w:adjustRightInd w:val="0"/>
        <w:spacing w:after="0"/>
        <w:ind w:left="993" w:hanging="284"/>
        <w:jc w:val="both"/>
        <w:rPr>
          <w:rFonts w:ascii="Cambria" w:hAnsi="Cambria"/>
          <w:sz w:val="24"/>
          <w:szCs w:val="24"/>
        </w:rPr>
      </w:pPr>
      <w:r w:rsidRPr="001E1565">
        <w:rPr>
          <w:rFonts w:ascii="Cambria" w:hAnsi="Cambria"/>
          <w:sz w:val="24"/>
          <w:szCs w:val="24"/>
        </w:rPr>
        <w:t xml:space="preserve">Dokumenty (atesty, certyfikaty, oświadczenia) potwierdzające, że wbudowane wyroby budowlane są zgodne z art. 10 ustawy Prawo budowlane (opisane </w:t>
      </w:r>
      <w:r w:rsidR="0051498F">
        <w:rPr>
          <w:rFonts w:ascii="Cambria" w:hAnsi="Cambria"/>
          <w:sz w:val="24"/>
          <w:szCs w:val="24"/>
        </w:rPr>
        <w:br/>
      </w:r>
      <w:r w:rsidRPr="001E1565">
        <w:rPr>
          <w:rFonts w:ascii="Cambria" w:hAnsi="Cambria"/>
          <w:sz w:val="24"/>
          <w:szCs w:val="24"/>
        </w:rPr>
        <w:lastRenderedPageBreak/>
        <w:t>i ostemplowane przez Kierownika budowy i potwierdzone przez Inspektora Nadzoru),</w:t>
      </w:r>
    </w:p>
    <w:p w14:paraId="4C7DD7D0" w14:textId="443E97D4" w:rsidR="0074770C" w:rsidRPr="001E1565" w:rsidRDefault="0074770C" w:rsidP="00CA71EE">
      <w:pPr>
        <w:pStyle w:val="Akapitzlist"/>
        <w:numPr>
          <w:ilvl w:val="0"/>
          <w:numId w:val="15"/>
        </w:numPr>
        <w:tabs>
          <w:tab w:val="clear" w:pos="850"/>
        </w:tabs>
        <w:autoSpaceDE w:val="0"/>
        <w:autoSpaceDN w:val="0"/>
        <w:adjustRightInd w:val="0"/>
        <w:spacing w:after="0"/>
        <w:ind w:left="993" w:hanging="284"/>
        <w:jc w:val="both"/>
        <w:rPr>
          <w:rFonts w:ascii="Cambria" w:hAnsi="Cambria"/>
          <w:sz w:val="24"/>
          <w:szCs w:val="24"/>
        </w:rPr>
      </w:pPr>
      <w:r w:rsidRPr="001E1565">
        <w:rPr>
          <w:rFonts w:ascii="Cambria" w:hAnsi="Cambria"/>
          <w:sz w:val="24"/>
          <w:szCs w:val="24"/>
        </w:rPr>
        <w:t xml:space="preserve">Protokoły i zaświadczenia z przeprowadzonych prób, badań, sprawdzeń i inne dokumenty wymagane w </w:t>
      </w:r>
      <w:r w:rsidR="00CD33DF">
        <w:rPr>
          <w:rFonts w:ascii="Cambria" w:hAnsi="Cambria"/>
          <w:sz w:val="24"/>
          <w:szCs w:val="24"/>
        </w:rPr>
        <w:t>opisie technicznym</w:t>
      </w:r>
      <w:r w:rsidRPr="001E1565">
        <w:rPr>
          <w:rFonts w:ascii="Cambria" w:hAnsi="Cambria"/>
          <w:sz w:val="24"/>
          <w:szCs w:val="24"/>
        </w:rPr>
        <w:t>,</w:t>
      </w:r>
    </w:p>
    <w:p w14:paraId="12CD3708" w14:textId="5FF46A08" w:rsidR="0074770C" w:rsidRPr="001E1565" w:rsidRDefault="0074770C" w:rsidP="00CA71EE">
      <w:pPr>
        <w:pStyle w:val="Akapitzlist"/>
        <w:numPr>
          <w:ilvl w:val="0"/>
          <w:numId w:val="15"/>
        </w:numPr>
        <w:tabs>
          <w:tab w:val="clear" w:pos="850"/>
        </w:tabs>
        <w:autoSpaceDE w:val="0"/>
        <w:autoSpaceDN w:val="0"/>
        <w:adjustRightInd w:val="0"/>
        <w:spacing w:after="0"/>
        <w:ind w:left="993" w:hanging="284"/>
        <w:jc w:val="both"/>
        <w:rPr>
          <w:rFonts w:ascii="Cambria" w:hAnsi="Cambria"/>
          <w:sz w:val="24"/>
          <w:szCs w:val="24"/>
        </w:rPr>
      </w:pPr>
      <w:r w:rsidRPr="001E1565">
        <w:rPr>
          <w:rFonts w:ascii="Cambria" w:hAnsi="Cambria"/>
          <w:sz w:val="24"/>
          <w:szCs w:val="24"/>
        </w:rPr>
        <w:t>Oświadczenie Kierownika budowy oraz kierowników robót o zakończeniu robót budowlanych oraz wykonaniu robót zgodnie ze sztuką budowlaną, obowiązującymi przepisami i normami,</w:t>
      </w:r>
    </w:p>
    <w:p w14:paraId="618ADCE6" w14:textId="77777777" w:rsidR="00CD33DF" w:rsidRDefault="00CD33DF" w:rsidP="00CD33DF">
      <w:pPr>
        <w:pStyle w:val="Akapitzlist"/>
        <w:widowControl w:val="0"/>
        <w:numPr>
          <w:ilvl w:val="0"/>
          <w:numId w:val="15"/>
        </w:numPr>
        <w:tabs>
          <w:tab w:val="clear" w:pos="850"/>
          <w:tab w:val="num" w:pos="993"/>
        </w:tabs>
        <w:autoSpaceDE w:val="0"/>
        <w:autoSpaceDN w:val="0"/>
        <w:adjustRightInd w:val="0"/>
        <w:spacing w:after="0"/>
        <w:ind w:left="993" w:hanging="284"/>
        <w:jc w:val="both"/>
        <w:rPr>
          <w:rFonts w:ascii="Cambria" w:hAnsi="Cambria" w:cs="†¯øw≥¸"/>
          <w:color w:val="000000" w:themeColor="text1"/>
          <w:sz w:val="24"/>
          <w:szCs w:val="24"/>
        </w:rPr>
      </w:pPr>
      <w:r>
        <w:rPr>
          <w:rFonts w:ascii="Cambria" w:hAnsi="Cambria" w:cs="†¯øw≥¸"/>
          <w:color w:val="000000" w:themeColor="text1"/>
          <w:sz w:val="24"/>
          <w:szCs w:val="24"/>
        </w:rPr>
        <w:t xml:space="preserve">Dokumentację </w:t>
      </w:r>
      <w:r w:rsidRPr="0069222A">
        <w:rPr>
          <w:rFonts w:ascii="Cambria" w:hAnsi="Cambria" w:cs="†¯øw≥¸"/>
          <w:color w:val="000000" w:themeColor="text1"/>
          <w:sz w:val="24"/>
          <w:szCs w:val="24"/>
        </w:rPr>
        <w:t xml:space="preserve">zgłoszeniową do Operatora Systemu Dystrybucji (OSD) wraz </w:t>
      </w:r>
      <w:r>
        <w:rPr>
          <w:rFonts w:ascii="Cambria" w:hAnsi="Cambria" w:cs="†¯øw≥¸"/>
          <w:color w:val="000000" w:themeColor="text1"/>
          <w:sz w:val="24"/>
          <w:szCs w:val="24"/>
        </w:rPr>
        <w:br/>
      </w:r>
      <w:r w:rsidRPr="0069222A">
        <w:rPr>
          <w:rFonts w:ascii="Cambria" w:hAnsi="Cambria" w:cs="†¯øw≥¸"/>
          <w:color w:val="000000" w:themeColor="text1"/>
          <w:sz w:val="24"/>
          <w:szCs w:val="24"/>
        </w:rPr>
        <w:t xml:space="preserve">z potwierdzeniem przekazania jej do </w:t>
      </w:r>
      <w:r>
        <w:rPr>
          <w:rFonts w:ascii="Cambria" w:hAnsi="Cambria" w:cs="†¯øw≥¸"/>
          <w:color w:val="000000" w:themeColor="text1"/>
          <w:sz w:val="24"/>
          <w:szCs w:val="24"/>
        </w:rPr>
        <w:t>Z</w:t>
      </w:r>
      <w:r w:rsidRPr="0069222A">
        <w:rPr>
          <w:rFonts w:ascii="Cambria" w:hAnsi="Cambria" w:cs="†¯øw≥¸"/>
          <w:color w:val="000000" w:themeColor="text1"/>
          <w:sz w:val="24"/>
          <w:szCs w:val="24"/>
        </w:rPr>
        <w:t xml:space="preserve">akładu </w:t>
      </w:r>
      <w:r>
        <w:rPr>
          <w:rFonts w:ascii="Cambria" w:hAnsi="Cambria" w:cs="†¯øw≥¸"/>
          <w:color w:val="000000" w:themeColor="text1"/>
          <w:sz w:val="24"/>
          <w:szCs w:val="24"/>
        </w:rPr>
        <w:t>E</w:t>
      </w:r>
      <w:r w:rsidRPr="0069222A">
        <w:rPr>
          <w:rFonts w:ascii="Cambria" w:hAnsi="Cambria" w:cs="†¯øw≥¸"/>
          <w:color w:val="000000" w:themeColor="text1"/>
          <w:sz w:val="24"/>
          <w:szCs w:val="24"/>
        </w:rPr>
        <w:t xml:space="preserve">nergetycznego z zastrzeżeniem, </w:t>
      </w:r>
      <w:r>
        <w:rPr>
          <w:rFonts w:ascii="Cambria" w:hAnsi="Cambria" w:cs="†¯øw≥¸"/>
          <w:color w:val="000000" w:themeColor="text1"/>
          <w:sz w:val="24"/>
          <w:szCs w:val="24"/>
        </w:rPr>
        <w:br/>
      </w:r>
      <w:r w:rsidRPr="0069222A">
        <w:rPr>
          <w:rFonts w:ascii="Cambria" w:hAnsi="Cambria" w:cs="†¯øw≥¸"/>
          <w:color w:val="000000" w:themeColor="text1"/>
          <w:sz w:val="24"/>
          <w:szCs w:val="24"/>
        </w:rPr>
        <w:t>że jeżeli OSD wskaże w późniejszym terminie braki w dokumentacji zgłoszeniowej</w:t>
      </w:r>
      <w:r>
        <w:rPr>
          <w:rFonts w:ascii="Cambria" w:hAnsi="Cambria" w:cs="†¯øw≥¸"/>
          <w:color w:val="000000" w:themeColor="text1"/>
          <w:sz w:val="24"/>
          <w:szCs w:val="24"/>
        </w:rPr>
        <w:t>,</w:t>
      </w:r>
      <w:r w:rsidRPr="0069222A">
        <w:rPr>
          <w:rFonts w:ascii="Cambria" w:hAnsi="Cambria" w:cs="†¯øw≥¸"/>
          <w:color w:val="000000" w:themeColor="text1"/>
          <w:sz w:val="24"/>
          <w:szCs w:val="24"/>
        </w:rPr>
        <w:t xml:space="preserve"> Wykonawca ma obowiązek je usunąć w ramach gwarancji pod rygorem zapłaty kar umownych przewidzianych dla niewykonania lub niewłaściwego wykonania obowiązków gwarancyjnych</w:t>
      </w:r>
      <w:r>
        <w:rPr>
          <w:rFonts w:ascii="Cambria" w:hAnsi="Cambria" w:cs="†¯øw≥¸"/>
          <w:color w:val="000000" w:themeColor="text1"/>
          <w:sz w:val="24"/>
          <w:szCs w:val="24"/>
        </w:rPr>
        <w:t>,</w:t>
      </w:r>
    </w:p>
    <w:p w14:paraId="50B8F3B9" w14:textId="52B3E3F3" w:rsidR="0074770C" w:rsidRPr="001E1565" w:rsidRDefault="0074770C" w:rsidP="00576AF7">
      <w:pPr>
        <w:pStyle w:val="Akapitzlist"/>
        <w:numPr>
          <w:ilvl w:val="0"/>
          <w:numId w:val="57"/>
        </w:numPr>
        <w:tabs>
          <w:tab w:val="clear" w:pos="0"/>
        </w:tabs>
        <w:overflowPunct w:val="0"/>
        <w:autoSpaceDE w:val="0"/>
        <w:autoSpaceDN w:val="0"/>
        <w:spacing w:after="0"/>
        <w:ind w:left="709" w:hanging="283"/>
        <w:jc w:val="both"/>
        <w:rPr>
          <w:rFonts w:ascii="Cambria" w:hAnsi="Cambria"/>
          <w:sz w:val="24"/>
          <w:szCs w:val="24"/>
        </w:rPr>
      </w:pPr>
      <w:r w:rsidRPr="001E1565">
        <w:rPr>
          <w:rFonts w:ascii="Cambria" w:hAnsi="Cambria"/>
          <w:sz w:val="24"/>
          <w:szCs w:val="24"/>
        </w:rPr>
        <w:t>Zamawiający wyznaczy i rozpocznie czynności odbioru</w:t>
      </w:r>
      <w:r w:rsidR="00F8645D">
        <w:rPr>
          <w:rFonts w:ascii="Cambria" w:hAnsi="Cambria"/>
          <w:sz w:val="24"/>
          <w:szCs w:val="24"/>
        </w:rPr>
        <w:t xml:space="preserve"> częściowego i</w:t>
      </w:r>
      <w:r w:rsidRPr="001E1565">
        <w:rPr>
          <w:rFonts w:ascii="Cambria" w:hAnsi="Cambria"/>
          <w:sz w:val="24"/>
          <w:szCs w:val="24"/>
        </w:rPr>
        <w:t xml:space="preserve"> końcowego </w:t>
      </w:r>
      <w:r w:rsidR="00D42D91">
        <w:rPr>
          <w:rFonts w:ascii="Cambria" w:hAnsi="Cambria"/>
          <w:sz w:val="24"/>
          <w:szCs w:val="24"/>
        </w:rPr>
        <w:br/>
      </w:r>
      <w:r w:rsidRPr="001E1565">
        <w:rPr>
          <w:rFonts w:ascii="Cambria" w:hAnsi="Cambria"/>
          <w:sz w:val="24"/>
          <w:szCs w:val="24"/>
        </w:rPr>
        <w:t xml:space="preserve">w </w:t>
      </w:r>
      <w:r w:rsidRPr="00D42D91">
        <w:rPr>
          <w:rFonts w:ascii="Cambria" w:hAnsi="Cambria"/>
          <w:sz w:val="24"/>
          <w:szCs w:val="24"/>
        </w:rPr>
        <w:t xml:space="preserve">terminie </w:t>
      </w:r>
      <w:r w:rsidRPr="00D42D91">
        <w:rPr>
          <w:rFonts w:ascii="Cambria" w:hAnsi="Cambria"/>
          <w:b/>
          <w:bCs/>
          <w:sz w:val="24"/>
          <w:szCs w:val="24"/>
        </w:rPr>
        <w:t>do</w:t>
      </w:r>
      <w:r w:rsidR="00D42D91">
        <w:rPr>
          <w:rFonts w:ascii="Cambria" w:hAnsi="Cambria"/>
          <w:b/>
          <w:bCs/>
          <w:sz w:val="24"/>
          <w:szCs w:val="24"/>
        </w:rPr>
        <w:t xml:space="preserve"> 1</w:t>
      </w:r>
      <w:r w:rsidR="00CA71EE">
        <w:rPr>
          <w:rFonts w:ascii="Cambria" w:hAnsi="Cambria"/>
          <w:b/>
          <w:bCs/>
          <w:sz w:val="24"/>
          <w:szCs w:val="24"/>
        </w:rPr>
        <w:t>0</w:t>
      </w:r>
      <w:r w:rsidR="00D42D91">
        <w:rPr>
          <w:rFonts w:ascii="Cambria" w:hAnsi="Cambria"/>
          <w:b/>
          <w:bCs/>
          <w:sz w:val="24"/>
          <w:szCs w:val="24"/>
        </w:rPr>
        <w:t xml:space="preserve"> </w:t>
      </w:r>
      <w:r w:rsidRPr="00D42D91">
        <w:rPr>
          <w:rFonts w:ascii="Cambria" w:hAnsi="Cambria"/>
          <w:b/>
          <w:bCs/>
          <w:sz w:val="24"/>
          <w:szCs w:val="24"/>
        </w:rPr>
        <w:t>dni</w:t>
      </w:r>
      <w:r w:rsidRPr="001E1565">
        <w:rPr>
          <w:rFonts w:ascii="Cambria" w:hAnsi="Cambria"/>
          <w:b/>
          <w:bCs/>
          <w:sz w:val="24"/>
          <w:szCs w:val="24"/>
        </w:rPr>
        <w:t xml:space="preserve"> od daty zawiadomienia go o osiągnięciu gotowości do odbioru końcowego</w:t>
      </w:r>
      <w:r w:rsidRPr="001E1565">
        <w:rPr>
          <w:rFonts w:ascii="Cambria" w:hAnsi="Cambria"/>
          <w:sz w:val="24"/>
          <w:szCs w:val="24"/>
        </w:rPr>
        <w:t>.</w:t>
      </w:r>
    </w:p>
    <w:p w14:paraId="626AF2D8" w14:textId="06FFD3F9" w:rsidR="0074770C" w:rsidRPr="00295A8C" w:rsidRDefault="0074770C" w:rsidP="00576AF7">
      <w:pPr>
        <w:pStyle w:val="Akapitzlist"/>
        <w:numPr>
          <w:ilvl w:val="0"/>
          <w:numId w:val="57"/>
        </w:numPr>
        <w:tabs>
          <w:tab w:val="clear" w:pos="0"/>
        </w:tabs>
        <w:overflowPunct w:val="0"/>
        <w:autoSpaceDE w:val="0"/>
        <w:autoSpaceDN w:val="0"/>
        <w:spacing w:after="0"/>
        <w:ind w:left="709" w:hanging="283"/>
        <w:jc w:val="both"/>
        <w:rPr>
          <w:rFonts w:ascii="Cambria" w:hAnsi="Cambria"/>
          <w:color w:val="FF0000"/>
          <w:sz w:val="24"/>
          <w:szCs w:val="24"/>
        </w:rPr>
      </w:pPr>
      <w:r w:rsidRPr="00295A8C">
        <w:rPr>
          <w:rFonts w:ascii="Cambria" w:hAnsi="Cambria"/>
          <w:color w:val="FF0000"/>
          <w:sz w:val="24"/>
          <w:szCs w:val="24"/>
        </w:rPr>
        <w:t xml:space="preserve">Zamawiający zobowiązany jest do dokonania lub odmowy dokonania odbioru końcowego, w terminie </w:t>
      </w:r>
      <w:r w:rsidRPr="00295A8C">
        <w:rPr>
          <w:rFonts w:ascii="Cambria" w:hAnsi="Cambria"/>
          <w:b/>
          <w:bCs/>
          <w:color w:val="FF0000"/>
          <w:sz w:val="24"/>
          <w:szCs w:val="24"/>
        </w:rPr>
        <w:t>do</w:t>
      </w:r>
      <w:r w:rsidR="00D42D91" w:rsidRPr="00295A8C">
        <w:rPr>
          <w:rFonts w:ascii="Cambria" w:hAnsi="Cambria"/>
          <w:b/>
          <w:bCs/>
          <w:color w:val="FF0000"/>
          <w:sz w:val="24"/>
          <w:szCs w:val="24"/>
        </w:rPr>
        <w:t xml:space="preserve"> </w:t>
      </w:r>
      <w:r w:rsidR="00CA71EE" w:rsidRPr="00295A8C">
        <w:rPr>
          <w:rFonts w:ascii="Cambria" w:hAnsi="Cambria"/>
          <w:b/>
          <w:bCs/>
          <w:color w:val="FF0000"/>
          <w:sz w:val="24"/>
          <w:szCs w:val="24"/>
        </w:rPr>
        <w:t xml:space="preserve">20 </w:t>
      </w:r>
      <w:r w:rsidRPr="00295A8C">
        <w:rPr>
          <w:rFonts w:ascii="Cambria" w:hAnsi="Cambria"/>
          <w:b/>
          <w:bCs/>
          <w:color w:val="FF0000"/>
          <w:sz w:val="24"/>
          <w:szCs w:val="24"/>
        </w:rPr>
        <w:t>dni od dnia rozpoczęcia tego odbioru</w:t>
      </w:r>
      <w:r w:rsidRPr="00295A8C">
        <w:rPr>
          <w:rFonts w:ascii="Cambria" w:hAnsi="Cambria"/>
          <w:color w:val="FF0000"/>
          <w:sz w:val="24"/>
          <w:szCs w:val="24"/>
        </w:rPr>
        <w:t>.</w:t>
      </w:r>
    </w:p>
    <w:p w14:paraId="3BF3453A" w14:textId="43122677" w:rsidR="0074770C" w:rsidRPr="001E1565" w:rsidRDefault="0074770C" w:rsidP="00576AF7">
      <w:pPr>
        <w:pStyle w:val="Akapitzlist"/>
        <w:numPr>
          <w:ilvl w:val="0"/>
          <w:numId w:val="57"/>
        </w:numPr>
        <w:tabs>
          <w:tab w:val="clear" w:pos="0"/>
        </w:tabs>
        <w:overflowPunct w:val="0"/>
        <w:autoSpaceDE w:val="0"/>
        <w:autoSpaceDN w:val="0"/>
        <w:spacing w:after="0"/>
        <w:ind w:left="709" w:hanging="283"/>
        <w:jc w:val="both"/>
        <w:rPr>
          <w:rFonts w:ascii="Cambria" w:hAnsi="Cambria"/>
          <w:sz w:val="24"/>
          <w:szCs w:val="24"/>
        </w:rPr>
      </w:pPr>
      <w:r w:rsidRPr="001E1565">
        <w:rPr>
          <w:rFonts w:ascii="Cambria" w:hAnsi="Cambria"/>
          <w:sz w:val="24"/>
          <w:szCs w:val="24"/>
        </w:rPr>
        <w:t xml:space="preserve">W protokole odbioru końcowego strony wskażą w szczególności zakres </w:t>
      </w:r>
      <w:r w:rsidR="00CA13B5">
        <w:rPr>
          <w:rFonts w:ascii="Cambria" w:hAnsi="Cambria"/>
          <w:sz w:val="24"/>
          <w:szCs w:val="24"/>
        </w:rPr>
        <w:br/>
      </w:r>
      <w:r w:rsidRPr="001E1565">
        <w:rPr>
          <w:rFonts w:ascii="Cambria" w:hAnsi="Cambria"/>
          <w:sz w:val="24"/>
          <w:szCs w:val="24"/>
        </w:rPr>
        <w:t>wykonanych prac, datę ich zakończenia, uwagi dotyczące jakości wykonanych prac oraz ewentualne usterki lub wady stwierdzone podczas odbioru.</w:t>
      </w:r>
    </w:p>
    <w:p w14:paraId="7EB3861A" w14:textId="40FF41FA" w:rsidR="0074770C" w:rsidRPr="001E1565" w:rsidRDefault="0074770C" w:rsidP="00576AF7">
      <w:pPr>
        <w:pStyle w:val="Akapitzlist"/>
        <w:numPr>
          <w:ilvl w:val="0"/>
          <w:numId w:val="57"/>
        </w:numPr>
        <w:tabs>
          <w:tab w:val="clear" w:pos="0"/>
        </w:tabs>
        <w:overflowPunct w:val="0"/>
        <w:autoSpaceDE w:val="0"/>
        <w:autoSpaceDN w:val="0"/>
        <w:spacing w:after="0"/>
        <w:ind w:left="709" w:hanging="283"/>
        <w:jc w:val="both"/>
        <w:rPr>
          <w:rFonts w:ascii="Cambria" w:hAnsi="Cambria"/>
          <w:sz w:val="24"/>
          <w:szCs w:val="24"/>
        </w:rPr>
      </w:pPr>
      <w:r w:rsidRPr="001E1565">
        <w:rPr>
          <w:rFonts w:ascii="Cambria" w:hAnsi="Cambria"/>
          <w:color w:val="000000"/>
          <w:sz w:val="24"/>
          <w:szCs w:val="24"/>
        </w:rPr>
        <w:t>Jeżeli w toku czynności odbioru zostaną stwierdzone wady, Zamawiającemu przysługują następujące uprawnienia:</w:t>
      </w:r>
    </w:p>
    <w:p w14:paraId="482C90F3" w14:textId="2A505ACF" w:rsidR="0074770C" w:rsidRPr="0074770C" w:rsidRDefault="0074770C" w:rsidP="00CA71EE">
      <w:pPr>
        <w:pStyle w:val="Akapitzlist"/>
        <w:numPr>
          <w:ilvl w:val="0"/>
          <w:numId w:val="17"/>
        </w:numPr>
        <w:tabs>
          <w:tab w:val="clear" w:pos="850"/>
        </w:tabs>
        <w:autoSpaceDE w:val="0"/>
        <w:autoSpaceDN w:val="0"/>
        <w:spacing w:after="0"/>
        <w:ind w:left="1134" w:hanging="425"/>
        <w:jc w:val="both"/>
        <w:rPr>
          <w:rFonts w:ascii="Cambria" w:hAnsi="Cambria"/>
          <w:color w:val="000000"/>
          <w:sz w:val="24"/>
          <w:szCs w:val="24"/>
        </w:rPr>
      </w:pPr>
      <w:r w:rsidRPr="0074770C">
        <w:rPr>
          <w:rFonts w:ascii="Cambria" w:hAnsi="Cambria"/>
          <w:color w:val="000000"/>
          <w:sz w:val="24"/>
          <w:szCs w:val="24"/>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r w:rsidR="00CA71EE">
        <w:rPr>
          <w:rFonts w:ascii="Cambria" w:hAnsi="Cambria"/>
          <w:color w:val="000000"/>
          <w:sz w:val="24"/>
          <w:szCs w:val="24"/>
        </w:rPr>
        <w:t>,</w:t>
      </w:r>
    </w:p>
    <w:p w14:paraId="70C19DB4" w14:textId="15EECF49" w:rsidR="0074770C" w:rsidRPr="001E1565" w:rsidRDefault="0074770C" w:rsidP="00CA71EE">
      <w:pPr>
        <w:pStyle w:val="Akapitzlist"/>
        <w:numPr>
          <w:ilvl w:val="0"/>
          <w:numId w:val="17"/>
        </w:numPr>
        <w:tabs>
          <w:tab w:val="clear" w:pos="850"/>
        </w:tabs>
        <w:autoSpaceDE w:val="0"/>
        <w:autoSpaceDN w:val="0"/>
        <w:adjustRightInd w:val="0"/>
        <w:spacing w:after="0"/>
        <w:ind w:left="1134" w:hanging="425"/>
        <w:jc w:val="both"/>
        <w:rPr>
          <w:rFonts w:ascii="Cambria" w:hAnsi="Cambria"/>
          <w:color w:val="000000"/>
          <w:sz w:val="24"/>
          <w:szCs w:val="24"/>
        </w:rPr>
      </w:pPr>
      <w:r w:rsidRPr="001E1565">
        <w:rPr>
          <w:rFonts w:ascii="Cambria" w:hAnsi="Cambria"/>
          <w:color w:val="000000"/>
          <w:sz w:val="24"/>
          <w:szCs w:val="24"/>
        </w:rPr>
        <w:t xml:space="preserve">jeżeli wady nadają się do usunięcia i nie stanowią przeszkody w użytkowaniu przedmiotu zamówienia zgodnie z przeznaczeniem i zachowaniem zasad bezpieczeństwa /wady nieistotne/ Zamawiający odbierze przedmiot </w:t>
      </w:r>
      <w:r w:rsidR="00DB4A67">
        <w:rPr>
          <w:rFonts w:ascii="Cambria" w:hAnsi="Cambria"/>
          <w:color w:val="000000"/>
          <w:sz w:val="24"/>
          <w:szCs w:val="24"/>
        </w:rPr>
        <w:t>zamów-</w:t>
      </w:r>
      <w:r w:rsidRPr="001E1565">
        <w:rPr>
          <w:rFonts w:ascii="Cambria" w:hAnsi="Cambria"/>
          <w:color w:val="000000"/>
          <w:sz w:val="24"/>
          <w:szCs w:val="24"/>
        </w:rPr>
        <w:t>wienia wyznaczając termin ich usunięcia nie krótszy niż 14 dni</w:t>
      </w:r>
      <w:r w:rsidR="00DB4A67">
        <w:rPr>
          <w:rFonts w:ascii="Cambria" w:hAnsi="Cambria"/>
          <w:color w:val="000000"/>
          <w:sz w:val="24"/>
          <w:szCs w:val="24"/>
        </w:rPr>
        <w:t>,</w:t>
      </w:r>
    </w:p>
    <w:p w14:paraId="4ECC0404" w14:textId="77777777" w:rsidR="0074770C" w:rsidRPr="001E1565" w:rsidRDefault="0074770C" w:rsidP="00CA71EE">
      <w:pPr>
        <w:pStyle w:val="Akapitzlist"/>
        <w:numPr>
          <w:ilvl w:val="0"/>
          <w:numId w:val="17"/>
        </w:numPr>
        <w:tabs>
          <w:tab w:val="clear" w:pos="850"/>
        </w:tabs>
        <w:autoSpaceDE w:val="0"/>
        <w:autoSpaceDN w:val="0"/>
        <w:adjustRightInd w:val="0"/>
        <w:spacing w:after="0"/>
        <w:ind w:left="1134" w:hanging="425"/>
        <w:jc w:val="both"/>
        <w:rPr>
          <w:rFonts w:ascii="Cambria" w:hAnsi="Cambria"/>
          <w:color w:val="000000"/>
          <w:sz w:val="24"/>
          <w:szCs w:val="24"/>
        </w:rPr>
      </w:pPr>
      <w:r w:rsidRPr="001E1565">
        <w:rPr>
          <w:rFonts w:ascii="Cambria" w:hAnsi="Cambria"/>
          <w:color w:val="000000"/>
          <w:sz w:val="24"/>
          <w:szCs w:val="24"/>
        </w:rPr>
        <w:t>jeżeli wady nie nadają się do usunięcia, Zamawiający może:</w:t>
      </w:r>
    </w:p>
    <w:p w14:paraId="03C2F096" w14:textId="77777777" w:rsidR="0074770C" w:rsidRPr="001E1565" w:rsidRDefault="0074770C" w:rsidP="00576AF7">
      <w:pPr>
        <w:pStyle w:val="Akapitzlist"/>
        <w:numPr>
          <w:ilvl w:val="1"/>
          <w:numId w:val="62"/>
        </w:numPr>
        <w:autoSpaceDE w:val="0"/>
        <w:autoSpaceDN w:val="0"/>
        <w:spacing w:after="0"/>
        <w:ind w:hanging="294"/>
        <w:jc w:val="both"/>
        <w:rPr>
          <w:rFonts w:ascii="Cambria" w:hAnsi="Cambria"/>
          <w:color w:val="000000"/>
          <w:sz w:val="24"/>
          <w:szCs w:val="24"/>
        </w:rPr>
      </w:pPr>
      <w:r w:rsidRPr="001E1565">
        <w:rPr>
          <w:rFonts w:ascii="Cambria" w:hAnsi="Cambria"/>
          <w:color w:val="000000"/>
          <w:sz w:val="24"/>
          <w:szCs w:val="24"/>
        </w:rPr>
        <w:t>obniżyć wynagrodzenie, jeżeli wady nie uniemożliwiają użytkowania przedmiotu odbioru zgodnie z przeznaczeniem,</w:t>
      </w:r>
    </w:p>
    <w:p w14:paraId="689469E1" w14:textId="6DB91EFC" w:rsidR="0074770C" w:rsidRPr="001E1565" w:rsidRDefault="0074770C" w:rsidP="00576AF7">
      <w:pPr>
        <w:pStyle w:val="Akapitzlist"/>
        <w:numPr>
          <w:ilvl w:val="1"/>
          <w:numId w:val="62"/>
        </w:numPr>
        <w:autoSpaceDE w:val="0"/>
        <w:autoSpaceDN w:val="0"/>
        <w:adjustRightInd w:val="0"/>
        <w:spacing w:after="0"/>
        <w:ind w:hanging="294"/>
        <w:jc w:val="both"/>
        <w:rPr>
          <w:rFonts w:ascii="Cambria" w:hAnsi="Cambria"/>
          <w:color w:val="000000"/>
          <w:sz w:val="24"/>
          <w:szCs w:val="24"/>
        </w:rPr>
      </w:pPr>
      <w:r w:rsidRPr="001E1565">
        <w:rPr>
          <w:rFonts w:ascii="Cambria" w:hAnsi="Cambria"/>
          <w:color w:val="000000"/>
          <w:sz w:val="24"/>
          <w:szCs w:val="24"/>
        </w:rPr>
        <w:t xml:space="preserve">odstąpić od umowy lub żądać ponownego wykonania przedmiotu </w:t>
      </w:r>
      <w:r w:rsidR="00CA13B5">
        <w:rPr>
          <w:rFonts w:ascii="Cambria" w:hAnsi="Cambria"/>
          <w:color w:val="000000"/>
          <w:sz w:val="24"/>
          <w:szCs w:val="24"/>
        </w:rPr>
        <w:br/>
      </w:r>
      <w:r w:rsidR="00DB4A67">
        <w:rPr>
          <w:rFonts w:ascii="Cambria" w:hAnsi="Cambria"/>
          <w:color w:val="000000"/>
          <w:sz w:val="24"/>
          <w:szCs w:val="24"/>
        </w:rPr>
        <w:t>zamów</w:t>
      </w:r>
      <w:r w:rsidRPr="001E1565">
        <w:rPr>
          <w:rFonts w:ascii="Cambria" w:hAnsi="Cambria"/>
          <w:color w:val="000000"/>
          <w:sz w:val="24"/>
          <w:szCs w:val="24"/>
        </w:rPr>
        <w:t>wienia, jeżeli wady uniemożliwiają użytkowanie przedmiotu zamówienia zgodnie z przeznaczeniem.</w:t>
      </w:r>
    </w:p>
    <w:p w14:paraId="20AED034" w14:textId="77777777" w:rsidR="0074770C" w:rsidRPr="001E1565" w:rsidRDefault="0074770C" w:rsidP="00576AF7">
      <w:pPr>
        <w:widowControl/>
        <w:numPr>
          <w:ilvl w:val="0"/>
          <w:numId w:val="57"/>
        </w:numPr>
        <w:tabs>
          <w:tab w:val="clear" w:pos="0"/>
        </w:tabs>
        <w:suppressAutoHyphens w:val="0"/>
        <w:overflowPunct w:val="0"/>
        <w:autoSpaceDE w:val="0"/>
        <w:autoSpaceDN w:val="0"/>
        <w:spacing w:after="0"/>
        <w:ind w:left="709" w:hanging="283"/>
        <w:rPr>
          <w:rFonts w:ascii="Cambria" w:eastAsia="Calibri" w:hAnsi="Cambria"/>
          <w:color w:val="000000"/>
          <w:sz w:val="24"/>
          <w:szCs w:val="24"/>
        </w:rPr>
      </w:pPr>
      <w:r w:rsidRPr="001E1565">
        <w:rPr>
          <w:rFonts w:ascii="Cambria" w:eastAsia="Calibri" w:hAnsi="Cambria"/>
          <w:color w:val="000000"/>
          <w:sz w:val="24"/>
          <w:szCs w:val="24"/>
        </w:rPr>
        <w:lastRenderedPageBreak/>
        <w:t>W przypadku odmowy usunięcia wad przez Wykonawcę, wady zostaną usunięte w ramach wykonawstwa zastępczego na jego koszt.</w:t>
      </w:r>
    </w:p>
    <w:p w14:paraId="6D763135" w14:textId="6E825878" w:rsidR="0074770C" w:rsidRPr="00295A8C" w:rsidRDefault="0074770C" w:rsidP="00576AF7">
      <w:pPr>
        <w:widowControl/>
        <w:numPr>
          <w:ilvl w:val="0"/>
          <w:numId w:val="57"/>
        </w:numPr>
        <w:tabs>
          <w:tab w:val="clear" w:pos="0"/>
        </w:tabs>
        <w:overflowPunct w:val="0"/>
        <w:autoSpaceDE w:val="0"/>
        <w:autoSpaceDN w:val="0"/>
        <w:spacing w:after="0"/>
        <w:ind w:left="709" w:hanging="283"/>
        <w:rPr>
          <w:rFonts w:ascii="Cambria" w:hAnsi="Cambria"/>
          <w:color w:val="FF0000"/>
          <w:sz w:val="24"/>
          <w:szCs w:val="24"/>
        </w:rPr>
      </w:pPr>
      <w:r w:rsidRPr="00295A8C">
        <w:rPr>
          <w:rFonts w:ascii="Cambria" w:hAnsi="Cambria"/>
          <w:color w:val="FF0000"/>
          <w:sz w:val="24"/>
          <w:szCs w:val="24"/>
        </w:rPr>
        <w:t xml:space="preserve">W przypadku odmowy odbioru, o którym mowa w </w:t>
      </w:r>
      <w:r w:rsidR="00CA71EE" w:rsidRPr="00295A8C">
        <w:rPr>
          <w:rFonts w:ascii="Cambria" w:hAnsi="Cambria"/>
          <w:color w:val="FF0000"/>
          <w:sz w:val="24"/>
          <w:szCs w:val="24"/>
        </w:rPr>
        <w:t xml:space="preserve">ust. 7, lit. a) umowy, </w:t>
      </w:r>
      <w:r w:rsidRPr="00295A8C">
        <w:rPr>
          <w:rFonts w:ascii="Cambria" w:hAnsi="Cambria"/>
          <w:color w:val="FF0000"/>
          <w:sz w:val="24"/>
          <w:szCs w:val="24"/>
        </w:rPr>
        <w:t xml:space="preserve">terminem wykonana zamówienia będzie data ponownego zgłoszenia przez </w:t>
      </w:r>
      <w:r w:rsidR="00EA5EDA" w:rsidRPr="00295A8C">
        <w:rPr>
          <w:rFonts w:ascii="Cambria" w:hAnsi="Cambria"/>
          <w:color w:val="FF0000"/>
          <w:sz w:val="24"/>
          <w:szCs w:val="24"/>
        </w:rPr>
        <w:t>W</w:t>
      </w:r>
      <w:r w:rsidRPr="00295A8C">
        <w:rPr>
          <w:rFonts w:ascii="Cambria" w:hAnsi="Cambria"/>
          <w:color w:val="FF0000"/>
          <w:sz w:val="24"/>
          <w:szCs w:val="24"/>
        </w:rPr>
        <w:t>ykonawcę gotowości do odbioru przedmiotu zamówienia z usuniętymi wadami istotnymi (nie będzie nim data pierwotnego zgłoszenia gotowości odbioru)</w:t>
      </w:r>
      <w:r w:rsidR="00D42D91" w:rsidRPr="00295A8C">
        <w:rPr>
          <w:rFonts w:ascii="Cambria" w:hAnsi="Cambria"/>
          <w:color w:val="FF0000"/>
          <w:sz w:val="24"/>
          <w:szCs w:val="24"/>
        </w:rPr>
        <w:t>.</w:t>
      </w:r>
      <w:r w:rsidR="00D42D91" w:rsidRPr="00295A8C">
        <w:rPr>
          <w:rFonts w:ascii="Cambria" w:hAnsi="Cambria" w:cs="Cambria"/>
          <w:color w:val="FF0000"/>
          <w:sz w:val="24"/>
          <w:szCs w:val="24"/>
        </w:rPr>
        <w:t xml:space="preserve"> </w:t>
      </w:r>
      <w:r w:rsidRPr="00295A8C">
        <w:rPr>
          <w:rFonts w:ascii="Cambria" w:hAnsi="Cambria" w:cs="Cambria"/>
          <w:color w:val="FF0000"/>
          <w:sz w:val="24"/>
          <w:szCs w:val="24"/>
        </w:rPr>
        <w:t>Komisja dokonująca odbioru końcowego sporządza protokół odbioru końcowego robót. Odbiór końcowy potwierdza wykonanie i zakończenie realizacji całego Przed</w:t>
      </w:r>
      <w:r w:rsidR="00EA5EDA" w:rsidRPr="00295A8C">
        <w:rPr>
          <w:rFonts w:ascii="Cambria" w:hAnsi="Cambria" w:cs="Cambria"/>
          <w:color w:val="FF0000"/>
          <w:sz w:val="24"/>
          <w:szCs w:val="24"/>
        </w:rPr>
        <w:t>-</w:t>
      </w:r>
      <w:r w:rsidRPr="00295A8C">
        <w:rPr>
          <w:rFonts w:ascii="Cambria" w:hAnsi="Cambria" w:cs="Cambria"/>
          <w:color w:val="FF0000"/>
          <w:sz w:val="24"/>
          <w:szCs w:val="24"/>
        </w:rPr>
        <w:t>miotu umowy.</w:t>
      </w:r>
    </w:p>
    <w:p w14:paraId="58B2328B" w14:textId="77777777" w:rsidR="00F8645D" w:rsidRPr="00F8645D" w:rsidRDefault="0074770C" w:rsidP="00F8645D">
      <w:pPr>
        <w:pStyle w:val="Akapitzlist"/>
        <w:numPr>
          <w:ilvl w:val="0"/>
          <w:numId w:val="16"/>
        </w:numPr>
        <w:tabs>
          <w:tab w:val="clear" w:pos="1440"/>
        </w:tabs>
        <w:autoSpaceDE w:val="0"/>
        <w:spacing w:after="0"/>
        <w:ind w:left="426" w:hanging="426"/>
        <w:rPr>
          <w:rFonts w:ascii="Cambria" w:hAnsi="Cambria"/>
          <w:sz w:val="24"/>
          <w:szCs w:val="24"/>
        </w:rPr>
      </w:pPr>
      <w:r w:rsidRPr="001E1565">
        <w:rPr>
          <w:rFonts w:ascii="Cambria" w:hAnsi="Cambria" w:cs="Cambria"/>
          <w:sz w:val="24"/>
          <w:szCs w:val="24"/>
        </w:rPr>
        <w:t>Odbiór gwarancyjny będzie odbywał się według następujących zasad:</w:t>
      </w:r>
    </w:p>
    <w:p w14:paraId="4C2991E9" w14:textId="1988E064" w:rsidR="0074770C" w:rsidRPr="00F8645D" w:rsidRDefault="0074770C" w:rsidP="00F8645D">
      <w:pPr>
        <w:pStyle w:val="Akapitzlist"/>
        <w:autoSpaceDE w:val="0"/>
        <w:spacing w:after="0"/>
        <w:ind w:left="426"/>
        <w:rPr>
          <w:rFonts w:ascii="Cambria" w:hAnsi="Cambria"/>
          <w:sz w:val="24"/>
          <w:szCs w:val="24"/>
        </w:rPr>
      </w:pPr>
      <w:r w:rsidRPr="00F8645D">
        <w:rPr>
          <w:rFonts w:ascii="Cambria" w:hAnsi="Cambria" w:cs="Cambria"/>
          <w:sz w:val="24"/>
          <w:szCs w:val="24"/>
        </w:rPr>
        <w:t>Odbiory gwarancyjne przeprowadzane są komisyjnie przy udziale upoważnionych przedstawicieli Zamawiającego i Wykonawcy i polegają na ocenie robót związanych z usunięciem wad ujawnionych w okresie rękojmi lub gwarancji jakości</w:t>
      </w:r>
      <w:r w:rsidR="00EA5EDA">
        <w:rPr>
          <w:rFonts w:ascii="Cambria" w:hAnsi="Cambria" w:cs="Cambria"/>
          <w:sz w:val="24"/>
          <w:szCs w:val="24"/>
        </w:rPr>
        <w:t>.</w:t>
      </w:r>
    </w:p>
    <w:p w14:paraId="71CF8197" w14:textId="77777777" w:rsidR="0074770C" w:rsidRPr="001E1565" w:rsidRDefault="0074770C" w:rsidP="00F8645D">
      <w:pPr>
        <w:pStyle w:val="Akapitzlist"/>
        <w:numPr>
          <w:ilvl w:val="0"/>
          <w:numId w:val="16"/>
        </w:numPr>
        <w:tabs>
          <w:tab w:val="clear" w:pos="1440"/>
        </w:tabs>
        <w:autoSpaceDE w:val="0"/>
        <w:spacing w:after="0"/>
        <w:ind w:left="426" w:hanging="426"/>
        <w:rPr>
          <w:rFonts w:ascii="Cambria" w:hAnsi="Cambria"/>
          <w:sz w:val="24"/>
          <w:szCs w:val="24"/>
        </w:rPr>
      </w:pPr>
      <w:r w:rsidRPr="001E1565">
        <w:rPr>
          <w:rFonts w:ascii="Cambria" w:hAnsi="Cambria" w:cs="Cambria"/>
          <w:sz w:val="24"/>
          <w:szCs w:val="24"/>
        </w:rPr>
        <w:t>Odbiór pogwarancyjny będzie odbywał się według następujących zasad:</w:t>
      </w:r>
    </w:p>
    <w:p w14:paraId="40AB77EA" w14:textId="33152C47" w:rsidR="0074770C" w:rsidRPr="0074770C" w:rsidRDefault="0074770C" w:rsidP="00576AF7">
      <w:pPr>
        <w:pStyle w:val="Akapitzlist"/>
        <w:numPr>
          <w:ilvl w:val="0"/>
          <w:numId w:val="58"/>
        </w:numPr>
        <w:tabs>
          <w:tab w:val="clear" w:pos="0"/>
        </w:tabs>
        <w:autoSpaceDE w:val="0"/>
        <w:spacing w:after="0"/>
        <w:ind w:left="709" w:hanging="283"/>
        <w:jc w:val="both"/>
        <w:rPr>
          <w:rFonts w:ascii="Cambria" w:hAnsi="Cambria"/>
          <w:sz w:val="24"/>
          <w:szCs w:val="24"/>
        </w:rPr>
      </w:pPr>
      <w:r w:rsidRPr="0074770C">
        <w:rPr>
          <w:rFonts w:ascii="Cambria" w:hAnsi="Cambria" w:cs="Cambria"/>
          <w:sz w:val="24"/>
          <w:szCs w:val="24"/>
        </w:rPr>
        <w:t xml:space="preserve">Odbiór pogwarancyjny dokonywany jest po upływie okresu rękojmi i gwarancji </w:t>
      </w:r>
      <w:r w:rsidR="00EA5EDA">
        <w:rPr>
          <w:rFonts w:ascii="Cambria" w:hAnsi="Cambria" w:cs="Cambria"/>
          <w:sz w:val="24"/>
          <w:szCs w:val="24"/>
        </w:rPr>
        <w:br/>
      </w:r>
      <w:r w:rsidRPr="0074770C">
        <w:rPr>
          <w:rFonts w:ascii="Cambria" w:hAnsi="Cambria" w:cs="Cambria"/>
          <w:sz w:val="24"/>
          <w:szCs w:val="24"/>
        </w:rPr>
        <w:t>i służy potwierdzeniu usunięcia wszystkich wad ujawnionych w toku eksploatacji w okresie rękojmi i gwarancji,</w:t>
      </w:r>
    </w:p>
    <w:p w14:paraId="0D2421CE" w14:textId="34483355" w:rsidR="00A07506" w:rsidRPr="00B843A6" w:rsidRDefault="0074770C" w:rsidP="00576AF7">
      <w:pPr>
        <w:pStyle w:val="Akapitzlist"/>
        <w:numPr>
          <w:ilvl w:val="0"/>
          <w:numId w:val="58"/>
        </w:numPr>
        <w:tabs>
          <w:tab w:val="clear" w:pos="0"/>
        </w:tabs>
        <w:autoSpaceDE w:val="0"/>
        <w:spacing w:after="0"/>
        <w:ind w:left="709" w:hanging="283"/>
        <w:jc w:val="both"/>
        <w:rPr>
          <w:rFonts w:ascii="Cambria" w:hAnsi="Cambria"/>
          <w:sz w:val="24"/>
          <w:szCs w:val="24"/>
        </w:rPr>
      </w:pPr>
      <w:r w:rsidRPr="0074770C">
        <w:rPr>
          <w:rFonts w:ascii="Cambria" w:hAnsi="Cambria" w:cs="Cambria"/>
          <w:sz w:val="24"/>
          <w:szCs w:val="24"/>
        </w:rPr>
        <w:t xml:space="preserve">Odbiór pogwarancyjny jest dokonywany przez Zamawiającego przy udziale Wykonawcy. Z odbioru pogwarancyjnego sporządza się protokół odbioru </w:t>
      </w:r>
      <w:r w:rsidR="00CA13B5">
        <w:rPr>
          <w:rFonts w:ascii="Cambria" w:hAnsi="Cambria" w:cs="Cambria"/>
          <w:sz w:val="24"/>
          <w:szCs w:val="24"/>
        </w:rPr>
        <w:br/>
      </w:r>
      <w:r w:rsidRPr="0074770C">
        <w:rPr>
          <w:rFonts w:ascii="Cambria" w:hAnsi="Cambria" w:cs="Cambria"/>
          <w:sz w:val="24"/>
          <w:szCs w:val="24"/>
        </w:rPr>
        <w:t>pogwarancyjnego, który jest podpisywany po usunięciu wszystkich wad. Dokonanie odbioru pogwarancyjnego i podpisanie protokołu odbioru pogwarancyjnego zwalnia Wykonawcę z wszystkich</w:t>
      </w:r>
      <w:r w:rsidR="00281529">
        <w:rPr>
          <w:rFonts w:ascii="Cambria" w:hAnsi="Cambria" w:cs="Cambria"/>
          <w:sz w:val="24"/>
          <w:szCs w:val="24"/>
        </w:rPr>
        <w:t xml:space="preserve"> </w:t>
      </w:r>
      <w:r w:rsidR="00281529" w:rsidRPr="00281529">
        <w:rPr>
          <w:rFonts w:ascii="Cambria" w:hAnsi="Cambria" w:cs="Cambria"/>
          <w:sz w:val="24"/>
          <w:szCs w:val="24"/>
        </w:rPr>
        <w:t>zobowiązań wobec Zamawiającego</w:t>
      </w:r>
      <w:r w:rsidR="00B843A6">
        <w:rPr>
          <w:rFonts w:ascii="Cambria" w:hAnsi="Cambria" w:cs="Cambria"/>
          <w:sz w:val="24"/>
          <w:szCs w:val="24"/>
        </w:rPr>
        <w:t>.</w:t>
      </w:r>
    </w:p>
    <w:p w14:paraId="6F817171" w14:textId="77777777" w:rsidR="00A424D7" w:rsidRPr="00EC702D"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7</w:t>
      </w:r>
    </w:p>
    <w:p w14:paraId="53E9E3FA" w14:textId="77777777" w:rsidR="00A424D7" w:rsidRPr="00EC702D" w:rsidRDefault="00A424D7" w:rsidP="00B83CE6">
      <w:pPr>
        <w:pStyle w:val="Lista"/>
        <w:spacing w:line="276" w:lineRule="auto"/>
        <w:ind w:left="360"/>
        <w:jc w:val="center"/>
        <w:rPr>
          <w:rFonts w:ascii="Cambria" w:hAnsi="Cambria" w:cs="Calibri"/>
          <w:b/>
          <w:bCs/>
          <w:szCs w:val="24"/>
        </w:rPr>
      </w:pPr>
      <w:r w:rsidRPr="00EC702D">
        <w:rPr>
          <w:rFonts w:ascii="Cambria" w:hAnsi="Cambria" w:cs="Calibri"/>
          <w:b/>
          <w:bCs/>
          <w:szCs w:val="24"/>
        </w:rPr>
        <w:t>Obowiązki Kierownika budowy</w:t>
      </w:r>
    </w:p>
    <w:p w14:paraId="4EDBC543" w14:textId="77777777" w:rsidR="00A424D7" w:rsidRPr="00EC702D" w:rsidRDefault="00A424D7" w:rsidP="007B2E3C">
      <w:pPr>
        <w:pStyle w:val="Lista"/>
        <w:numPr>
          <w:ilvl w:val="2"/>
          <w:numId w:val="23"/>
        </w:numPr>
        <w:tabs>
          <w:tab w:val="clear" w:pos="737"/>
          <w:tab w:val="num" w:pos="284"/>
        </w:tabs>
        <w:spacing w:line="276" w:lineRule="auto"/>
        <w:ind w:left="284"/>
        <w:jc w:val="both"/>
        <w:rPr>
          <w:rFonts w:ascii="Cambria" w:hAnsi="Cambria" w:cs="Calibri"/>
          <w:szCs w:val="24"/>
        </w:rPr>
      </w:pPr>
      <w:r w:rsidRPr="00EC702D">
        <w:rPr>
          <w:rFonts w:ascii="Cambria" w:hAnsi="Cambria" w:cs="Calibri"/>
          <w:szCs w:val="24"/>
        </w:rPr>
        <w:t xml:space="preserve">Kierownik budowy działać będzie w granicach umocowania określonego w ustawie </w:t>
      </w:r>
      <w:r>
        <w:rPr>
          <w:rFonts w:ascii="Cambria" w:hAnsi="Cambria" w:cs="Calibri"/>
          <w:szCs w:val="24"/>
        </w:rPr>
        <w:br/>
      </w:r>
      <w:r w:rsidRPr="00EC702D">
        <w:rPr>
          <w:rFonts w:ascii="Cambria" w:hAnsi="Cambria" w:cs="Calibri"/>
          <w:szCs w:val="24"/>
        </w:rPr>
        <w:t>z dnia 7 lipca 1994 r.  Prawo budowlane.</w:t>
      </w:r>
    </w:p>
    <w:p w14:paraId="602B7434" w14:textId="77777777" w:rsidR="00A424D7" w:rsidRPr="00EC702D" w:rsidRDefault="00A424D7" w:rsidP="007B2E3C">
      <w:pPr>
        <w:pStyle w:val="Lista"/>
        <w:numPr>
          <w:ilvl w:val="2"/>
          <w:numId w:val="23"/>
        </w:numPr>
        <w:tabs>
          <w:tab w:val="clear" w:pos="737"/>
          <w:tab w:val="num" w:pos="284"/>
        </w:tabs>
        <w:spacing w:line="276" w:lineRule="auto"/>
        <w:ind w:left="284"/>
        <w:jc w:val="both"/>
        <w:rPr>
          <w:rFonts w:ascii="Cambria" w:hAnsi="Cambria" w:cs="Calibri"/>
          <w:szCs w:val="24"/>
        </w:rPr>
      </w:pPr>
      <w:r w:rsidRPr="00EC702D">
        <w:rPr>
          <w:rFonts w:ascii="Cambria" w:hAnsi="Cambria" w:cs="Calibri"/>
          <w:szCs w:val="24"/>
        </w:rPr>
        <w:t>Kierownik budowy zobowiązany jest do:</w:t>
      </w:r>
    </w:p>
    <w:p w14:paraId="7E15D910" w14:textId="07B3A14F" w:rsidR="00A424D7" w:rsidRPr="00EC702D" w:rsidRDefault="00A424D7" w:rsidP="007B2E3C">
      <w:pPr>
        <w:widowControl/>
        <w:numPr>
          <w:ilvl w:val="0"/>
          <w:numId w:val="24"/>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t xml:space="preserve">złożenia Zamawiającemu </w:t>
      </w:r>
      <w:r>
        <w:rPr>
          <w:rFonts w:ascii="Cambria" w:hAnsi="Cambria"/>
          <w:color w:val="000000"/>
          <w:sz w:val="24"/>
          <w:szCs w:val="24"/>
        </w:rPr>
        <w:t>w dniu</w:t>
      </w:r>
      <w:r w:rsidRPr="00EC702D">
        <w:rPr>
          <w:rFonts w:ascii="Cambria" w:hAnsi="Cambria"/>
          <w:color w:val="000000"/>
          <w:sz w:val="24"/>
          <w:szCs w:val="24"/>
        </w:rPr>
        <w:t xml:space="preserve"> przekazania placu budowy oświadczenia </w:t>
      </w:r>
      <w:r w:rsidR="0024302A">
        <w:rPr>
          <w:rFonts w:ascii="Cambria" w:hAnsi="Cambria"/>
          <w:color w:val="000000"/>
          <w:sz w:val="24"/>
          <w:szCs w:val="24"/>
        </w:rPr>
        <w:br/>
      </w:r>
      <w:r w:rsidRPr="00EC702D">
        <w:rPr>
          <w:rFonts w:ascii="Cambria" w:hAnsi="Cambria"/>
          <w:color w:val="000000"/>
          <w:sz w:val="24"/>
          <w:szCs w:val="24"/>
        </w:rPr>
        <w:t>o przyjęciu obowiązków kierownika budowy,</w:t>
      </w:r>
    </w:p>
    <w:p w14:paraId="2735236A" w14:textId="77777777" w:rsidR="00A424D7" w:rsidRPr="00EC702D" w:rsidRDefault="00A424D7" w:rsidP="007B2E3C">
      <w:pPr>
        <w:widowControl/>
        <w:numPr>
          <w:ilvl w:val="0"/>
          <w:numId w:val="24"/>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t xml:space="preserve">prowadzenia dziennika budowy, </w:t>
      </w:r>
    </w:p>
    <w:p w14:paraId="3C9C62DD" w14:textId="55A80264" w:rsidR="00A424D7" w:rsidRPr="00EC702D" w:rsidRDefault="00A424D7" w:rsidP="007B2E3C">
      <w:pPr>
        <w:widowControl/>
        <w:numPr>
          <w:ilvl w:val="0"/>
          <w:numId w:val="24"/>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t>przedkładani</w:t>
      </w:r>
      <w:r w:rsidR="00013C3B">
        <w:rPr>
          <w:rFonts w:ascii="Cambria" w:hAnsi="Cambria"/>
          <w:color w:val="000000"/>
          <w:sz w:val="24"/>
          <w:szCs w:val="24"/>
        </w:rPr>
        <w:t>a</w:t>
      </w:r>
      <w:r w:rsidRPr="00EC702D">
        <w:rPr>
          <w:rFonts w:ascii="Cambria" w:hAnsi="Cambria"/>
          <w:color w:val="000000"/>
          <w:sz w:val="24"/>
          <w:szCs w:val="24"/>
        </w:rPr>
        <w:t xml:space="preserve"> Inspektorowi Nadzoru wniosków o zatwierdzenie do wbudowania materiałów</w:t>
      </w:r>
      <w:r w:rsidR="00013C3B">
        <w:rPr>
          <w:rFonts w:ascii="Cambria" w:hAnsi="Cambria"/>
          <w:color w:val="000000"/>
          <w:sz w:val="24"/>
          <w:szCs w:val="24"/>
        </w:rPr>
        <w:t xml:space="preserve"> przed ich wbudowaniem</w:t>
      </w:r>
      <w:r w:rsidR="00E5103C">
        <w:rPr>
          <w:rFonts w:ascii="Cambria" w:hAnsi="Cambria"/>
          <w:color w:val="000000"/>
          <w:sz w:val="24"/>
          <w:szCs w:val="24"/>
        </w:rPr>
        <w:t>,</w:t>
      </w:r>
    </w:p>
    <w:p w14:paraId="56898B74" w14:textId="77777777" w:rsidR="00A424D7" w:rsidRPr="00EC702D" w:rsidRDefault="00A424D7" w:rsidP="007B2E3C">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zgłaszani</w:t>
      </w:r>
      <w:r w:rsidR="00013C3B">
        <w:rPr>
          <w:rFonts w:ascii="Cambria" w:hAnsi="Cambria"/>
          <w:sz w:val="24"/>
          <w:szCs w:val="24"/>
        </w:rPr>
        <w:t>a</w:t>
      </w:r>
      <w:r w:rsidRPr="00EC702D">
        <w:rPr>
          <w:rFonts w:ascii="Cambria" w:hAnsi="Cambria"/>
          <w:sz w:val="24"/>
          <w:szCs w:val="24"/>
        </w:rPr>
        <w:t xml:space="preserve"> Inspektorowi Nadzoru do sprawdzenia lub odbioru wykonane roboty ulegające zakryciu bądź zanikające oraz zapewnienie dokonania wymaganych przepisami lub ustalonych w dokumentacji projektowej prób i badań przed zgłoszeniem ich do odbioru,</w:t>
      </w:r>
    </w:p>
    <w:p w14:paraId="75B7D2CE" w14:textId="7F403A11" w:rsidR="00A424D7" w:rsidRPr="00EC702D" w:rsidRDefault="00A424D7" w:rsidP="007B2E3C">
      <w:pPr>
        <w:widowControl/>
        <w:numPr>
          <w:ilvl w:val="0"/>
          <w:numId w:val="24"/>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lastRenderedPageBreak/>
        <w:t>informowani</w:t>
      </w:r>
      <w:r w:rsidR="00013C3B">
        <w:rPr>
          <w:rFonts w:ascii="Cambria" w:hAnsi="Cambria"/>
          <w:color w:val="000000"/>
          <w:sz w:val="24"/>
          <w:szCs w:val="24"/>
        </w:rPr>
        <w:t>a</w:t>
      </w:r>
      <w:r w:rsidRPr="00EC702D">
        <w:rPr>
          <w:rFonts w:ascii="Cambria" w:hAnsi="Cambria"/>
          <w:color w:val="000000"/>
          <w:sz w:val="24"/>
          <w:szCs w:val="24"/>
        </w:rPr>
        <w:t xml:space="preserve">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r w:rsidR="009959AB">
        <w:rPr>
          <w:rFonts w:ascii="Cambria" w:hAnsi="Cambria"/>
          <w:color w:val="000000"/>
          <w:sz w:val="24"/>
          <w:szCs w:val="24"/>
        </w:rPr>
        <w:t>,</w:t>
      </w:r>
    </w:p>
    <w:p w14:paraId="281F17BB" w14:textId="77777777" w:rsidR="00A424D7" w:rsidRPr="00EC702D" w:rsidRDefault="00A424D7" w:rsidP="007B2E3C">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 xml:space="preserve">koordynowania wszystkich prac na budowie </w:t>
      </w:r>
      <w:r w:rsidR="00013C3B">
        <w:rPr>
          <w:rFonts w:ascii="Cambria" w:hAnsi="Cambria"/>
          <w:sz w:val="24"/>
          <w:szCs w:val="24"/>
        </w:rPr>
        <w:t xml:space="preserve">w tym wykonywanych przez </w:t>
      </w:r>
      <w:r w:rsidRPr="00EC702D">
        <w:rPr>
          <w:rFonts w:ascii="Cambria" w:hAnsi="Cambria"/>
          <w:sz w:val="24"/>
          <w:szCs w:val="24"/>
        </w:rPr>
        <w:t>podwykonawc</w:t>
      </w:r>
      <w:r w:rsidR="00013C3B">
        <w:rPr>
          <w:rFonts w:ascii="Cambria" w:hAnsi="Cambria"/>
          <w:sz w:val="24"/>
          <w:szCs w:val="24"/>
        </w:rPr>
        <w:t>ów</w:t>
      </w:r>
      <w:r w:rsidRPr="00EC702D">
        <w:rPr>
          <w:rFonts w:ascii="Cambria" w:hAnsi="Cambria"/>
          <w:sz w:val="24"/>
          <w:szCs w:val="24"/>
        </w:rPr>
        <w:t xml:space="preserve">, </w:t>
      </w:r>
    </w:p>
    <w:p w14:paraId="4BDE342E" w14:textId="77777777" w:rsidR="00A424D7" w:rsidRPr="00EC702D" w:rsidRDefault="00A424D7" w:rsidP="007B2E3C">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uczestniczenia w Radach Budowy</w:t>
      </w:r>
      <w:r w:rsidR="00013C3B">
        <w:rPr>
          <w:rFonts w:ascii="Cambria" w:hAnsi="Cambria"/>
          <w:sz w:val="24"/>
          <w:szCs w:val="24"/>
        </w:rPr>
        <w:t xml:space="preserve"> i</w:t>
      </w:r>
      <w:r w:rsidRPr="00EC702D">
        <w:rPr>
          <w:rFonts w:ascii="Cambria" w:hAnsi="Cambria"/>
          <w:sz w:val="24"/>
          <w:szCs w:val="24"/>
        </w:rPr>
        <w:t xml:space="preserve"> odbiorach,</w:t>
      </w:r>
    </w:p>
    <w:p w14:paraId="26849AFC" w14:textId="77777777" w:rsidR="00A424D7" w:rsidRPr="00EC702D" w:rsidRDefault="00A424D7" w:rsidP="007B2E3C">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color w:val="000000"/>
          <w:sz w:val="24"/>
          <w:szCs w:val="24"/>
        </w:rPr>
        <w:t>uczestniczenia w odbior</w:t>
      </w:r>
      <w:r>
        <w:rPr>
          <w:rFonts w:ascii="Cambria" w:hAnsi="Cambria"/>
          <w:color w:val="000000"/>
          <w:sz w:val="24"/>
          <w:szCs w:val="24"/>
        </w:rPr>
        <w:t xml:space="preserve">ze </w:t>
      </w:r>
      <w:r w:rsidRPr="00EC702D">
        <w:rPr>
          <w:rFonts w:ascii="Cambria" w:hAnsi="Cambria"/>
          <w:color w:val="000000"/>
          <w:sz w:val="24"/>
          <w:szCs w:val="24"/>
        </w:rPr>
        <w:t xml:space="preserve">końcowym zadania, w tym kontroli organów uprawnionych, </w:t>
      </w:r>
    </w:p>
    <w:p w14:paraId="483A79F5" w14:textId="77777777" w:rsidR="00A424D7" w:rsidRPr="00EC702D" w:rsidRDefault="00A424D7" w:rsidP="007B2E3C">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color w:val="000000"/>
          <w:sz w:val="24"/>
          <w:szCs w:val="24"/>
        </w:rPr>
        <w:t>niezwłoczn</w:t>
      </w:r>
      <w:r w:rsidR="00013C3B">
        <w:rPr>
          <w:rFonts w:ascii="Cambria" w:hAnsi="Cambria"/>
          <w:color w:val="000000"/>
          <w:sz w:val="24"/>
          <w:szCs w:val="24"/>
        </w:rPr>
        <w:t>ego</w:t>
      </w:r>
      <w:r w:rsidRPr="00EC702D">
        <w:rPr>
          <w:rFonts w:ascii="Cambria" w:hAnsi="Cambria"/>
          <w:color w:val="000000"/>
          <w:sz w:val="24"/>
          <w:szCs w:val="24"/>
        </w:rPr>
        <w:t xml:space="preserve"> inform</w:t>
      </w:r>
      <w:r w:rsidR="00013C3B">
        <w:rPr>
          <w:rFonts w:ascii="Cambria" w:hAnsi="Cambria"/>
          <w:color w:val="000000"/>
          <w:sz w:val="24"/>
          <w:szCs w:val="24"/>
        </w:rPr>
        <w:t>owanie</w:t>
      </w:r>
      <w:r w:rsidRPr="00EC702D">
        <w:rPr>
          <w:rFonts w:ascii="Cambria" w:hAnsi="Cambria"/>
          <w:color w:val="000000"/>
          <w:sz w:val="24"/>
          <w:szCs w:val="24"/>
        </w:rPr>
        <w:t xml:space="preserve"> Inspektora Nadzoru i Zamawiającego o problemach lub okolicznościach, które mogą wpłynąć na jakość robót lub opóźnienie terminu zakończenia zadania</w:t>
      </w:r>
      <w:r w:rsidRPr="00EC702D">
        <w:rPr>
          <w:rFonts w:ascii="Cambria" w:hAnsi="Cambria"/>
          <w:sz w:val="24"/>
          <w:szCs w:val="24"/>
        </w:rPr>
        <w:t xml:space="preserve">, </w:t>
      </w:r>
    </w:p>
    <w:p w14:paraId="06657FA1" w14:textId="113FFD70" w:rsidR="00A424D7" w:rsidRPr="00EC702D" w:rsidRDefault="00A424D7" w:rsidP="007B2E3C">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 xml:space="preserve">informowania Inspektora Nadzoru i Zamawiającego o konieczności wykonania robót dodatkowych i zamiennych niezwłocznie, lecz nie później niż w terminie </w:t>
      </w:r>
      <w:r w:rsidR="0024302A">
        <w:rPr>
          <w:rFonts w:ascii="Cambria" w:hAnsi="Cambria"/>
          <w:sz w:val="24"/>
          <w:szCs w:val="24"/>
        </w:rPr>
        <w:br/>
      </w:r>
      <w:r w:rsidRPr="00EC702D">
        <w:rPr>
          <w:rFonts w:ascii="Cambria" w:hAnsi="Cambria"/>
          <w:sz w:val="24"/>
          <w:szCs w:val="24"/>
        </w:rPr>
        <w:t>5 dni od daty stwierdzenia konieczności ich wykonania.</w:t>
      </w:r>
    </w:p>
    <w:p w14:paraId="7EDDEBDF" w14:textId="77777777" w:rsidR="00A424D7" w:rsidRPr="00EC702D" w:rsidRDefault="00A424D7" w:rsidP="00B83CE6">
      <w:pPr>
        <w:widowControl/>
        <w:suppressAutoHyphens w:val="0"/>
        <w:overflowPunct w:val="0"/>
        <w:autoSpaceDE w:val="0"/>
        <w:autoSpaceDN w:val="0"/>
        <w:spacing w:after="0"/>
        <w:jc w:val="center"/>
        <w:rPr>
          <w:rFonts w:ascii="Cambria" w:eastAsia="Calibri" w:hAnsi="Cambria"/>
          <w:b/>
          <w:bCs/>
          <w:sz w:val="24"/>
          <w:szCs w:val="24"/>
          <w:lang w:eastAsia="en-US"/>
        </w:rPr>
      </w:pPr>
      <w:r w:rsidRPr="00EC702D">
        <w:rPr>
          <w:rStyle w:val="Odwoaniedokomentarza"/>
          <w:rFonts w:ascii="Cambria" w:hAnsi="Cambria"/>
          <w:sz w:val="24"/>
          <w:szCs w:val="24"/>
        </w:rPr>
        <w:br/>
      </w:r>
      <w:r w:rsidRPr="00EC702D">
        <w:rPr>
          <w:rFonts w:ascii="Cambria" w:eastAsia="Calibri" w:hAnsi="Cambria"/>
          <w:b/>
          <w:bCs/>
          <w:sz w:val="24"/>
          <w:szCs w:val="24"/>
          <w:lang w:eastAsia="en-US"/>
        </w:rPr>
        <w:t>§ 8</w:t>
      </w:r>
    </w:p>
    <w:p w14:paraId="22AEC68B" w14:textId="77777777" w:rsidR="00A424D7" w:rsidRPr="00EC702D"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Podwykonawcy</w:t>
      </w:r>
    </w:p>
    <w:p w14:paraId="26039824" w14:textId="77777777" w:rsidR="00A424D7" w:rsidRPr="00EC702D" w:rsidRDefault="00A424D7" w:rsidP="007B2E3C">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zobowiązuje się do wykonania przedmiotu zamówienia siłami własnymi z wyjątkiem robót w zakresie:</w:t>
      </w:r>
    </w:p>
    <w:p w14:paraId="72F06827" w14:textId="77777777" w:rsidR="00A424D7" w:rsidRPr="00EC702D" w:rsidRDefault="00A424D7" w:rsidP="007B2E3C">
      <w:pPr>
        <w:widowControl/>
        <w:numPr>
          <w:ilvl w:val="0"/>
          <w:numId w:val="18"/>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w:t>
      </w:r>
    </w:p>
    <w:p w14:paraId="0BD8A086" w14:textId="77777777" w:rsidR="00A424D7" w:rsidRPr="00EC702D" w:rsidRDefault="00A424D7" w:rsidP="007B2E3C">
      <w:pPr>
        <w:widowControl/>
        <w:numPr>
          <w:ilvl w:val="0"/>
          <w:numId w:val="18"/>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w:t>
      </w:r>
    </w:p>
    <w:p w14:paraId="1092EE01" w14:textId="77777777" w:rsidR="00A424D7" w:rsidRPr="00EC702D" w:rsidRDefault="00A424D7" w:rsidP="007B2E3C">
      <w:pPr>
        <w:widowControl/>
        <w:numPr>
          <w:ilvl w:val="0"/>
          <w:numId w:val="18"/>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w:t>
      </w:r>
    </w:p>
    <w:p w14:paraId="6FC14E1D" w14:textId="77777777" w:rsidR="00A424D7" w:rsidRPr="00EC702D" w:rsidRDefault="00A424D7" w:rsidP="00B83CE6">
      <w:pPr>
        <w:widowControl/>
        <w:tabs>
          <w:tab w:val="left" w:pos="426"/>
        </w:tabs>
        <w:suppressAutoHyphens w:val="0"/>
        <w:autoSpaceDE w:val="0"/>
        <w:autoSpaceDN w:val="0"/>
        <w:spacing w:after="0"/>
        <w:ind w:firstLine="284"/>
        <w:textAlignment w:val="auto"/>
        <w:rPr>
          <w:rFonts w:ascii="Cambria" w:eastAsia="Calibri" w:hAnsi="Cambria"/>
          <w:sz w:val="24"/>
          <w:szCs w:val="24"/>
          <w:lang w:eastAsia="en-US"/>
        </w:rPr>
      </w:pPr>
      <w:r w:rsidRPr="00EC702D">
        <w:rPr>
          <w:rFonts w:ascii="Cambria" w:eastAsia="Calibri" w:hAnsi="Cambria"/>
          <w:sz w:val="24"/>
          <w:szCs w:val="24"/>
          <w:lang w:eastAsia="en-US"/>
        </w:rPr>
        <w:tab/>
        <w:t>które zostaną wykonane przy udziale podwykonawcy (podwykonawców)</w:t>
      </w:r>
      <w:r>
        <w:rPr>
          <w:rFonts w:ascii="Cambria" w:eastAsia="Calibri" w:hAnsi="Cambria"/>
          <w:sz w:val="24"/>
          <w:szCs w:val="24"/>
          <w:lang w:eastAsia="en-US"/>
        </w:rPr>
        <w:t>.</w:t>
      </w:r>
    </w:p>
    <w:p w14:paraId="65DE9FC0" w14:textId="2E2E84E5" w:rsidR="00A424D7" w:rsidRPr="00EC702D" w:rsidRDefault="00A424D7" w:rsidP="007B2E3C">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EC702D">
        <w:rPr>
          <w:rFonts w:ascii="Cambria" w:eastAsia="Calibri" w:hAnsi="Cambria"/>
          <w:sz w:val="24"/>
          <w:szCs w:val="24"/>
          <w:lang w:eastAsia="en-US"/>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sidRPr="00EC702D">
        <w:rPr>
          <w:rFonts w:ascii="Cambria" w:eastAsia="Calibri" w:hAnsi="Cambria"/>
          <w:color w:val="000000"/>
          <w:sz w:val="24"/>
          <w:szCs w:val="24"/>
          <w:lang w:eastAsia="en-US"/>
        </w:rPr>
        <w:t xml:space="preserve">Wykonawcy na zawarcie umowy o podwykonawstwo </w:t>
      </w:r>
      <w:r w:rsidR="009959AB">
        <w:rPr>
          <w:rFonts w:ascii="Cambria" w:eastAsia="Calibri" w:hAnsi="Cambria"/>
          <w:color w:val="000000"/>
          <w:sz w:val="24"/>
          <w:szCs w:val="24"/>
          <w:lang w:eastAsia="en-US"/>
        </w:rPr>
        <w:br/>
      </w:r>
      <w:r w:rsidRPr="00EC702D">
        <w:rPr>
          <w:rFonts w:ascii="Cambria" w:eastAsia="Calibri" w:hAnsi="Cambria"/>
          <w:color w:val="000000"/>
          <w:sz w:val="24"/>
          <w:szCs w:val="24"/>
          <w:lang w:eastAsia="en-US"/>
        </w:rPr>
        <w:t>o treści zgodnej z projektem umowy.</w:t>
      </w:r>
    </w:p>
    <w:p w14:paraId="28A37446" w14:textId="77777777" w:rsidR="00A424D7" w:rsidRPr="00EC702D" w:rsidRDefault="00A424D7" w:rsidP="007B2E3C">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EC702D">
        <w:rPr>
          <w:rFonts w:ascii="Cambria" w:eastAsia="Calibri" w:hAnsi="Cambria"/>
          <w:color w:val="000000"/>
          <w:sz w:val="24"/>
          <w:szCs w:val="24"/>
          <w:lang w:eastAsia="en-US"/>
        </w:rPr>
        <w:t xml:space="preserve">Zamawiającemu przysługuje prawo do zgłoszenia w terminie </w:t>
      </w:r>
      <w:r w:rsidR="00E71C0C">
        <w:rPr>
          <w:rFonts w:ascii="Cambria" w:eastAsia="Calibri" w:hAnsi="Cambria"/>
          <w:color w:val="000000"/>
          <w:sz w:val="24"/>
          <w:szCs w:val="24"/>
          <w:lang w:eastAsia="en-US"/>
        </w:rPr>
        <w:t>14</w:t>
      </w:r>
      <w:r w:rsidRPr="00EC702D">
        <w:rPr>
          <w:rFonts w:ascii="Cambria" w:eastAsia="Calibri" w:hAnsi="Cambria"/>
          <w:color w:val="000000"/>
          <w:sz w:val="24"/>
          <w:szCs w:val="24"/>
          <w:lang w:eastAsia="en-US"/>
        </w:rPr>
        <w:t xml:space="preserve"> dni w formie pisemnej zastrzeżenia do przedłożonego projektu umowy o podwykonawstwo, której przedmiotem są roboty budowlane, w przypadku zaistnienia chociażby jednego z opisanych poniżej przypadków:</w:t>
      </w:r>
    </w:p>
    <w:p w14:paraId="21B06E02" w14:textId="77777777" w:rsidR="00A424D7" w:rsidRPr="00EC702D" w:rsidRDefault="00A424D7" w:rsidP="007B2E3C">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color w:val="000000"/>
          <w:sz w:val="24"/>
          <w:szCs w:val="24"/>
          <w:lang w:eastAsia="en-US"/>
        </w:rPr>
        <w:t>termin zapłaty wynagrodzenia podwykonawcy lub dalszemu podwykonawcy przewidziany w umowie o podwykonawstwo jest dłuższy niż 30 dni</w:t>
      </w:r>
      <w:r w:rsidRPr="00EC702D">
        <w:rPr>
          <w:rFonts w:ascii="Cambria" w:eastAsia="Calibri" w:hAnsi="Cambria"/>
          <w:sz w:val="24"/>
          <w:szCs w:val="24"/>
          <w:lang w:eastAsia="en-US"/>
        </w:rPr>
        <w:t xml:space="preserve"> od dnia doręczenia Wykonawcy, podwykonawcy lub dalszemu podwykonawcy faktury lub </w:t>
      </w:r>
      <w:r w:rsidRPr="00EC702D">
        <w:rPr>
          <w:rFonts w:ascii="Cambria" w:eastAsia="Calibri" w:hAnsi="Cambria"/>
          <w:sz w:val="24"/>
          <w:szCs w:val="24"/>
          <w:lang w:eastAsia="en-US"/>
        </w:rPr>
        <w:lastRenderedPageBreak/>
        <w:t>rachunku, potwierdzających wykonanie zleconej podwykonawcy lub dalszemu podwykonawcy dostawy, usługi lub roboty budowlanej,</w:t>
      </w:r>
    </w:p>
    <w:p w14:paraId="08790EA2" w14:textId="77777777" w:rsidR="00A424D7" w:rsidRPr="00EC702D" w:rsidRDefault="00A424D7" w:rsidP="007B2E3C">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termin wykonania umowy o podwykonawstwo wykracza poza termin wykonania zamówienia, wskazany w § 2 ust. 1 umowy,</w:t>
      </w:r>
    </w:p>
    <w:p w14:paraId="27331067" w14:textId="77777777" w:rsidR="00A424D7" w:rsidRPr="00EC702D" w:rsidRDefault="00A424D7" w:rsidP="007B2E3C">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umowa o podwykonawstwo zawiera zapisy uzależniające dokonanie zapłaty na rzecz podwykonawcy od odbioru robót przez Zamawiającego lub od zapłaty należności Wykonawcy przez Zamawiającego,</w:t>
      </w:r>
    </w:p>
    <w:p w14:paraId="6D09180E" w14:textId="49AD1A29" w:rsidR="00A424D7" w:rsidRPr="00EC702D" w:rsidRDefault="00A424D7" w:rsidP="007B2E3C">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umowa o podwykonawstwo nie zawiera uregulowań, dotyczących zawierania umów na roboty budowlane, dostawy lub usługi z dalszymi podwykonawcami, </w:t>
      </w:r>
      <w:r w:rsidR="009959AB">
        <w:rPr>
          <w:rFonts w:ascii="Cambria" w:eastAsia="Calibri" w:hAnsi="Cambria"/>
          <w:sz w:val="24"/>
          <w:szCs w:val="24"/>
          <w:lang w:eastAsia="en-US"/>
        </w:rPr>
        <w:br/>
      </w:r>
      <w:r w:rsidRPr="00EC702D">
        <w:rPr>
          <w:rFonts w:ascii="Cambria" w:eastAsia="Calibri" w:hAnsi="Cambria"/>
          <w:sz w:val="24"/>
          <w:szCs w:val="24"/>
          <w:lang w:eastAsia="en-US"/>
        </w:rPr>
        <w:t>w szczególności zapisów warunkujących podpisanie tych umów od ich akceptacji i zgody Wykonawcy,</w:t>
      </w:r>
    </w:p>
    <w:p w14:paraId="10ECCCB9" w14:textId="77777777" w:rsidR="00A424D7" w:rsidRPr="00EC702D" w:rsidRDefault="00A424D7" w:rsidP="007B2E3C">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umowa o podwykonawstwo nie zawiera </w:t>
      </w:r>
      <w:r w:rsidR="00A773EF">
        <w:rPr>
          <w:rFonts w:ascii="Cambria" w:eastAsia="Calibri" w:hAnsi="Cambria"/>
          <w:sz w:val="24"/>
          <w:szCs w:val="24"/>
          <w:lang w:eastAsia="en-US"/>
        </w:rPr>
        <w:t>kwoty wynagrodzenia wykonawcy;</w:t>
      </w:r>
    </w:p>
    <w:p w14:paraId="67767D97" w14:textId="77777777" w:rsidR="00A424D7" w:rsidRDefault="00A424D7" w:rsidP="007B2E3C">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295A8C">
        <w:rPr>
          <w:rFonts w:ascii="Cambria" w:eastAsia="Calibri" w:hAnsi="Cambria"/>
          <w:color w:val="FF0000"/>
          <w:sz w:val="24"/>
          <w:szCs w:val="24"/>
          <w:lang w:eastAsia="en-US"/>
        </w:rPr>
        <w:t>umowa o podwykonawstwo nie zawiera uregulowań, o których mowa w § 13 umowy</w:t>
      </w:r>
      <w:r w:rsidRPr="00EC702D">
        <w:rPr>
          <w:rFonts w:ascii="Cambria" w:eastAsia="Calibri" w:hAnsi="Cambria"/>
          <w:sz w:val="24"/>
          <w:szCs w:val="24"/>
          <w:lang w:eastAsia="en-US"/>
        </w:rPr>
        <w:t>,</w:t>
      </w:r>
    </w:p>
    <w:p w14:paraId="47BD0663" w14:textId="77777777" w:rsidR="00A424D7" w:rsidRPr="00B17751" w:rsidRDefault="00A424D7" w:rsidP="007B2E3C">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B17751">
        <w:rPr>
          <w:rFonts w:ascii="Cambria" w:eastAsia="Calibri" w:hAnsi="Cambria"/>
          <w:sz w:val="24"/>
          <w:szCs w:val="24"/>
          <w:lang w:eastAsia="en-US"/>
        </w:rPr>
        <w:t>załączony do umowy o podwykonawstwo harmonogram rzeczowo-finansowy jest niezgodny z harmonogramem,</w:t>
      </w:r>
    </w:p>
    <w:p w14:paraId="39AAD975" w14:textId="5E0087AC" w:rsidR="00A424D7" w:rsidRPr="00EC702D" w:rsidRDefault="00A424D7" w:rsidP="007B2E3C">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 każdym przypadku, gdy umowa kształtuje prawa i obowiązki podwykonawcy, </w:t>
      </w:r>
      <w:r w:rsidR="009959AB">
        <w:rPr>
          <w:rFonts w:ascii="Cambria" w:eastAsia="Calibri" w:hAnsi="Cambria"/>
          <w:sz w:val="24"/>
          <w:szCs w:val="24"/>
          <w:lang w:eastAsia="en-US"/>
        </w:rPr>
        <w:br/>
      </w:r>
      <w:r w:rsidRPr="00EC702D">
        <w:rPr>
          <w:rFonts w:ascii="Cambria" w:eastAsia="Calibri" w:hAnsi="Cambria"/>
          <w:sz w:val="24"/>
          <w:szCs w:val="24"/>
          <w:lang w:eastAsia="en-US"/>
        </w:rPr>
        <w:t xml:space="preserve">w zakresie kar umownych oraz warunków wypłaty wynagrodzenia, w sposób dla niego mniej korzystny niż prawa i obowiązki </w:t>
      </w:r>
      <w:r w:rsidR="009959AB">
        <w:rPr>
          <w:rFonts w:ascii="Cambria" w:eastAsia="Calibri" w:hAnsi="Cambria"/>
          <w:sz w:val="24"/>
          <w:szCs w:val="24"/>
          <w:lang w:eastAsia="en-US"/>
        </w:rPr>
        <w:t>W</w:t>
      </w:r>
      <w:r w:rsidRPr="00EC702D">
        <w:rPr>
          <w:rFonts w:ascii="Cambria" w:eastAsia="Calibri" w:hAnsi="Cambria"/>
          <w:sz w:val="24"/>
          <w:szCs w:val="24"/>
          <w:lang w:eastAsia="en-US"/>
        </w:rPr>
        <w:t>ykonawcy wynikające z niniejszej umowy.</w:t>
      </w:r>
    </w:p>
    <w:p w14:paraId="6A654102" w14:textId="124FFE20" w:rsidR="00A424D7" w:rsidRPr="00EC702D" w:rsidRDefault="00A424D7" w:rsidP="007B2E3C">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Niezgłoszenie przez Zamawiającego w formie pisemnej zastrzeżeń do przedłożonego projektu umowy o podwykonawstwo, której przedmiotem są roboty budowlane, </w:t>
      </w:r>
      <w:r w:rsidR="00322932">
        <w:rPr>
          <w:rFonts w:ascii="Cambria" w:eastAsia="Calibri" w:hAnsi="Cambria"/>
          <w:sz w:val="24"/>
          <w:szCs w:val="24"/>
          <w:lang w:eastAsia="en-US"/>
        </w:rPr>
        <w:br/>
      </w:r>
      <w:r w:rsidRPr="00EC702D">
        <w:rPr>
          <w:rFonts w:ascii="Cambria" w:eastAsia="Calibri" w:hAnsi="Cambria"/>
          <w:sz w:val="24"/>
          <w:szCs w:val="24"/>
          <w:lang w:eastAsia="en-US"/>
        </w:rPr>
        <w:t>w terminie wskazanym w ust. 3, będzie uważane za jego akceptację.</w:t>
      </w:r>
    </w:p>
    <w:p w14:paraId="497BCBF5" w14:textId="5561C818" w:rsidR="00A424D7" w:rsidRPr="00EC702D" w:rsidRDefault="00A424D7" w:rsidP="007B2E3C">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w:t>
      </w:r>
      <w:r w:rsidR="00322932">
        <w:rPr>
          <w:rFonts w:ascii="Cambria" w:eastAsia="Calibri" w:hAnsi="Cambria"/>
          <w:sz w:val="24"/>
          <w:szCs w:val="24"/>
          <w:lang w:eastAsia="en-US"/>
        </w:rPr>
        <w:t>-</w:t>
      </w:r>
      <w:r w:rsidRPr="00EC702D">
        <w:rPr>
          <w:rFonts w:ascii="Cambria" w:eastAsia="Calibri" w:hAnsi="Cambria"/>
          <w:sz w:val="24"/>
          <w:szCs w:val="24"/>
          <w:lang w:eastAsia="en-US"/>
        </w:rPr>
        <w:t>nawstwo o wartości mniejszej niż 0,5% wynagrodzenia, o którym mowa w § 3 ust. 1 umowy oraz umów o podwykonawstwo, których przedmiotem są dostawy materiałów budowlanych niezbędnych do realizacji przedmiotu zamówienia oraz usługi transportowe.</w:t>
      </w:r>
    </w:p>
    <w:p w14:paraId="2D4C54DD" w14:textId="23462F2A" w:rsidR="00A424D7" w:rsidRPr="00EC702D" w:rsidRDefault="00A424D7" w:rsidP="007B2E3C">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Wyłączenia, o których mowa w ust. 5, nie dotyczą również umów o podwykonawstwo o wartości większej niż 50 000,00 złotych brutto.</w:t>
      </w:r>
    </w:p>
    <w:p w14:paraId="64607A79" w14:textId="77777777" w:rsidR="00A424D7" w:rsidRPr="00EC702D" w:rsidRDefault="00A424D7" w:rsidP="007B2E3C">
      <w:pPr>
        <w:widowControl/>
        <w:numPr>
          <w:ilvl w:val="0"/>
          <w:numId w:val="19"/>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eastAsia="Calibri" w:hAnsi="Cambria"/>
          <w:sz w:val="24"/>
          <w:szCs w:val="24"/>
          <w:lang w:eastAsia="en-US"/>
        </w:rPr>
        <w:t xml:space="preserve">W przypadku, o którym mowa w ust. 5, jeżeli termin zapłaty wynagrodzenia jest dłuższy niż określony w ust. 3 pkt 1, Zamawiający poinformuje o tym Wykonawcę </w:t>
      </w:r>
      <w:r w:rsidRPr="00EC702D">
        <w:rPr>
          <w:rFonts w:ascii="Cambria" w:eastAsia="Calibri" w:hAnsi="Cambria"/>
          <w:sz w:val="24"/>
          <w:szCs w:val="24"/>
          <w:lang w:eastAsia="en-US"/>
        </w:rPr>
        <w:br/>
        <w:t xml:space="preserve">i wezwie go do doprowadzenia do zmiany tej umowy w terminie nie dłuższym niż </w:t>
      </w:r>
      <w:r w:rsidRPr="00EC702D">
        <w:rPr>
          <w:rFonts w:ascii="Cambria" w:eastAsia="Calibri" w:hAnsi="Cambria"/>
          <w:sz w:val="24"/>
          <w:szCs w:val="24"/>
          <w:lang w:eastAsia="en-US"/>
        </w:rPr>
        <w:br/>
      </w:r>
      <w:r w:rsidRPr="00EC702D">
        <w:rPr>
          <w:rFonts w:ascii="Cambria" w:eastAsia="Calibri" w:hAnsi="Cambria"/>
          <w:color w:val="000000"/>
          <w:sz w:val="24"/>
          <w:szCs w:val="24"/>
          <w:lang w:eastAsia="en-US"/>
        </w:rPr>
        <w:t>5 dni od dnia otrzymania informacji, pod rygorem wystąpienia o zapłatę kary umownej.</w:t>
      </w:r>
    </w:p>
    <w:p w14:paraId="64476C24" w14:textId="77777777" w:rsidR="00A424D7" w:rsidRPr="00EC702D" w:rsidRDefault="00A424D7" w:rsidP="007B2E3C">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lastRenderedPageBreak/>
        <w:t>Wszystkie umowy o podwykonawstwo wymagają formy pisemnej.</w:t>
      </w:r>
    </w:p>
    <w:p w14:paraId="230C8868" w14:textId="77777777" w:rsidR="00A424D7" w:rsidRPr="00EC702D" w:rsidRDefault="00A424D7" w:rsidP="007B2E3C">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Postanowienia, zawarte w ust. 2-8, stosuje się odpowiednio do zawierania umów </w:t>
      </w:r>
      <w:r w:rsidR="00A4154B">
        <w:rPr>
          <w:rFonts w:ascii="Cambria" w:eastAsia="Calibri" w:hAnsi="Cambria"/>
          <w:sz w:val="24"/>
          <w:szCs w:val="24"/>
          <w:lang w:eastAsia="en-US"/>
        </w:rPr>
        <w:br/>
      </w:r>
      <w:r w:rsidRPr="00EC702D">
        <w:rPr>
          <w:rFonts w:ascii="Cambria" w:eastAsia="Calibri" w:hAnsi="Cambria"/>
          <w:sz w:val="24"/>
          <w:szCs w:val="24"/>
          <w:lang w:eastAsia="en-US"/>
        </w:rPr>
        <w:t>o podwykonawstwo z dalszymi podwykonawcami.</w:t>
      </w:r>
    </w:p>
    <w:p w14:paraId="32D9C3C4" w14:textId="77777777" w:rsidR="00A424D7" w:rsidRPr="00EC702D" w:rsidRDefault="00A424D7" w:rsidP="007B2E3C">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Postanowienia, zawarte w ust. 2-8, stosuje się odpowiednio do zmian umów </w:t>
      </w:r>
      <w:r w:rsidR="00A4154B">
        <w:rPr>
          <w:rFonts w:ascii="Cambria" w:eastAsia="Calibri" w:hAnsi="Cambria"/>
          <w:sz w:val="24"/>
          <w:szCs w:val="24"/>
          <w:lang w:eastAsia="en-US"/>
        </w:rPr>
        <w:br/>
      </w:r>
      <w:r w:rsidRPr="00EC702D">
        <w:rPr>
          <w:rFonts w:ascii="Cambria" w:eastAsia="Calibri" w:hAnsi="Cambria"/>
          <w:sz w:val="24"/>
          <w:szCs w:val="24"/>
          <w:lang w:eastAsia="en-US"/>
        </w:rPr>
        <w:t>o podwykonawstwo.</w:t>
      </w:r>
    </w:p>
    <w:p w14:paraId="673802B4" w14:textId="77777777" w:rsidR="00A424D7" w:rsidRPr="00EC702D" w:rsidRDefault="00A424D7" w:rsidP="007B2E3C">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ponosi wobec Zamawiającego pełną odpowiedzialność za roboty budowlane, które wykonuje przy pomocy podwykonawców.</w:t>
      </w:r>
    </w:p>
    <w:p w14:paraId="6ACC9EB0" w14:textId="77777777" w:rsidR="00A424D7" w:rsidRPr="00EC702D" w:rsidRDefault="00A424D7" w:rsidP="007B2E3C">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przyjmuje na siebie pełnienie funkcji koordynatora w stosunku do robót budowlanych, realizowanych przez podwykonawców.</w:t>
      </w:r>
    </w:p>
    <w:p w14:paraId="46F0A3F9" w14:textId="77777777" w:rsidR="00A424D7" w:rsidRPr="00EC702D" w:rsidRDefault="00A424D7" w:rsidP="007B2E3C">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Powierzenie wykonania części robót budowlanych podwykonawcy nie zmienia zobowiązań Wykonawcy wobec Zamawiającego za wykonanie tej części zamówienia.</w:t>
      </w:r>
    </w:p>
    <w:p w14:paraId="18CF5FCD" w14:textId="77777777" w:rsidR="00A424D7" w:rsidRPr="00EC702D" w:rsidRDefault="00A424D7" w:rsidP="007B2E3C">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jest odpowiedzialny za działanie, zaniechanie, uchybienia i zaniedbania podwykonawcy i jego pracowników w takim samym stopniu, jakby to były działania, uchybienia lub zaniedbania jego własnych pracowników.</w:t>
      </w:r>
    </w:p>
    <w:p w14:paraId="669AF4DE" w14:textId="77777777" w:rsidR="00A424D7" w:rsidRPr="00EC702D" w:rsidRDefault="00A424D7" w:rsidP="007B2E3C">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Jakakolwiek przerwa w realizacji robót budowlanych, wynikająca z braku podwykonawcy, będzie traktowana jako przerwa wynikła z przyczyn zależnych od Wykonawcy i będzie stanowić podstawę do naliczenia Wykonawcy kar umownych.</w:t>
      </w:r>
    </w:p>
    <w:p w14:paraId="61B0C7BB" w14:textId="0B5ECD1F" w:rsidR="00A424D7" w:rsidRPr="00EC702D" w:rsidRDefault="00A424D7" w:rsidP="007B2E3C">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Jeżeli zmiana albo rezygnacja z podwykonawcy dotyczy podmiotu, na którego zasoby Wykonawca powoływał się, w celu wykazania spełniania warunków udziału </w:t>
      </w:r>
      <w:r w:rsidR="0024302A">
        <w:rPr>
          <w:rFonts w:ascii="Cambria" w:eastAsia="Calibri" w:hAnsi="Cambria"/>
          <w:sz w:val="24"/>
          <w:szCs w:val="24"/>
          <w:lang w:eastAsia="en-US"/>
        </w:rPr>
        <w:br/>
      </w:r>
      <w:r w:rsidRPr="00EC702D">
        <w:rPr>
          <w:rFonts w:ascii="Cambria" w:eastAsia="Calibri" w:hAnsi="Cambria"/>
          <w:sz w:val="24"/>
          <w:szCs w:val="24"/>
          <w:lang w:eastAsia="en-US"/>
        </w:rPr>
        <w:t>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5EB3E07" w14:textId="648FABD3" w:rsidR="00A424D7" w:rsidRPr="00EC702D" w:rsidRDefault="00A424D7" w:rsidP="007B2E3C">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w:t>
      </w:r>
      <w:r w:rsidR="0024302A">
        <w:rPr>
          <w:rFonts w:ascii="Cambria" w:eastAsia="Calibri" w:hAnsi="Cambria"/>
          <w:sz w:val="24"/>
          <w:szCs w:val="24"/>
          <w:lang w:eastAsia="en-US"/>
        </w:rPr>
        <w:br/>
      </w:r>
      <w:r w:rsidRPr="00EC702D">
        <w:rPr>
          <w:rFonts w:ascii="Cambria" w:eastAsia="Calibri" w:hAnsi="Cambria"/>
          <w:sz w:val="24"/>
          <w:szCs w:val="24"/>
          <w:lang w:eastAsia="en-US"/>
        </w:rPr>
        <w:t>podwykonawców, którym w późniejszym okresie zamierza powierzyć realizację zamówienia.</w:t>
      </w:r>
    </w:p>
    <w:p w14:paraId="3CB77E5E" w14:textId="77777777" w:rsidR="00A424D7" w:rsidRPr="00EC702D" w:rsidRDefault="00A424D7" w:rsidP="007B2E3C">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66779E3C" w14:textId="77777777" w:rsidR="00A424D7" w:rsidRPr="00EC702D" w:rsidRDefault="00A424D7" w:rsidP="007B2E3C">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w:t>
      </w:r>
      <w:r w:rsidRPr="00EC702D">
        <w:rPr>
          <w:rFonts w:ascii="Cambria" w:hAnsi="Cambria"/>
          <w:sz w:val="24"/>
          <w:szCs w:val="24"/>
        </w:rPr>
        <w:lastRenderedPageBreak/>
        <w:t>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31849E4F" w14:textId="62E8655B" w:rsidR="009919EB" w:rsidRPr="00EC702D" w:rsidRDefault="009919EB" w:rsidP="009919EB">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W przypadku dokonania zmiany niniejszej umowy na podstawie § 1</w:t>
      </w:r>
      <w:r>
        <w:rPr>
          <w:rFonts w:ascii="Cambria" w:hAnsi="Cambria"/>
          <w:sz w:val="24"/>
          <w:szCs w:val="24"/>
        </w:rPr>
        <w:t>9</w:t>
      </w:r>
      <w:r w:rsidRPr="00EC702D">
        <w:rPr>
          <w:rFonts w:ascii="Cambria" w:hAnsi="Cambria"/>
          <w:sz w:val="24"/>
          <w:szCs w:val="24"/>
        </w:rPr>
        <w:t xml:space="preserve"> umowy, Wykonawca zobowiązany jest, w terminie 5 dni, do zmiany wynagrodzenia przysługującego podwykonawcy, z którym zawarł umowę na roboty budowlane lub usługi</w:t>
      </w:r>
      <w:r w:rsidR="0024302A">
        <w:rPr>
          <w:rFonts w:ascii="Cambria" w:hAnsi="Cambria"/>
          <w:sz w:val="24"/>
          <w:szCs w:val="24"/>
        </w:rPr>
        <w:t xml:space="preserve"> lub dostawy</w:t>
      </w:r>
      <w:r w:rsidRPr="00EC702D">
        <w:rPr>
          <w:rFonts w:ascii="Cambria" w:hAnsi="Cambria"/>
          <w:sz w:val="24"/>
          <w:szCs w:val="24"/>
        </w:rPr>
        <w:t xml:space="preserve"> obowiązującą przez okres przekraczający </w:t>
      </w:r>
      <w:r w:rsidR="00CD33DF">
        <w:rPr>
          <w:rFonts w:ascii="Cambria" w:hAnsi="Cambria"/>
          <w:sz w:val="24"/>
          <w:szCs w:val="24"/>
        </w:rPr>
        <w:t>6</w:t>
      </w:r>
      <w:r w:rsidRPr="00EC702D">
        <w:rPr>
          <w:rFonts w:ascii="Cambria" w:hAnsi="Cambria"/>
          <w:sz w:val="24"/>
          <w:szCs w:val="24"/>
        </w:rPr>
        <w:t xml:space="preserve"> miesięcy, w zakresie odpowiadającym zmianom cen materiałów lub kosztów dotyczących zobowiązania podwykonawcy.</w:t>
      </w:r>
    </w:p>
    <w:p w14:paraId="47BA157D" w14:textId="37C67432" w:rsidR="009919EB" w:rsidRPr="00EC702D" w:rsidRDefault="009919EB" w:rsidP="009919EB">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 xml:space="preserve">W sytuacji, o której mowa wyżej, ust. </w:t>
      </w:r>
      <w:r>
        <w:rPr>
          <w:rFonts w:ascii="Cambria" w:hAnsi="Cambria"/>
          <w:sz w:val="24"/>
          <w:szCs w:val="24"/>
        </w:rPr>
        <w:t>2</w:t>
      </w:r>
      <w:r w:rsidRPr="00EC702D">
        <w:rPr>
          <w:rFonts w:ascii="Cambria" w:hAnsi="Cambria"/>
          <w:sz w:val="24"/>
          <w:szCs w:val="24"/>
        </w:rPr>
        <w:t xml:space="preserve">0 stosuje się odpowiednio, z zastrzeżeniem, że przedstawiając projekt zmiany umowy podwykonawczej, Wykonawca zobowiązany jest dodatkowo przedstawić wyjaśnienia wskazujące sposób ustalenia zakresu dokonywanej zmiany wynagrodzenia podwykonawcy.   </w:t>
      </w:r>
    </w:p>
    <w:p w14:paraId="07430788" w14:textId="77777777" w:rsidR="009919EB" w:rsidRPr="00EC702D" w:rsidRDefault="009919EB" w:rsidP="00B83CE6">
      <w:pPr>
        <w:widowControl/>
        <w:suppressAutoHyphens w:val="0"/>
        <w:autoSpaceDE w:val="0"/>
        <w:autoSpaceDN w:val="0"/>
        <w:spacing w:after="0"/>
        <w:ind w:left="426"/>
        <w:contextualSpacing/>
        <w:textAlignment w:val="auto"/>
        <w:rPr>
          <w:rFonts w:ascii="Cambria" w:eastAsia="Calibri" w:hAnsi="Cambria"/>
          <w:sz w:val="24"/>
          <w:szCs w:val="24"/>
          <w:highlight w:val="cyan"/>
          <w:lang w:eastAsia="en-US"/>
        </w:rPr>
      </w:pPr>
    </w:p>
    <w:p w14:paraId="56C01A2D" w14:textId="77777777" w:rsidR="00A424D7" w:rsidRPr="00EC702D" w:rsidRDefault="00A424D7" w:rsidP="00B83CE6">
      <w:pPr>
        <w:autoSpaceDE w:val="0"/>
        <w:autoSpaceDN w:val="0"/>
        <w:spacing w:after="0"/>
        <w:jc w:val="center"/>
        <w:rPr>
          <w:rFonts w:ascii="Cambria" w:eastAsia="Calibri" w:hAnsi="Cambria"/>
          <w:b/>
          <w:bCs/>
          <w:sz w:val="24"/>
          <w:szCs w:val="24"/>
          <w:lang w:eastAsia="en-US"/>
        </w:rPr>
      </w:pPr>
      <w:r w:rsidRPr="00EC702D">
        <w:rPr>
          <w:rFonts w:ascii="Cambria" w:eastAsia="Calibri" w:hAnsi="Cambria"/>
          <w:b/>
          <w:bCs/>
          <w:sz w:val="24"/>
          <w:szCs w:val="24"/>
          <w:lang w:eastAsia="en-US"/>
        </w:rPr>
        <w:t>§ 9</w:t>
      </w:r>
    </w:p>
    <w:p w14:paraId="22B92144" w14:textId="77777777" w:rsidR="00A424D7" w:rsidRPr="00EC702D" w:rsidRDefault="00A424D7" w:rsidP="00B83CE6">
      <w:pPr>
        <w:shd w:val="clear" w:color="auto" w:fill="FFFFFF"/>
        <w:spacing w:after="0"/>
        <w:jc w:val="center"/>
        <w:rPr>
          <w:rFonts w:ascii="Cambria" w:hAnsi="Cambria"/>
          <w:b/>
          <w:bCs/>
          <w:spacing w:val="-11"/>
          <w:sz w:val="24"/>
          <w:szCs w:val="24"/>
        </w:rPr>
      </w:pPr>
      <w:r w:rsidRPr="00EC702D">
        <w:rPr>
          <w:rFonts w:ascii="Cambria" w:hAnsi="Cambria"/>
          <w:b/>
          <w:bCs/>
          <w:spacing w:val="-11"/>
          <w:sz w:val="24"/>
          <w:szCs w:val="24"/>
        </w:rPr>
        <w:t>Personel realizujący zadanie</w:t>
      </w:r>
    </w:p>
    <w:p w14:paraId="333DFD47" w14:textId="77777777" w:rsidR="00A424D7" w:rsidRPr="00EC702D" w:rsidRDefault="00A424D7" w:rsidP="007B2E3C">
      <w:pPr>
        <w:widowControl/>
        <w:numPr>
          <w:ilvl w:val="1"/>
          <w:numId w:val="21"/>
        </w:numPr>
        <w:suppressAutoHyphens w:val="0"/>
        <w:autoSpaceDE w:val="0"/>
        <w:autoSpaceDN w:val="0"/>
        <w:spacing w:after="0"/>
        <w:ind w:left="426" w:hanging="426"/>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Osobą upoważnioną do kontaktów:</w:t>
      </w:r>
    </w:p>
    <w:p w14:paraId="6C2A62E2" w14:textId="428F9A34" w:rsidR="00A424D7" w:rsidRPr="00EC702D" w:rsidRDefault="00A424D7" w:rsidP="007B2E3C">
      <w:pPr>
        <w:widowControl/>
        <w:numPr>
          <w:ilvl w:val="0"/>
          <w:numId w:val="22"/>
        </w:numPr>
        <w:suppressAutoHyphens w:val="0"/>
        <w:autoSpaceDE w:val="0"/>
        <w:autoSpaceDN w:val="0"/>
        <w:spacing w:after="0"/>
        <w:ind w:left="709" w:hanging="283"/>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z Wykonawcą ze strony Zamawiającego jest: </w:t>
      </w:r>
      <w:r w:rsidR="00F8645D">
        <w:rPr>
          <w:rFonts w:ascii="Cambria" w:eastAsia="Calibri" w:hAnsi="Cambria"/>
          <w:sz w:val="24"/>
          <w:szCs w:val="24"/>
          <w:lang w:eastAsia="en-US"/>
        </w:rPr>
        <w:t>…….</w:t>
      </w:r>
      <w:r w:rsidRPr="00EC702D">
        <w:rPr>
          <w:rFonts w:ascii="Cambria" w:eastAsia="Calibri" w:hAnsi="Cambria"/>
          <w:sz w:val="24"/>
          <w:szCs w:val="24"/>
          <w:lang w:eastAsia="en-US"/>
        </w:rPr>
        <w:t xml:space="preserve">; nr tel.: </w:t>
      </w:r>
      <w:r w:rsidR="00F8645D">
        <w:rPr>
          <w:rFonts w:ascii="Cambria" w:eastAsia="Calibri" w:hAnsi="Cambria"/>
          <w:sz w:val="24"/>
          <w:szCs w:val="24"/>
          <w:lang w:eastAsia="en-US"/>
        </w:rPr>
        <w:t>…….</w:t>
      </w:r>
      <w:r w:rsidRPr="00EC702D">
        <w:rPr>
          <w:rFonts w:ascii="Cambria" w:eastAsia="Calibri" w:hAnsi="Cambria"/>
          <w:sz w:val="24"/>
          <w:szCs w:val="24"/>
          <w:lang w:eastAsia="en-US"/>
        </w:rPr>
        <w:t xml:space="preserve">.; e-mail: </w:t>
      </w:r>
      <w:r w:rsidR="00F8645D">
        <w:rPr>
          <w:rFonts w:ascii="Cambria" w:eastAsia="Calibri" w:hAnsi="Cambria"/>
          <w:sz w:val="24"/>
          <w:szCs w:val="24"/>
          <w:lang w:eastAsia="en-US"/>
        </w:rPr>
        <w:t>……….</w:t>
      </w:r>
      <w:r w:rsidRPr="00EC702D">
        <w:rPr>
          <w:rFonts w:ascii="Cambria" w:eastAsia="Calibri" w:hAnsi="Cambria"/>
          <w:sz w:val="24"/>
          <w:szCs w:val="24"/>
          <w:lang w:eastAsia="en-US"/>
        </w:rPr>
        <w:t>;</w:t>
      </w:r>
    </w:p>
    <w:p w14:paraId="31206CFE" w14:textId="77777777" w:rsidR="00A424D7" w:rsidRPr="00EC702D" w:rsidRDefault="00A424D7" w:rsidP="007B2E3C">
      <w:pPr>
        <w:widowControl/>
        <w:numPr>
          <w:ilvl w:val="0"/>
          <w:numId w:val="22"/>
        </w:numPr>
        <w:suppressAutoHyphens w:val="0"/>
        <w:autoSpaceDE w:val="0"/>
        <w:autoSpaceDN w:val="0"/>
        <w:spacing w:after="0"/>
        <w:ind w:left="709" w:hanging="283"/>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z Zamawiającym ze strony Wykonawcy jest: ……………………; nr tel.: ………………….; e-mail: ……………………;</w:t>
      </w:r>
    </w:p>
    <w:p w14:paraId="44020D89" w14:textId="77777777" w:rsidR="00A424D7" w:rsidRPr="00A4154B" w:rsidRDefault="00A424D7" w:rsidP="007B2E3C">
      <w:pPr>
        <w:widowControl/>
        <w:numPr>
          <w:ilvl w:val="1"/>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4154B">
        <w:rPr>
          <w:rFonts w:ascii="Cambria" w:eastAsia="Calibri" w:hAnsi="Cambria"/>
          <w:sz w:val="24"/>
          <w:szCs w:val="24"/>
          <w:lang w:eastAsia="en-US"/>
        </w:rPr>
        <w:t>Osoby wymienione w ust. 1 nie są upoważnione do podejmowania decyzji powodujących zmianę postanowień umowy, w szczególności zmiany uzgodnionego wynagrodzenia lub zmiany zakresu czynności i prac objętych umową.</w:t>
      </w:r>
    </w:p>
    <w:p w14:paraId="1DCE22A1" w14:textId="77777777" w:rsidR="00A424D7" w:rsidRPr="00CD33DF" w:rsidRDefault="00A424D7" w:rsidP="007B2E3C">
      <w:pPr>
        <w:widowControl/>
        <w:numPr>
          <w:ilvl w:val="1"/>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CD33DF">
        <w:rPr>
          <w:rFonts w:ascii="Cambria" w:eastAsia="Calibri" w:hAnsi="Cambria"/>
          <w:sz w:val="24"/>
          <w:szCs w:val="24"/>
          <w:lang w:eastAsia="en-US"/>
        </w:rPr>
        <w:t>Zamawiający zobowiązuje się do powołania odpowiedniego inspektora nadzoru inwestorskiego.</w:t>
      </w:r>
    </w:p>
    <w:p w14:paraId="4ADF2E21" w14:textId="12813625" w:rsidR="00CD33DF" w:rsidRPr="00CD33DF" w:rsidRDefault="0024302A" w:rsidP="00CD33DF">
      <w:pPr>
        <w:widowControl/>
        <w:numPr>
          <w:ilvl w:val="1"/>
          <w:numId w:val="21"/>
        </w:numPr>
        <w:suppressAutoHyphens w:val="0"/>
        <w:autoSpaceDE w:val="0"/>
        <w:autoSpaceDN w:val="0"/>
        <w:spacing w:after="0"/>
        <w:ind w:left="426" w:hanging="426"/>
        <w:contextualSpacing/>
        <w:textAlignment w:val="auto"/>
        <w:rPr>
          <w:rFonts w:ascii="Cambria" w:hAnsi="Cambria" w:cs="Cambria"/>
          <w:color w:val="000000" w:themeColor="text1"/>
          <w:sz w:val="24"/>
          <w:szCs w:val="24"/>
        </w:rPr>
      </w:pPr>
      <w:r w:rsidRPr="00D72544">
        <w:rPr>
          <w:rFonts w:ascii="Cambria" w:eastAsia="Calibri" w:hAnsi="Cambria"/>
          <w:sz w:val="24"/>
          <w:szCs w:val="24"/>
          <w:lang w:eastAsia="en-US"/>
        </w:rPr>
        <w:t>Wykonawca zobowiązany jest zapewnić wykonanie i kierowanie robotami objętymi Umową przez osoby posiadające stosowne kwalifikacje zawodowe i uprawnienia budowlane</w:t>
      </w:r>
      <w:r>
        <w:rPr>
          <w:rFonts w:ascii="Cambria" w:eastAsia="Calibri" w:hAnsi="Cambria"/>
          <w:sz w:val="24"/>
          <w:szCs w:val="24"/>
          <w:lang w:eastAsia="en-US"/>
        </w:rPr>
        <w:t xml:space="preserve"> </w:t>
      </w:r>
      <w:r w:rsidRPr="005D0A2F">
        <w:rPr>
          <w:rFonts w:ascii="Cambria" w:hAnsi="Cambria"/>
          <w:sz w:val="24"/>
          <w:szCs w:val="24"/>
        </w:rPr>
        <w:t xml:space="preserve">do kierowania robotami budowlanymi </w:t>
      </w:r>
      <w:r w:rsidRPr="005D0A2F">
        <w:rPr>
          <w:rFonts w:ascii="Cambria" w:hAnsi="Cambria"/>
          <w:b/>
          <w:bCs/>
          <w:sz w:val="24"/>
          <w:szCs w:val="24"/>
        </w:rPr>
        <w:t>w specjalności</w:t>
      </w:r>
      <w:r w:rsidR="00CD33DF">
        <w:rPr>
          <w:rFonts w:ascii="Cambria" w:hAnsi="Cambria"/>
          <w:b/>
          <w:bCs/>
          <w:sz w:val="24"/>
          <w:szCs w:val="24"/>
        </w:rPr>
        <w:t xml:space="preserve"> </w:t>
      </w:r>
      <w:r w:rsidR="00CD33DF" w:rsidRPr="00CD33DF">
        <w:rPr>
          <w:rFonts w:ascii="Cambria" w:hAnsi="Cambria" w:cs="Arial"/>
          <w:b/>
          <w:bCs/>
          <w:sz w:val="24"/>
          <w:szCs w:val="24"/>
        </w:rPr>
        <w:t>instalacyjnej w zakresie instalacji i urządzeń elektrycznych i elektroenergetycznych,</w:t>
      </w:r>
      <w:r w:rsidR="00CD33DF" w:rsidRPr="00CD33DF">
        <w:rPr>
          <w:rFonts w:ascii="Cambria" w:hAnsi="Cambria" w:cs="Arial"/>
          <w:b/>
          <w:sz w:val="24"/>
          <w:szCs w:val="24"/>
        </w:rPr>
        <w:t xml:space="preserve"> </w:t>
      </w:r>
      <w:r w:rsidR="00CD33DF" w:rsidRPr="00CD33DF">
        <w:rPr>
          <w:rFonts w:ascii="Cambria" w:hAnsi="Cambria"/>
          <w:b/>
          <w:bCs/>
          <w:sz w:val="24"/>
          <w:szCs w:val="24"/>
          <w:lang w:eastAsia="en-US"/>
        </w:rPr>
        <w:t xml:space="preserve">których zakres uprawnia ich do kierowania robotami objętymi przedmiotem zamówienia </w:t>
      </w:r>
      <w:r w:rsidR="00CD33DF" w:rsidRPr="00CD33DF">
        <w:rPr>
          <w:rFonts w:ascii="Cambria" w:hAnsi="Cambria" w:cs="Cambria"/>
          <w:color w:val="000000" w:themeColor="text1"/>
          <w:sz w:val="24"/>
          <w:szCs w:val="24"/>
        </w:rPr>
        <w:t>lub odpowiadające im równoważne uprawnienia budowlane wydane na podstawie wcześniej obowiązujących przepisów, a w przypadku Wykonawców zagranicznych – uprawnienia budowlane do kierowania robotami równoważne do wyżej wskazanych.</w:t>
      </w:r>
    </w:p>
    <w:p w14:paraId="6EF9853C" w14:textId="77777777" w:rsidR="00CD33DF" w:rsidRPr="00040A31" w:rsidRDefault="00CD33DF" w:rsidP="00CD33DF">
      <w:pPr>
        <w:autoSpaceDE w:val="0"/>
        <w:autoSpaceDN w:val="0"/>
        <w:spacing w:after="0"/>
        <w:ind w:left="426"/>
        <w:contextualSpacing/>
        <w:rPr>
          <w:rFonts w:ascii="Cambria" w:hAnsi="Cambria"/>
          <w:i/>
          <w:iCs/>
          <w:sz w:val="24"/>
          <w:szCs w:val="24"/>
        </w:rPr>
      </w:pPr>
      <w:r w:rsidRPr="00E91A1F">
        <w:rPr>
          <w:rFonts w:ascii="Cambria" w:hAnsi="Cambria"/>
          <w:i/>
          <w:iCs/>
          <w:sz w:val="24"/>
          <w:szCs w:val="24"/>
        </w:rPr>
        <w:lastRenderedPageBreak/>
        <w:t xml:space="preserve">Wykonawca w celu wykazania spełniania w/w warunku może wskazać osoby będące obywatelem państwa członkowskiego </w:t>
      </w:r>
      <w:r w:rsidRPr="00E91A1F">
        <w:rPr>
          <w:rFonts w:ascii="Cambria" w:hAnsi="Cambria"/>
          <w:i/>
          <w:color w:val="000000"/>
          <w:sz w:val="24"/>
          <w:szCs w:val="24"/>
        </w:rPr>
        <w:t>w rozumieniu art. 4a ust. 1  ustawy z dnia 15 grudnia 2000 r. o samorządach zawodowych architektów oraz inżynierów budownictwa (</w:t>
      </w:r>
      <w:r w:rsidRPr="008A770D">
        <w:rPr>
          <w:rFonts w:ascii="Cambria" w:hAnsi="Cambria"/>
          <w:i/>
          <w:color w:val="000000" w:themeColor="text1"/>
          <w:sz w:val="24"/>
          <w:szCs w:val="24"/>
        </w:rPr>
        <w:t xml:space="preserve"> Dz. U. z 20</w:t>
      </w:r>
      <w:r>
        <w:rPr>
          <w:rFonts w:ascii="Cambria" w:hAnsi="Cambria"/>
          <w:i/>
          <w:color w:val="000000" w:themeColor="text1"/>
          <w:sz w:val="24"/>
          <w:szCs w:val="24"/>
        </w:rPr>
        <w:t>23</w:t>
      </w:r>
      <w:r w:rsidRPr="008A770D">
        <w:rPr>
          <w:rFonts w:ascii="Cambria" w:hAnsi="Cambria"/>
          <w:i/>
          <w:color w:val="000000" w:themeColor="text1"/>
          <w:sz w:val="24"/>
          <w:szCs w:val="24"/>
        </w:rPr>
        <w:t xml:space="preserve"> r. poz. </w:t>
      </w:r>
      <w:r>
        <w:rPr>
          <w:rFonts w:ascii="Cambria" w:hAnsi="Cambria"/>
          <w:i/>
          <w:color w:val="000000" w:themeColor="text1"/>
          <w:sz w:val="24"/>
          <w:szCs w:val="24"/>
        </w:rPr>
        <w:t>551 ze zm.</w:t>
      </w:r>
      <w:r w:rsidRPr="00E91A1F">
        <w:rPr>
          <w:rFonts w:ascii="Cambria" w:hAnsi="Cambria"/>
          <w:i/>
          <w:color w:val="000000"/>
          <w:sz w:val="24"/>
          <w:szCs w:val="24"/>
        </w:rPr>
        <w:t>), która nabyła kwalifikacje zawodowe do wykonywania działalności w budownictwie, równoznaczne wykonywaniu samodzielnych funkcji technicznych w budownictwie</w:t>
      </w:r>
      <w:r w:rsidRPr="00D32247">
        <w:rPr>
          <w:rFonts w:ascii="Cambria" w:hAnsi="Cambria"/>
          <w:i/>
          <w:sz w:val="24"/>
          <w:szCs w:val="24"/>
        </w:rPr>
        <w:t xml:space="preserve"> na terytorium Rzeczypospolitej Polskiej – zgodnie z właściwymi przepisami, w szczególności z ustawą z dnia 22 grudnia 2015 r. o zasadach uznawania kwalifikacji zawodowych nabytych w państwach członkowskich Unii Europejskiej (</w:t>
      </w:r>
      <w:r w:rsidRPr="008A770D">
        <w:rPr>
          <w:rFonts w:ascii="Cambria" w:hAnsi="Cambria"/>
          <w:i/>
          <w:sz w:val="24"/>
          <w:szCs w:val="24"/>
        </w:rPr>
        <w:t>t. j. Dz. U. z 202</w:t>
      </w:r>
      <w:r>
        <w:rPr>
          <w:rFonts w:ascii="Cambria" w:hAnsi="Cambria"/>
          <w:i/>
          <w:sz w:val="24"/>
          <w:szCs w:val="24"/>
        </w:rPr>
        <w:t>3</w:t>
      </w:r>
      <w:r w:rsidRPr="008A770D">
        <w:rPr>
          <w:rFonts w:ascii="Cambria" w:hAnsi="Cambria"/>
          <w:i/>
          <w:sz w:val="24"/>
          <w:szCs w:val="24"/>
        </w:rPr>
        <w:t xml:space="preserve"> r., poz. </w:t>
      </w:r>
      <w:r>
        <w:rPr>
          <w:rFonts w:ascii="Cambria" w:hAnsi="Cambria"/>
          <w:i/>
          <w:sz w:val="24"/>
          <w:szCs w:val="24"/>
        </w:rPr>
        <w:t>334 ze zm.</w:t>
      </w:r>
      <w:r w:rsidRPr="00D32247">
        <w:rPr>
          <w:rFonts w:ascii="Cambria" w:hAnsi="Cambria"/>
          <w:i/>
          <w:sz w:val="24"/>
          <w:szCs w:val="24"/>
        </w:rPr>
        <w:t xml:space="preserve">) oraz ustawą </w:t>
      </w:r>
      <w:r>
        <w:rPr>
          <w:rFonts w:ascii="Cambria" w:hAnsi="Cambria"/>
          <w:i/>
          <w:sz w:val="24"/>
          <w:szCs w:val="24"/>
        </w:rPr>
        <w:br/>
      </w:r>
      <w:r w:rsidRPr="00D32247">
        <w:rPr>
          <w:rFonts w:ascii="Cambria" w:hAnsi="Cambria"/>
          <w:i/>
          <w:sz w:val="24"/>
          <w:szCs w:val="24"/>
        </w:rPr>
        <w:t xml:space="preserve">z dnia 15 grudnia 2000 r. </w:t>
      </w:r>
      <w:r>
        <w:rPr>
          <w:rFonts w:ascii="Cambria" w:eastAsia="Cambria" w:hAnsi="Cambria"/>
          <w:i/>
          <w:sz w:val="24"/>
        </w:rPr>
        <w:t>o samorządach zawodowych architektów oraz inżynierów budownictwa (</w:t>
      </w:r>
      <w:r w:rsidRPr="008A770D">
        <w:rPr>
          <w:rFonts w:ascii="Cambria" w:hAnsi="Cambria"/>
          <w:i/>
          <w:color w:val="000000" w:themeColor="text1"/>
          <w:sz w:val="24"/>
          <w:szCs w:val="24"/>
        </w:rPr>
        <w:t>t. j. Dz. U. z 20</w:t>
      </w:r>
      <w:r>
        <w:rPr>
          <w:rFonts w:ascii="Cambria" w:hAnsi="Cambria"/>
          <w:i/>
          <w:color w:val="000000" w:themeColor="text1"/>
          <w:sz w:val="24"/>
          <w:szCs w:val="24"/>
        </w:rPr>
        <w:t>23</w:t>
      </w:r>
      <w:r w:rsidRPr="008A770D">
        <w:rPr>
          <w:rFonts w:ascii="Cambria" w:hAnsi="Cambria"/>
          <w:i/>
          <w:color w:val="000000" w:themeColor="text1"/>
          <w:sz w:val="24"/>
          <w:szCs w:val="24"/>
        </w:rPr>
        <w:t xml:space="preserve"> r. poz. </w:t>
      </w:r>
      <w:r>
        <w:rPr>
          <w:rFonts w:ascii="Cambria" w:hAnsi="Cambria"/>
          <w:i/>
          <w:color w:val="000000" w:themeColor="text1"/>
          <w:sz w:val="24"/>
          <w:szCs w:val="24"/>
        </w:rPr>
        <w:t>551 ze zm.</w:t>
      </w:r>
      <w:r>
        <w:rPr>
          <w:rFonts w:ascii="Cambria" w:eastAsia="Cambria" w:hAnsi="Cambria"/>
          <w:i/>
          <w:sz w:val="24"/>
        </w:rPr>
        <w:t>).</w:t>
      </w:r>
    </w:p>
    <w:p w14:paraId="75793DD6" w14:textId="77777777" w:rsidR="00CD33DF" w:rsidRPr="00E437BD" w:rsidRDefault="00CD33DF" w:rsidP="00CD33DF">
      <w:pPr>
        <w:pStyle w:val="Akapitzlist"/>
        <w:numPr>
          <w:ilvl w:val="1"/>
          <w:numId w:val="21"/>
        </w:numPr>
        <w:tabs>
          <w:tab w:val="left" w:pos="426"/>
        </w:tabs>
        <w:autoSpaceDE w:val="0"/>
        <w:autoSpaceDN w:val="0"/>
        <w:spacing w:after="0"/>
        <w:ind w:left="426" w:hanging="426"/>
        <w:rPr>
          <w:rFonts w:ascii="Cambria" w:hAnsi="Cambria"/>
          <w:sz w:val="24"/>
          <w:szCs w:val="24"/>
          <w:lang w:eastAsia="en-US"/>
        </w:rPr>
      </w:pPr>
      <w:r w:rsidRPr="00784515">
        <w:rPr>
          <w:rFonts w:ascii="Cambria" w:hAnsi="Cambria"/>
          <w:sz w:val="24"/>
          <w:szCs w:val="24"/>
          <w:lang w:eastAsia="en-US"/>
        </w:rPr>
        <w:t>Wykonawca ustanawia</w:t>
      </w:r>
      <w:r>
        <w:rPr>
          <w:rFonts w:ascii="Cambria" w:hAnsi="Cambria"/>
          <w:sz w:val="24"/>
          <w:szCs w:val="24"/>
          <w:lang w:eastAsia="en-US"/>
        </w:rPr>
        <w:t xml:space="preserve"> </w:t>
      </w:r>
      <w:r w:rsidRPr="00E437BD">
        <w:rPr>
          <w:rFonts w:ascii="Cambria" w:hAnsi="Cambria"/>
          <w:sz w:val="24"/>
          <w:szCs w:val="24"/>
          <w:lang w:eastAsia="en-US"/>
        </w:rPr>
        <w:t xml:space="preserve">Kierownika budowy </w:t>
      </w:r>
      <w:r w:rsidRPr="00E437BD">
        <w:rPr>
          <w:rFonts w:ascii="Cambria" w:hAnsi="Cambria"/>
          <w:sz w:val="24"/>
          <w:szCs w:val="24"/>
        </w:rPr>
        <w:t xml:space="preserve">w specjalności ……………… </w:t>
      </w:r>
      <w:r w:rsidRPr="00E437BD">
        <w:rPr>
          <w:rFonts w:ascii="Cambria" w:hAnsi="Cambria"/>
          <w:sz w:val="24"/>
          <w:szCs w:val="24"/>
          <w:lang w:eastAsia="en-US"/>
        </w:rPr>
        <w:t xml:space="preserve">w osobie: …………….; nr tel.:………………..; e-mail: …………………; </w:t>
      </w:r>
      <w:proofErr w:type="spellStart"/>
      <w:r w:rsidRPr="00E437BD">
        <w:rPr>
          <w:rFonts w:ascii="Cambria" w:hAnsi="Cambria"/>
          <w:sz w:val="24"/>
          <w:szCs w:val="24"/>
          <w:lang w:eastAsia="en-US"/>
        </w:rPr>
        <w:t>upr</w:t>
      </w:r>
      <w:proofErr w:type="spellEnd"/>
      <w:r w:rsidRPr="00E437BD">
        <w:rPr>
          <w:rFonts w:ascii="Cambria" w:hAnsi="Cambria"/>
          <w:sz w:val="24"/>
          <w:szCs w:val="24"/>
          <w:lang w:eastAsia="en-US"/>
        </w:rPr>
        <w:t>. bud. nr: ………………….;</w:t>
      </w:r>
    </w:p>
    <w:p w14:paraId="1F4AB202" w14:textId="584F31D7" w:rsidR="00A424D7" w:rsidRPr="00A4154B" w:rsidRDefault="00A424D7" w:rsidP="0024302A">
      <w:pPr>
        <w:widowControl/>
        <w:numPr>
          <w:ilvl w:val="1"/>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4154B">
        <w:rPr>
          <w:rFonts w:ascii="Cambria" w:hAnsi="Cambria"/>
          <w:color w:val="000000"/>
          <w:sz w:val="24"/>
          <w:szCs w:val="24"/>
        </w:rPr>
        <w:t xml:space="preserve">Wykonawca powinien skierować do realizacji zamówienia personel wskazany w wykazie osób złożonym w postępowaniu. Zmiana </w:t>
      </w:r>
      <w:r w:rsidR="00790196">
        <w:rPr>
          <w:rFonts w:ascii="Cambria" w:hAnsi="Cambria"/>
          <w:color w:val="000000"/>
          <w:sz w:val="24"/>
          <w:szCs w:val="24"/>
        </w:rPr>
        <w:t>osoby</w:t>
      </w:r>
      <w:r w:rsidRPr="00A4154B">
        <w:rPr>
          <w:rFonts w:ascii="Cambria" w:eastAsia="Calibri" w:hAnsi="Cambria"/>
          <w:sz w:val="24"/>
          <w:szCs w:val="24"/>
          <w:lang w:eastAsia="en-US"/>
        </w:rPr>
        <w:t xml:space="preserve"> wskaza</w:t>
      </w:r>
      <w:r w:rsidR="00790196">
        <w:rPr>
          <w:rFonts w:ascii="Cambria" w:eastAsia="Calibri" w:hAnsi="Cambria"/>
          <w:sz w:val="24"/>
          <w:szCs w:val="24"/>
          <w:lang w:eastAsia="en-US"/>
        </w:rPr>
        <w:t>nej</w:t>
      </w:r>
      <w:r w:rsidRPr="00A4154B">
        <w:rPr>
          <w:rFonts w:ascii="Cambria" w:eastAsia="Calibri" w:hAnsi="Cambria"/>
          <w:sz w:val="24"/>
          <w:szCs w:val="24"/>
          <w:lang w:eastAsia="en-US"/>
        </w:rPr>
        <w:t xml:space="preserve"> w ust. </w:t>
      </w:r>
      <w:r w:rsidR="00CD33DF">
        <w:rPr>
          <w:rFonts w:ascii="Cambria" w:eastAsia="Calibri" w:hAnsi="Cambria"/>
          <w:sz w:val="24"/>
          <w:szCs w:val="24"/>
          <w:lang w:eastAsia="en-US"/>
        </w:rPr>
        <w:t>5</w:t>
      </w:r>
      <w:r w:rsidRPr="00A4154B">
        <w:rPr>
          <w:rFonts w:ascii="Cambria" w:hAnsi="Cambria"/>
          <w:color w:val="000000"/>
          <w:sz w:val="24"/>
          <w:szCs w:val="24"/>
        </w:rPr>
        <w:t>, w trakcie realizacji umowy, musi być uzasadniona przez Wykonawcę na piśmie i zaakceptowana przez Zamawiającego.</w:t>
      </w:r>
    </w:p>
    <w:p w14:paraId="0F9BC6FA" w14:textId="6A04D33F" w:rsidR="00A424D7" w:rsidRPr="00EC702D" w:rsidRDefault="00A424D7" w:rsidP="007B2E3C">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A4154B">
        <w:rPr>
          <w:rFonts w:ascii="Cambria" w:hAnsi="Cambria"/>
          <w:color w:val="000000"/>
          <w:sz w:val="24"/>
          <w:szCs w:val="24"/>
        </w:rPr>
        <w:t>Wykonawca jest obowiązany z własnej inicjatywy zaproponować</w:t>
      </w:r>
      <w:r w:rsidRPr="00EC702D">
        <w:rPr>
          <w:rFonts w:ascii="Cambria" w:hAnsi="Cambria"/>
          <w:color w:val="000000"/>
          <w:sz w:val="24"/>
          <w:szCs w:val="24"/>
        </w:rPr>
        <w:t xml:space="preserve"> </w:t>
      </w:r>
      <w:r w:rsidR="00790196">
        <w:rPr>
          <w:rFonts w:ascii="Cambria" w:hAnsi="Cambria"/>
          <w:color w:val="000000"/>
          <w:sz w:val="24"/>
          <w:szCs w:val="24"/>
        </w:rPr>
        <w:t>nową osobę</w:t>
      </w:r>
      <w:r w:rsidRPr="00EC702D">
        <w:rPr>
          <w:rFonts w:ascii="Cambria" w:hAnsi="Cambria"/>
          <w:color w:val="000000"/>
          <w:sz w:val="24"/>
          <w:szCs w:val="24"/>
        </w:rPr>
        <w:t xml:space="preserve"> w następujących przypadkach: urlopu lub zwolnienia trwającego dłużej niż 14 dni, śmierci, choroby lub innych przyczyn i zdarzeń losowych </w:t>
      </w:r>
      <w:r w:rsidRPr="00EC702D">
        <w:rPr>
          <w:rFonts w:ascii="Cambria" w:hAnsi="Cambria" w:cs="Arial"/>
          <w:color w:val="000000"/>
          <w:sz w:val="24"/>
          <w:szCs w:val="24"/>
        </w:rPr>
        <w:t xml:space="preserve">w terminie </w:t>
      </w:r>
      <w:r w:rsidR="00A4154B">
        <w:rPr>
          <w:rFonts w:ascii="Cambria" w:hAnsi="Cambria" w:cs="Arial"/>
          <w:color w:val="000000"/>
          <w:sz w:val="24"/>
          <w:szCs w:val="24"/>
        </w:rPr>
        <w:br/>
      </w:r>
      <w:r w:rsidRPr="00EC702D">
        <w:rPr>
          <w:rFonts w:ascii="Cambria" w:hAnsi="Cambria" w:cs="Arial"/>
          <w:color w:val="000000"/>
          <w:sz w:val="24"/>
          <w:szCs w:val="24"/>
        </w:rPr>
        <w:t>14 dni od daty powzięcia przez Wykonawcę wiadomości o zaistnieniu powyższych zdarzeń.</w:t>
      </w:r>
    </w:p>
    <w:p w14:paraId="662D2CE6" w14:textId="77777777" w:rsidR="00A424D7" w:rsidRPr="00EC702D" w:rsidRDefault="00A424D7" w:rsidP="007B2E3C">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t xml:space="preserve">Zamawiający zaakceptuje taką zmianę w terminie 14 dni od daty przedłożenia propozycji, wyłącznie wtedy, gdy odpowiednio do funkcji kwalifikacje i doświadczenie wskazanych osób będą spełniały wymagania określone w SWZ </w:t>
      </w:r>
      <w:r w:rsidR="00A4154B">
        <w:rPr>
          <w:rFonts w:ascii="Cambria" w:hAnsi="Cambria"/>
          <w:color w:val="000000"/>
          <w:sz w:val="24"/>
          <w:szCs w:val="24"/>
        </w:rPr>
        <w:br/>
      </w:r>
      <w:r w:rsidRPr="00EC702D">
        <w:rPr>
          <w:rFonts w:ascii="Cambria" w:hAnsi="Cambria"/>
          <w:color w:val="000000"/>
          <w:sz w:val="24"/>
          <w:szCs w:val="24"/>
        </w:rPr>
        <w:t xml:space="preserve">a dokonana zmiana nie spowoduje wydłużenia terminu wykonania umowy, przy czym stanowi to uprawnienie nie zaś obowiązek Zamawiającego do akceptacji takiej zmiany. </w:t>
      </w:r>
    </w:p>
    <w:p w14:paraId="6E2069B7" w14:textId="568C2E0E" w:rsidR="00A424D7" w:rsidRPr="00EC702D" w:rsidRDefault="00A424D7" w:rsidP="007B2E3C">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t xml:space="preserve">Zamawiający lub osoba upoważniona przez Zamawiającego może wystąpić </w:t>
      </w:r>
      <w:r w:rsidR="00B21ABC">
        <w:rPr>
          <w:rFonts w:ascii="Cambria" w:hAnsi="Cambria"/>
          <w:color w:val="000000"/>
          <w:sz w:val="24"/>
          <w:szCs w:val="24"/>
        </w:rPr>
        <w:br/>
      </w:r>
      <w:r w:rsidRPr="00EC702D">
        <w:rPr>
          <w:rFonts w:ascii="Cambria" w:hAnsi="Cambria"/>
          <w:color w:val="000000"/>
          <w:sz w:val="24"/>
          <w:szCs w:val="24"/>
        </w:rPr>
        <w:t>z wnioskiem uzasadnionym na piśmie o zmianę którejkolwiek z osób personelu, jeżeli w jego opinii osoba ta jest nieefektywna lub nie wywiązuje się ze swoich obowiązków wynikających z umowy. Obowiązkiem wykonawcy jest wówczas zastąpienie tej osoby w ciągu 14 dni</w:t>
      </w:r>
      <w:r w:rsidRPr="00EC702D">
        <w:rPr>
          <w:rFonts w:ascii="Cambria" w:hAnsi="Cambria" w:cs="Arial"/>
          <w:color w:val="000000"/>
          <w:sz w:val="24"/>
          <w:szCs w:val="24"/>
        </w:rPr>
        <w:t xml:space="preserve"> od daty doręczenia wniosku</w:t>
      </w:r>
      <w:r w:rsidRPr="00EC702D">
        <w:rPr>
          <w:rFonts w:ascii="Cambria" w:hAnsi="Cambria"/>
          <w:color w:val="000000"/>
          <w:sz w:val="24"/>
          <w:szCs w:val="24"/>
        </w:rPr>
        <w:t xml:space="preserve"> inną osobą spełniająca wymagania zawarte w SWZ i niniejszej umowie.</w:t>
      </w:r>
    </w:p>
    <w:p w14:paraId="6C847C7A" w14:textId="77777777" w:rsidR="00A424D7" w:rsidRPr="00EC702D" w:rsidRDefault="00A424D7" w:rsidP="007B2E3C">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t>Kierownik budowy działać będzie w granicach umocowania określonego w ustawie Prawo budowlane.</w:t>
      </w:r>
    </w:p>
    <w:p w14:paraId="5076D405" w14:textId="77777777" w:rsidR="001339BC" w:rsidRPr="00122020" w:rsidRDefault="001339BC" w:rsidP="001339BC">
      <w:pPr>
        <w:widowControl/>
        <w:suppressAutoHyphens w:val="0"/>
        <w:autoSpaceDE w:val="0"/>
        <w:autoSpaceDN w:val="0"/>
        <w:spacing w:after="0"/>
        <w:jc w:val="center"/>
        <w:textAlignment w:val="auto"/>
        <w:rPr>
          <w:rFonts w:ascii="Cambria" w:eastAsia="Calibri" w:hAnsi="Cambria"/>
          <w:b/>
          <w:bCs/>
          <w:sz w:val="24"/>
          <w:szCs w:val="24"/>
          <w:lang w:eastAsia="en-US"/>
        </w:rPr>
      </w:pPr>
      <w:r w:rsidRPr="00122020">
        <w:rPr>
          <w:rFonts w:ascii="Cambria" w:eastAsia="Calibri" w:hAnsi="Cambria"/>
          <w:b/>
          <w:bCs/>
          <w:sz w:val="24"/>
          <w:szCs w:val="24"/>
          <w:lang w:eastAsia="en-US"/>
        </w:rPr>
        <w:t>§ 1</w:t>
      </w:r>
      <w:r>
        <w:rPr>
          <w:rFonts w:ascii="Cambria" w:eastAsia="Calibri" w:hAnsi="Cambria"/>
          <w:b/>
          <w:bCs/>
          <w:sz w:val="24"/>
          <w:szCs w:val="24"/>
          <w:lang w:eastAsia="en-US"/>
        </w:rPr>
        <w:t>0</w:t>
      </w:r>
    </w:p>
    <w:p w14:paraId="79B0B3FB" w14:textId="77777777" w:rsidR="001339BC" w:rsidRPr="00122020" w:rsidRDefault="001339BC" w:rsidP="001339BC">
      <w:pPr>
        <w:widowControl/>
        <w:suppressAutoHyphens w:val="0"/>
        <w:autoSpaceDE w:val="0"/>
        <w:autoSpaceDN w:val="0"/>
        <w:spacing w:after="0"/>
        <w:jc w:val="center"/>
        <w:textAlignment w:val="auto"/>
        <w:rPr>
          <w:rFonts w:ascii="Cambria" w:eastAsia="Calibri" w:hAnsi="Cambria"/>
          <w:b/>
          <w:bCs/>
          <w:sz w:val="24"/>
          <w:szCs w:val="24"/>
          <w:lang w:eastAsia="en-US"/>
        </w:rPr>
      </w:pPr>
      <w:r w:rsidRPr="00122020">
        <w:rPr>
          <w:rFonts w:ascii="Cambria" w:eastAsia="Calibri" w:hAnsi="Cambria"/>
          <w:b/>
          <w:bCs/>
          <w:sz w:val="24"/>
          <w:szCs w:val="24"/>
          <w:lang w:eastAsia="en-US"/>
        </w:rPr>
        <w:t>Ubezpieczenie</w:t>
      </w:r>
    </w:p>
    <w:p w14:paraId="0AF5A12B" w14:textId="77777777" w:rsidR="001339BC" w:rsidRPr="00E437BD" w:rsidRDefault="001339BC" w:rsidP="00576AF7">
      <w:pPr>
        <w:pStyle w:val="Akapitzlist"/>
        <w:numPr>
          <w:ilvl w:val="0"/>
          <w:numId w:val="83"/>
        </w:numPr>
        <w:spacing w:after="0"/>
        <w:ind w:left="426" w:hanging="426"/>
        <w:jc w:val="both"/>
        <w:rPr>
          <w:rStyle w:val="x193iq5w"/>
          <w:rFonts w:ascii="Cambria" w:hAnsi="Cambria"/>
          <w:sz w:val="24"/>
          <w:szCs w:val="24"/>
        </w:rPr>
      </w:pPr>
      <w:r w:rsidRPr="00E437BD">
        <w:rPr>
          <w:rStyle w:val="x193iq5w"/>
          <w:rFonts w:ascii="Cambria" w:hAnsi="Cambria"/>
          <w:sz w:val="24"/>
          <w:szCs w:val="24"/>
        </w:rPr>
        <w:lastRenderedPageBreak/>
        <w:t xml:space="preserve">Wykonawca zobowiązuje się do posiadania ubezpieczenia od odpowiedzialności cywilnej (OC) z tytułu prowadzonej działalności gospodarczej na sumę ubezpieczeniową nie mniejszą niż </w:t>
      </w:r>
      <w:r>
        <w:rPr>
          <w:rStyle w:val="x193iq5w"/>
          <w:rFonts w:ascii="Cambria" w:hAnsi="Cambria"/>
          <w:sz w:val="24"/>
          <w:szCs w:val="24"/>
        </w:rPr>
        <w:t xml:space="preserve">wartość wynagrodzenia umownego brutto, o którym mowa w § 3 ust. 1 Umowy. </w:t>
      </w:r>
    </w:p>
    <w:p w14:paraId="0C34A134" w14:textId="77777777" w:rsidR="001339BC" w:rsidRPr="00743E80" w:rsidRDefault="001339BC" w:rsidP="00576AF7">
      <w:pPr>
        <w:pStyle w:val="Akapitzlist"/>
        <w:numPr>
          <w:ilvl w:val="0"/>
          <w:numId w:val="83"/>
        </w:numPr>
        <w:spacing w:after="0"/>
        <w:ind w:left="426" w:hanging="426"/>
        <w:jc w:val="both"/>
        <w:rPr>
          <w:rFonts w:ascii="Cambria" w:hAnsi="Cambria"/>
          <w:color w:val="FF0000"/>
          <w:sz w:val="24"/>
          <w:szCs w:val="24"/>
        </w:rPr>
      </w:pPr>
      <w:r w:rsidRPr="00F00992">
        <w:rPr>
          <w:rFonts w:ascii="Cambria" w:hAnsi="Cambria" w:cs="†¯øw≥¸"/>
          <w:bCs/>
          <w:sz w:val="24"/>
          <w:szCs w:val="24"/>
        </w:rPr>
        <w:t xml:space="preserve">Wykonawca </w:t>
      </w:r>
      <w:r w:rsidRPr="00F00992">
        <w:rPr>
          <w:rFonts w:ascii="Cambria" w:hAnsi="Cambria" w:cs="†¯øw≥¸"/>
          <w:b/>
          <w:sz w:val="24"/>
          <w:szCs w:val="24"/>
        </w:rPr>
        <w:t>najpóźniej w terminie 7 dni od daty podpisania niniejszej umowy dostarczy do dyspozycji Zamawiającemu poświadczoną za zgodność z oryginałem kopię umowy ubezpieczenia,</w:t>
      </w:r>
      <w:r w:rsidRPr="00F00992">
        <w:rPr>
          <w:rFonts w:ascii="Cambria" w:hAnsi="Cambria" w:cs="†¯øw≥¸"/>
          <w:bCs/>
          <w:sz w:val="24"/>
          <w:szCs w:val="24"/>
        </w:rPr>
        <w:t xml:space="preserve"> o którym mowa w ust. 1, a także przedłoży niezwłocznie do wglądu, na każde żądanie Zamawiającego, dokumenty ubezpieczeniowe wraz z potwierdzeniem opłacenia składki. </w:t>
      </w:r>
      <w:r w:rsidRPr="00F00992">
        <w:rPr>
          <w:rStyle w:val="x193iq5w"/>
          <w:rFonts w:ascii="Cambria" w:hAnsi="Cambria"/>
          <w:sz w:val="24"/>
          <w:szCs w:val="24"/>
        </w:rPr>
        <w:t xml:space="preserve">Jeżeli wykonawca przedłoży polisę na okres krótszy niż okres realizacji zamówienia, będzie zobowiązany na 7 dni przed utratą </w:t>
      </w:r>
      <w:r w:rsidRPr="00E437BD">
        <w:rPr>
          <w:rStyle w:val="x193iq5w"/>
          <w:rFonts w:ascii="Cambria" w:hAnsi="Cambria"/>
          <w:sz w:val="24"/>
          <w:szCs w:val="24"/>
        </w:rPr>
        <w:t>jej ważności przedłożyć nową polisę na okres kolejny pod rygorem zapłaty kar umownych w wysokości 2.000 zł za każdy dzień zwłoki.</w:t>
      </w:r>
    </w:p>
    <w:p w14:paraId="092E50D2" w14:textId="77777777" w:rsidR="001339BC" w:rsidRPr="00E437BD" w:rsidRDefault="001339BC" w:rsidP="00576AF7">
      <w:pPr>
        <w:pStyle w:val="Akapitzlist"/>
        <w:numPr>
          <w:ilvl w:val="0"/>
          <w:numId w:val="83"/>
        </w:numPr>
        <w:spacing w:after="0"/>
        <w:ind w:left="426" w:hanging="426"/>
        <w:jc w:val="both"/>
        <w:rPr>
          <w:rStyle w:val="x193iq5w"/>
          <w:rFonts w:ascii="Cambria" w:hAnsi="Cambria"/>
          <w:sz w:val="24"/>
          <w:szCs w:val="24"/>
        </w:rPr>
      </w:pPr>
      <w:r w:rsidRPr="00E437BD">
        <w:rPr>
          <w:rStyle w:val="x193iq5w"/>
          <w:rFonts w:ascii="Cambria" w:hAnsi="Cambria"/>
          <w:sz w:val="24"/>
          <w:szCs w:val="24"/>
        </w:rPr>
        <w:t xml:space="preserve">Zakres oraz warunki ubezpieczenia, o którym mowa w ust. 1 podlegają akceptacji Zamawiającego. </w:t>
      </w:r>
    </w:p>
    <w:p w14:paraId="4F5CC609" w14:textId="77777777" w:rsidR="001339BC" w:rsidRPr="00EC702D" w:rsidRDefault="001339BC" w:rsidP="001339BC">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1</w:t>
      </w:r>
      <w:r>
        <w:rPr>
          <w:rFonts w:ascii="Cambria" w:eastAsia="Calibri" w:hAnsi="Cambria"/>
          <w:b/>
          <w:bCs/>
          <w:sz w:val="24"/>
          <w:szCs w:val="24"/>
          <w:lang w:eastAsia="en-US"/>
        </w:rPr>
        <w:t>1</w:t>
      </w:r>
    </w:p>
    <w:p w14:paraId="35261CEA" w14:textId="77777777" w:rsidR="001339BC" w:rsidRPr="00EC702D" w:rsidRDefault="001339BC" w:rsidP="001339BC">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xml:space="preserve">Gwarancja i rękojmia. </w:t>
      </w:r>
    </w:p>
    <w:p w14:paraId="12300817" w14:textId="25D964F5" w:rsidR="001339BC" w:rsidRPr="00EF646F" w:rsidRDefault="001339BC" w:rsidP="00576AF7">
      <w:pPr>
        <w:widowControl/>
        <w:numPr>
          <w:ilvl w:val="0"/>
          <w:numId w:val="81"/>
        </w:numPr>
        <w:suppressAutoHyphens w:val="0"/>
        <w:autoSpaceDE w:val="0"/>
        <w:autoSpaceDN w:val="0"/>
        <w:spacing w:after="0"/>
        <w:ind w:left="426" w:hanging="426"/>
        <w:contextualSpacing/>
        <w:textAlignment w:val="auto"/>
        <w:rPr>
          <w:rFonts w:ascii="Cambria" w:hAnsi="Cambria" w:cs="Arial"/>
          <w:color w:val="000000"/>
          <w:sz w:val="24"/>
          <w:szCs w:val="24"/>
        </w:rPr>
      </w:pPr>
      <w:r w:rsidRPr="00EF646F">
        <w:rPr>
          <w:rFonts w:ascii="Cambria" w:eastAsia="Calibri" w:hAnsi="Cambria"/>
          <w:sz w:val="24"/>
          <w:szCs w:val="24"/>
          <w:lang w:eastAsia="en-US"/>
        </w:rPr>
        <w:t xml:space="preserve">Wykonawca </w:t>
      </w:r>
      <w:r w:rsidRPr="00EF646F">
        <w:rPr>
          <w:rFonts w:ascii="Cambria" w:eastAsia="Calibri" w:hAnsi="Cambria"/>
          <w:color w:val="000000" w:themeColor="text1"/>
          <w:sz w:val="24"/>
          <w:szCs w:val="24"/>
          <w:lang w:eastAsia="en-US"/>
        </w:rPr>
        <w:t>udziela Zamawiającemu</w:t>
      </w:r>
      <w:r w:rsidRPr="00EF646F">
        <w:rPr>
          <w:rFonts w:ascii="Cambria" w:hAnsi="Cambria" w:cs="Arial"/>
          <w:b/>
          <w:bCs/>
          <w:color w:val="000000"/>
          <w:sz w:val="24"/>
          <w:szCs w:val="24"/>
        </w:rPr>
        <w:t xml:space="preserve"> min. 7 l</w:t>
      </w:r>
      <w:r>
        <w:rPr>
          <w:rFonts w:ascii="Cambria" w:hAnsi="Cambria" w:cs="Arial"/>
          <w:b/>
          <w:bCs/>
          <w:color w:val="000000"/>
          <w:sz w:val="24"/>
          <w:szCs w:val="24"/>
        </w:rPr>
        <w:t>etniej</w:t>
      </w:r>
      <w:r w:rsidRPr="00EF646F">
        <w:rPr>
          <w:rFonts w:ascii="Cambria" w:hAnsi="Cambria" w:cs="Arial"/>
          <w:b/>
          <w:bCs/>
          <w:color w:val="000000"/>
          <w:sz w:val="24"/>
          <w:szCs w:val="24"/>
        </w:rPr>
        <w:t xml:space="preserve"> </w:t>
      </w:r>
      <w:r w:rsidRPr="00EF646F">
        <w:rPr>
          <w:rFonts w:ascii="Cambria" w:eastAsia="Calibri" w:hAnsi="Cambria"/>
          <w:b/>
          <w:bCs/>
          <w:color w:val="000000" w:themeColor="text1"/>
          <w:sz w:val="24"/>
          <w:szCs w:val="24"/>
          <w:lang w:eastAsia="en-US"/>
        </w:rPr>
        <w:t>gwarancji jakości</w:t>
      </w:r>
      <w:bookmarkStart w:id="10" w:name="_Hlk58909145"/>
      <w:r w:rsidRPr="00EF646F">
        <w:rPr>
          <w:rFonts w:ascii="Cambria" w:hAnsi="Cambria" w:cs="Arial"/>
          <w:color w:val="000000"/>
          <w:sz w:val="24"/>
          <w:szCs w:val="24"/>
        </w:rPr>
        <w:t xml:space="preserve"> </w:t>
      </w:r>
      <w:r w:rsidRPr="00EF646F">
        <w:rPr>
          <w:rFonts w:ascii="Cambria" w:hAnsi="Cambria" w:cs="Arial"/>
          <w:b/>
          <w:bCs/>
          <w:color w:val="000000"/>
          <w:sz w:val="24"/>
          <w:szCs w:val="24"/>
        </w:rPr>
        <w:t>na wykonane roboty budowlane, dostarczone i wbudowane materiały oraz urządzenia od dnia podpisania protokołu odbioru końcowego</w:t>
      </w:r>
      <w:r>
        <w:rPr>
          <w:rFonts w:ascii="Cambria" w:hAnsi="Cambria" w:cs="Arial"/>
          <w:color w:val="000000"/>
          <w:sz w:val="24"/>
          <w:szCs w:val="24"/>
        </w:rPr>
        <w:t>.</w:t>
      </w:r>
    </w:p>
    <w:p w14:paraId="57B30DFB" w14:textId="77777777" w:rsidR="001339BC" w:rsidRPr="00EF646F" w:rsidRDefault="001339BC" w:rsidP="001339BC">
      <w:pPr>
        <w:spacing w:before="20" w:after="40"/>
        <w:rPr>
          <w:rFonts w:ascii="Cambria" w:hAnsi="Cambria" w:cs="Arial"/>
          <w:color w:val="000000"/>
          <w:sz w:val="24"/>
          <w:szCs w:val="24"/>
        </w:rPr>
      </w:pPr>
      <w:r w:rsidRPr="00EF646F">
        <w:rPr>
          <w:rFonts w:ascii="Cambria" w:eastAsia="Calibri" w:hAnsi="Cambria"/>
          <w:b/>
          <w:bCs/>
          <w:sz w:val="24"/>
          <w:szCs w:val="24"/>
          <w:lang w:eastAsia="en-US"/>
        </w:rPr>
        <w:t>1</w:t>
      </w:r>
      <w:r w:rsidRPr="00EF646F">
        <w:rPr>
          <w:rFonts w:ascii="Cambria" w:eastAsia="Calibri" w:hAnsi="Cambria"/>
          <w:b/>
          <w:bCs/>
          <w:sz w:val="24"/>
          <w:szCs w:val="24"/>
          <w:vertAlign w:val="superscript"/>
          <w:lang w:eastAsia="en-US"/>
        </w:rPr>
        <w:t>1</w:t>
      </w:r>
      <w:r w:rsidRPr="00EF646F">
        <w:rPr>
          <w:rFonts w:ascii="Cambria" w:eastAsia="Calibri" w:hAnsi="Cambria"/>
          <w:b/>
          <w:bCs/>
          <w:sz w:val="24"/>
          <w:szCs w:val="24"/>
          <w:lang w:eastAsia="en-US"/>
        </w:rPr>
        <w:t xml:space="preserve"> </w:t>
      </w:r>
      <w:r>
        <w:rPr>
          <w:rFonts w:ascii="Cambria" w:eastAsia="Calibri" w:hAnsi="Cambria"/>
          <w:b/>
          <w:bCs/>
          <w:sz w:val="24"/>
          <w:szCs w:val="24"/>
          <w:lang w:eastAsia="en-US"/>
        </w:rPr>
        <w:t xml:space="preserve">  </w:t>
      </w:r>
      <w:r w:rsidRPr="00EF646F">
        <w:rPr>
          <w:rFonts w:ascii="Cambria" w:hAnsi="Cambria" w:cs="Arial"/>
          <w:color w:val="000000"/>
          <w:sz w:val="24"/>
          <w:szCs w:val="24"/>
        </w:rPr>
        <w:t xml:space="preserve">Gwarancja </w:t>
      </w:r>
      <w:r w:rsidRPr="00EF646F">
        <w:rPr>
          <w:rFonts w:ascii="Cambria" w:hAnsi="Cambria" w:cs="Arial"/>
          <w:color w:val="000000"/>
          <w:sz w:val="24"/>
          <w:szCs w:val="24"/>
          <w:u w:val="single"/>
        </w:rPr>
        <w:t>producenta</w:t>
      </w:r>
      <w:r w:rsidRPr="00EF646F">
        <w:rPr>
          <w:rFonts w:ascii="Cambria" w:hAnsi="Cambria" w:cs="Arial"/>
          <w:color w:val="000000"/>
          <w:sz w:val="24"/>
          <w:szCs w:val="24"/>
        </w:rPr>
        <w:t xml:space="preserve"> na oprawy oświetleniowe LED</w:t>
      </w:r>
      <w:r w:rsidRPr="00EF646F">
        <w:rPr>
          <w:rFonts w:ascii="Cambria" w:hAnsi="Cambria" w:cs="Arial"/>
          <w:b/>
          <w:bCs/>
          <w:color w:val="000000"/>
          <w:sz w:val="24"/>
          <w:szCs w:val="24"/>
        </w:rPr>
        <w:t xml:space="preserve"> min. 7 lat.</w:t>
      </w:r>
    </w:p>
    <w:bookmarkEnd w:id="10"/>
    <w:p w14:paraId="0B2C35CC" w14:textId="34F17FC5" w:rsidR="001339BC" w:rsidRPr="00E11748" w:rsidRDefault="001339BC" w:rsidP="00576AF7">
      <w:pPr>
        <w:widowControl/>
        <w:numPr>
          <w:ilvl w:val="0"/>
          <w:numId w:val="8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11748">
        <w:rPr>
          <w:rFonts w:ascii="Cambria" w:eastAsia="Calibri" w:hAnsi="Cambria"/>
          <w:sz w:val="24"/>
          <w:szCs w:val="24"/>
          <w:lang w:eastAsia="en-US"/>
        </w:rPr>
        <w:t>Niezależnie od uprawnień z tytułu gwarancji Wykonawca udziela rękojmi za wady na wykonane prace budowlane i montażowe oraz zamontowane materiały i urządzenia i zobowiązuje się do usunięcia wad, jeżeli wady te ujawnią się w ciągu terminu określonego rękojmią (poprzez ich naprawę lub wymianę),</w:t>
      </w:r>
      <w:r w:rsidRPr="00E11748">
        <w:rPr>
          <w:rFonts w:ascii="Cambria" w:hAnsi="Cambria"/>
          <w:sz w:val="24"/>
          <w:szCs w:val="24"/>
          <w:lang w:eastAsia="en-US"/>
        </w:rPr>
        <w:t xml:space="preserve"> który ustala się na okres równy okresowi gwarancji, tj. na </w:t>
      </w:r>
      <w:r w:rsidRPr="00295A8C">
        <w:rPr>
          <w:rFonts w:ascii="Cambria" w:hAnsi="Cambria"/>
          <w:color w:val="FF0000"/>
          <w:sz w:val="24"/>
          <w:szCs w:val="24"/>
          <w:lang w:eastAsia="en-US"/>
        </w:rPr>
        <w:t xml:space="preserve">okres </w:t>
      </w:r>
      <w:r w:rsidR="00295A8C" w:rsidRPr="00295A8C">
        <w:rPr>
          <w:rFonts w:ascii="Cambria" w:hAnsi="Cambria"/>
          <w:b/>
          <w:bCs/>
          <w:color w:val="FF0000"/>
          <w:sz w:val="24"/>
          <w:szCs w:val="24"/>
          <w:lang w:eastAsia="en-US"/>
        </w:rPr>
        <w:t>7</w:t>
      </w:r>
      <w:r w:rsidRPr="00295A8C">
        <w:rPr>
          <w:rFonts w:ascii="Cambria" w:hAnsi="Cambria"/>
          <w:b/>
          <w:bCs/>
          <w:color w:val="FF0000"/>
          <w:sz w:val="24"/>
          <w:szCs w:val="24"/>
          <w:lang w:eastAsia="en-US"/>
        </w:rPr>
        <w:t xml:space="preserve"> lat </w:t>
      </w:r>
      <w:r w:rsidRPr="00E11748">
        <w:rPr>
          <w:rFonts w:ascii="Cambria" w:hAnsi="Cambria"/>
          <w:sz w:val="24"/>
          <w:szCs w:val="24"/>
          <w:lang w:eastAsia="en-US"/>
        </w:rPr>
        <w:t>od daty odbioru końcowego.</w:t>
      </w:r>
    </w:p>
    <w:p w14:paraId="3A187DE5" w14:textId="77777777" w:rsidR="001339BC" w:rsidRPr="00E11748" w:rsidRDefault="001339BC" w:rsidP="00576AF7">
      <w:pPr>
        <w:widowControl/>
        <w:numPr>
          <w:ilvl w:val="0"/>
          <w:numId w:val="8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11748">
        <w:rPr>
          <w:rFonts w:ascii="Cambria" w:hAnsi="Cambria"/>
          <w:sz w:val="24"/>
          <w:szCs w:val="24"/>
        </w:rPr>
        <w:t>Wykonawca ponosi odpowiedzialność z tytułu gwarancji jakości i rękojmi za wady również zmniejszające wartość użytkową, techniczną i estetyczną przedmiotu gwarancji i rękojmi. Wykonawca jest zobowiązany do naprawy lub wymiany elementów objętych gwarancją i rękojmią w celu przywrócenia wartości użytkowej, technicznej lub estetycznej przedmiotu umowy. W przypadku wady Zamawiającemu przysługuje również prawo do złożenia oświadczenia o obniżeniu wynagrodzenia albo odstąpienia od umowy w całości lub w części.</w:t>
      </w:r>
    </w:p>
    <w:p w14:paraId="58A2892A" w14:textId="77777777" w:rsidR="001339BC" w:rsidRPr="00EC702D" w:rsidRDefault="001339BC" w:rsidP="00576AF7">
      <w:pPr>
        <w:widowControl/>
        <w:numPr>
          <w:ilvl w:val="0"/>
          <w:numId w:val="8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zobowiązuje się w dniu odbioru końcowego zapewnić Zamawiającego, </w:t>
      </w:r>
      <w:r>
        <w:rPr>
          <w:rFonts w:ascii="Cambria" w:eastAsia="Calibri" w:hAnsi="Cambria"/>
          <w:sz w:val="24"/>
          <w:szCs w:val="24"/>
          <w:lang w:eastAsia="en-US"/>
        </w:rPr>
        <w:br/>
      </w:r>
      <w:r w:rsidRPr="00EC702D">
        <w:rPr>
          <w:rFonts w:ascii="Cambria" w:eastAsia="Calibri" w:hAnsi="Cambria"/>
          <w:sz w:val="24"/>
          <w:szCs w:val="24"/>
          <w:lang w:eastAsia="en-US"/>
        </w:rPr>
        <w:t>w formie pisemnej, że wykonane roboty budowlane są wolne od wad fizycznych oraz wad jakościowych.</w:t>
      </w:r>
    </w:p>
    <w:p w14:paraId="6E74FB54" w14:textId="6B46DB7C" w:rsidR="001339BC" w:rsidRPr="00EC702D" w:rsidRDefault="001339BC" w:rsidP="00576AF7">
      <w:pPr>
        <w:widowControl/>
        <w:numPr>
          <w:ilvl w:val="0"/>
          <w:numId w:val="8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Termin udzielonej rękojmi za wady oraz gwarancji biegnie od dnia podpisania protokołu odbioru końcowego, o którym mowa w § 6 ust. 1 pkt </w:t>
      </w:r>
      <w:r>
        <w:rPr>
          <w:rFonts w:ascii="Cambria" w:eastAsia="Calibri" w:hAnsi="Cambria"/>
          <w:sz w:val="24"/>
          <w:szCs w:val="24"/>
          <w:lang w:eastAsia="en-US"/>
        </w:rPr>
        <w:t>4)</w:t>
      </w:r>
      <w:r w:rsidRPr="00EC702D">
        <w:rPr>
          <w:rFonts w:ascii="Cambria" w:eastAsia="Calibri" w:hAnsi="Cambria"/>
          <w:sz w:val="24"/>
          <w:szCs w:val="24"/>
          <w:lang w:eastAsia="en-US"/>
        </w:rPr>
        <w:t xml:space="preserve"> umowy.</w:t>
      </w:r>
    </w:p>
    <w:p w14:paraId="18DAB503" w14:textId="77777777" w:rsidR="001339BC" w:rsidRPr="00E11748" w:rsidRDefault="001339BC" w:rsidP="00576AF7">
      <w:pPr>
        <w:widowControl/>
        <w:numPr>
          <w:ilvl w:val="0"/>
          <w:numId w:val="8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lastRenderedPageBreak/>
        <w:t xml:space="preserve">Zamawiający może wykonywać uprawnienia z tytułu rękojmi za wady, niezależnie od uprawnień </w:t>
      </w:r>
      <w:r w:rsidRPr="00E11748">
        <w:rPr>
          <w:rFonts w:ascii="Cambria" w:eastAsia="Calibri" w:hAnsi="Cambria"/>
          <w:sz w:val="24"/>
          <w:szCs w:val="24"/>
          <w:lang w:eastAsia="en-US"/>
        </w:rPr>
        <w:t>wynikających z gwarancji.</w:t>
      </w:r>
    </w:p>
    <w:p w14:paraId="195EF25C" w14:textId="77777777" w:rsidR="001339BC" w:rsidRPr="00E11748" w:rsidRDefault="001339BC" w:rsidP="00576AF7">
      <w:pPr>
        <w:widowControl/>
        <w:numPr>
          <w:ilvl w:val="0"/>
          <w:numId w:val="8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11748">
        <w:rPr>
          <w:rFonts w:ascii="Cambria" w:eastAsia="Calibri" w:hAnsi="Cambria"/>
          <w:sz w:val="24"/>
          <w:szCs w:val="24"/>
          <w:lang w:eastAsia="en-US"/>
        </w:rPr>
        <w:t>W przypadku wystąpienia wad w przedmiocie zamówienia Wykonawca zobowiązany jest do ich usunięcia w terminie 14 dni, licząc od dnia powiadomienia go o wadzie, w ramach wynagrodzenia, o którym mowa w § 3 ust. 1 umowy.</w:t>
      </w:r>
    </w:p>
    <w:p w14:paraId="6A8464B9" w14:textId="77777777" w:rsidR="001339BC" w:rsidRDefault="001339BC" w:rsidP="00576AF7">
      <w:pPr>
        <w:widowControl/>
        <w:numPr>
          <w:ilvl w:val="0"/>
          <w:numId w:val="8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 przypadku, gdy usunięcie wady nie jest możliwe w terminie wskazanym w ust. 7 ze względów technologicznych lub atmosferycznych, usunięcie wady powinno być wykonane w innym terminie wyznaczonym przez Zamawiającego. Wykonawca jest zobowiązany udowodnić </w:t>
      </w:r>
      <w:r>
        <w:rPr>
          <w:rFonts w:ascii="Cambria" w:eastAsia="Calibri" w:hAnsi="Cambria"/>
          <w:sz w:val="24"/>
          <w:szCs w:val="24"/>
          <w:lang w:eastAsia="en-US"/>
        </w:rPr>
        <w:t>Z</w:t>
      </w:r>
      <w:r w:rsidRPr="00EC702D">
        <w:rPr>
          <w:rFonts w:ascii="Cambria" w:eastAsia="Calibri" w:hAnsi="Cambria"/>
          <w:sz w:val="24"/>
          <w:szCs w:val="24"/>
          <w:lang w:eastAsia="en-US"/>
        </w:rPr>
        <w:t xml:space="preserve">amawiającemu, w szczególności przedstawiając stosowne opinie techniczne lub ekspertyzy techniczne, że usunięcie wady nie jest możliwe </w:t>
      </w:r>
      <w:r>
        <w:rPr>
          <w:rFonts w:ascii="Cambria" w:eastAsia="Calibri" w:hAnsi="Cambria"/>
          <w:sz w:val="24"/>
          <w:szCs w:val="24"/>
          <w:lang w:eastAsia="en-US"/>
        </w:rPr>
        <w:br/>
      </w:r>
      <w:r w:rsidRPr="00EC702D">
        <w:rPr>
          <w:rFonts w:ascii="Cambria" w:eastAsia="Calibri" w:hAnsi="Cambria"/>
          <w:sz w:val="24"/>
          <w:szCs w:val="24"/>
          <w:lang w:eastAsia="en-US"/>
        </w:rPr>
        <w:t>w terminie wskazanym w zdaniu pierwszym.</w:t>
      </w:r>
    </w:p>
    <w:p w14:paraId="7418FAF9" w14:textId="77777777" w:rsidR="001339BC" w:rsidRPr="00E11748" w:rsidRDefault="001339BC" w:rsidP="00576AF7">
      <w:pPr>
        <w:pStyle w:val="Akapitzlist"/>
        <w:numPr>
          <w:ilvl w:val="0"/>
          <w:numId w:val="81"/>
        </w:numPr>
        <w:spacing w:after="0"/>
        <w:ind w:left="499" w:hanging="499"/>
        <w:jc w:val="both"/>
        <w:rPr>
          <w:rFonts w:ascii="Cambria" w:hAnsi="Cambria" w:cs="Calibri"/>
          <w:sz w:val="24"/>
          <w:szCs w:val="24"/>
          <w:lang w:eastAsia="en-US"/>
        </w:rPr>
      </w:pPr>
      <w:r w:rsidRPr="00E11748">
        <w:rPr>
          <w:rFonts w:ascii="Cambria" w:hAnsi="Cambria" w:cs="Calibri"/>
          <w:sz w:val="24"/>
          <w:szCs w:val="24"/>
          <w:lang w:eastAsia="en-US"/>
        </w:rPr>
        <w:t>Wykonawca zgłosi Zamawiającemu usunięcie wady pisemnie. Strony sporządzą protokół dokumentujący usunięcie wady.</w:t>
      </w:r>
    </w:p>
    <w:p w14:paraId="7D6126A1" w14:textId="77777777" w:rsidR="001339BC" w:rsidRPr="00EC702D" w:rsidRDefault="001339BC" w:rsidP="00576AF7">
      <w:pPr>
        <w:widowControl/>
        <w:numPr>
          <w:ilvl w:val="0"/>
          <w:numId w:val="81"/>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 xml:space="preserve">Jeżeli Wykonawca nie usunie wad w terminie określonym w ust. 7, Zamawiający może zlecić usunięcie ich stronie trzeciej na koszt i ryzyko Wykonawcy. </w:t>
      </w:r>
    </w:p>
    <w:p w14:paraId="1313D837" w14:textId="77777777" w:rsidR="001339BC" w:rsidRPr="00295A8C" w:rsidRDefault="001339BC" w:rsidP="00576AF7">
      <w:pPr>
        <w:widowControl/>
        <w:numPr>
          <w:ilvl w:val="0"/>
          <w:numId w:val="81"/>
        </w:numPr>
        <w:suppressAutoHyphens w:val="0"/>
        <w:autoSpaceDE w:val="0"/>
        <w:autoSpaceDN w:val="0"/>
        <w:spacing w:after="0"/>
        <w:ind w:left="426" w:hanging="426"/>
        <w:contextualSpacing/>
        <w:textAlignment w:val="auto"/>
        <w:rPr>
          <w:rFonts w:ascii="Cambria" w:hAnsi="Cambria"/>
          <w:color w:val="FF0000"/>
          <w:sz w:val="24"/>
          <w:szCs w:val="24"/>
        </w:rPr>
      </w:pPr>
      <w:r w:rsidRPr="00295A8C">
        <w:rPr>
          <w:rFonts w:ascii="Cambria" w:hAnsi="Cambria"/>
          <w:color w:val="FF0000"/>
          <w:sz w:val="24"/>
          <w:szCs w:val="24"/>
        </w:rPr>
        <w:t xml:space="preserve">Zamawiający obciąży wykonawcę kosztami wykonania zastępczego, o którym mowa w ust. 9 Wykonawca jest zobowiązany zwrócić Zamawiającemu kwotę wykonania zastępczego w ciągu 14 dni od dnia otrzymania wezwania do zapłaty pod rygorem naliczenia odsetek ustawowych za opóźnienie w transakcjach handlowych. </w:t>
      </w:r>
    </w:p>
    <w:p w14:paraId="7B5A74D8" w14:textId="77777777" w:rsidR="001339BC" w:rsidRPr="00EC702D" w:rsidRDefault="001339BC" w:rsidP="00576AF7">
      <w:pPr>
        <w:widowControl/>
        <w:numPr>
          <w:ilvl w:val="0"/>
          <w:numId w:val="8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58416B84" w14:textId="77777777" w:rsidR="001339BC" w:rsidRPr="00EC702D" w:rsidRDefault="001339BC" w:rsidP="00576AF7">
      <w:pPr>
        <w:widowControl/>
        <w:numPr>
          <w:ilvl w:val="0"/>
          <w:numId w:val="8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Powiadomienie o wystąpieniu wady Zamawiający zgłasza Wykonawcy elektronicznie, na adres e-mail: …………………………………………</w:t>
      </w:r>
    </w:p>
    <w:p w14:paraId="60C69A1E" w14:textId="77777777" w:rsidR="001339BC" w:rsidRPr="00CA2200" w:rsidRDefault="001339BC" w:rsidP="00576AF7">
      <w:pPr>
        <w:widowControl/>
        <w:numPr>
          <w:ilvl w:val="0"/>
          <w:numId w:val="8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CA2200">
        <w:rPr>
          <w:rFonts w:ascii="Cambria" w:eastAsia="Calibri" w:hAnsi="Cambria"/>
          <w:sz w:val="24"/>
          <w:szCs w:val="24"/>
          <w:lang w:eastAsia="en-US"/>
        </w:rPr>
        <w:t>Termin gwarancji i rękojmi ulega przedłużeniu o czas od zawiadomienia o wadzie do skutecznego usunięcia wady, jeżeli powiadomienie o wystąpieniu wady nastąpiło jeszcze w czasie trwania gwarancji i rękojmi.</w:t>
      </w:r>
    </w:p>
    <w:p w14:paraId="3E1351B5" w14:textId="77777777" w:rsidR="001339BC" w:rsidRPr="00EC702D" w:rsidRDefault="001339BC" w:rsidP="00576AF7">
      <w:pPr>
        <w:widowControl/>
        <w:numPr>
          <w:ilvl w:val="0"/>
          <w:numId w:val="81"/>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W okresie rękojmi i gwarancji jakości Wykonawca zobowiązany jest do pisemnego zawiadomienia Zamawiającego w terminie 7 dni o:</w:t>
      </w:r>
    </w:p>
    <w:p w14:paraId="06325A4F" w14:textId="77777777" w:rsidR="001339BC" w:rsidRPr="00EC702D" w:rsidRDefault="001339BC" w:rsidP="00576AF7">
      <w:pPr>
        <w:pStyle w:val="Standard"/>
        <w:numPr>
          <w:ilvl w:val="0"/>
          <w:numId w:val="82"/>
        </w:numPr>
        <w:spacing w:line="276" w:lineRule="auto"/>
        <w:ind w:left="851" w:hanging="425"/>
        <w:jc w:val="both"/>
        <w:rPr>
          <w:rFonts w:ascii="Cambria" w:hAnsi="Cambria" w:cs="Calibri"/>
        </w:rPr>
      </w:pPr>
      <w:r w:rsidRPr="00EC702D">
        <w:rPr>
          <w:rFonts w:ascii="Cambria" w:hAnsi="Cambria" w:cs="Calibri"/>
        </w:rPr>
        <w:t>zmianie siedziby lub nazwy Wykonawcy,</w:t>
      </w:r>
    </w:p>
    <w:p w14:paraId="54BF3C19" w14:textId="77777777" w:rsidR="001339BC" w:rsidRPr="00EC702D" w:rsidRDefault="001339BC" w:rsidP="00576AF7">
      <w:pPr>
        <w:pStyle w:val="Standard"/>
        <w:numPr>
          <w:ilvl w:val="0"/>
          <w:numId w:val="82"/>
        </w:numPr>
        <w:spacing w:line="276" w:lineRule="auto"/>
        <w:ind w:left="851" w:hanging="425"/>
        <w:jc w:val="both"/>
        <w:rPr>
          <w:rFonts w:ascii="Cambria" w:hAnsi="Cambria" w:cs="Calibri"/>
        </w:rPr>
      </w:pPr>
      <w:r w:rsidRPr="00EC702D">
        <w:rPr>
          <w:rFonts w:ascii="Cambria" w:hAnsi="Cambria" w:cs="Calibri"/>
        </w:rPr>
        <w:t>wszczęciu postępowania upadłościowego,</w:t>
      </w:r>
    </w:p>
    <w:p w14:paraId="47717C26" w14:textId="77777777" w:rsidR="001339BC" w:rsidRPr="00EC702D" w:rsidRDefault="001339BC" w:rsidP="00576AF7">
      <w:pPr>
        <w:pStyle w:val="Standard"/>
        <w:numPr>
          <w:ilvl w:val="0"/>
          <w:numId w:val="82"/>
        </w:numPr>
        <w:spacing w:line="276" w:lineRule="auto"/>
        <w:ind w:left="851" w:hanging="425"/>
        <w:jc w:val="both"/>
        <w:rPr>
          <w:rFonts w:ascii="Cambria" w:hAnsi="Cambria" w:cs="Calibri"/>
        </w:rPr>
      </w:pPr>
      <w:r w:rsidRPr="00EC702D">
        <w:rPr>
          <w:rFonts w:ascii="Cambria" w:hAnsi="Cambria" w:cs="Calibri"/>
        </w:rPr>
        <w:t>ogłoszeniu swojej likwidacji,</w:t>
      </w:r>
    </w:p>
    <w:p w14:paraId="67B49B50" w14:textId="77777777" w:rsidR="001339BC" w:rsidRPr="003F1BAA" w:rsidRDefault="001339BC" w:rsidP="00576AF7">
      <w:pPr>
        <w:pStyle w:val="Standard"/>
        <w:numPr>
          <w:ilvl w:val="0"/>
          <w:numId w:val="82"/>
        </w:numPr>
        <w:spacing w:line="276" w:lineRule="auto"/>
        <w:ind w:left="851" w:hanging="425"/>
        <w:jc w:val="both"/>
        <w:rPr>
          <w:rFonts w:ascii="Cambria" w:hAnsi="Cambria" w:cs="Calibri"/>
        </w:rPr>
      </w:pPr>
      <w:r w:rsidRPr="00EC702D">
        <w:rPr>
          <w:rFonts w:ascii="Cambria" w:hAnsi="Cambria" w:cs="Calibri"/>
        </w:rPr>
        <w:t>zawieszeniu działalności.</w:t>
      </w:r>
    </w:p>
    <w:p w14:paraId="637A297F" w14:textId="77777777" w:rsidR="001339BC" w:rsidRPr="00EC702D" w:rsidRDefault="001339BC" w:rsidP="001339BC">
      <w:pPr>
        <w:overflowPunct w:val="0"/>
        <w:autoSpaceDE w:val="0"/>
        <w:autoSpaceDN w:val="0"/>
        <w:spacing w:after="0"/>
        <w:ind w:left="426" w:hanging="426"/>
        <w:jc w:val="center"/>
        <w:rPr>
          <w:rFonts w:ascii="Cambria" w:eastAsia="Calibri" w:hAnsi="Cambria"/>
          <w:b/>
          <w:bCs/>
          <w:sz w:val="24"/>
          <w:szCs w:val="24"/>
        </w:rPr>
      </w:pPr>
      <w:r w:rsidRPr="00EC702D">
        <w:rPr>
          <w:rFonts w:ascii="Cambria" w:eastAsia="Calibri" w:hAnsi="Cambria"/>
          <w:b/>
          <w:bCs/>
          <w:sz w:val="24"/>
          <w:szCs w:val="24"/>
        </w:rPr>
        <w:t>§ 1</w:t>
      </w:r>
      <w:r>
        <w:rPr>
          <w:rFonts w:ascii="Cambria" w:eastAsia="Calibri" w:hAnsi="Cambria"/>
          <w:b/>
          <w:bCs/>
          <w:sz w:val="24"/>
          <w:szCs w:val="24"/>
        </w:rPr>
        <w:t>2</w:t>
      </w:r>
    </w:p>
    <w:p w14:paraId="6096DCC7" w14:textId="77777777" w:rsidR="001339BC" w:rsidRPr="00EC702D" w:rsidRDefault="001339BC" w:rsidP="001339BC">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Klauzula zatrudnienia</w:t>
      </w:r>
    </w:p>
    <w:p w14:paraId="16A0B0DC" w14:textId="77777777" w:rsidR="001339BC" w:rsidRPr="00295A8C" w:rsidRDefault="001339BC" w:rsidP="00576AF7">
      <w:pPr>
        <w:widowControl/>
        <w:numPr>
          <w:ilvl w:val="0"/>
          <w:numId w:val="25"/>
        </w:numPr>
        <w:suppressAutoHyphens w:val="0"/>
        <w:autoSpaceDE w:val="0"/>
        <w:autoSpaceDN w:val="0"/>
        <w:spacing w:after="0"/>
        <w:ind w:left="426" w:hanging="426"/>
        <w:contextualSpacing/>
        <w:textAlignment w:val="auto"/>
        <w:rPr>
          <w:rFonts w:ascii="Cambria" w:eastAsia="Calibri" w:hAnsi="Cambria"/>
          <w:color w:val="FF0000"/>
          <w:sz w:val="24"/>
          <w:szCs w:val="24"/>
        </w:rPr>
      </w:pPr>
      <w:r w:rsidRPr="00295A8C">
        <w:rPr>
          <w:rFonts w:ascii="Cambria" w:eastAsia="Calibri" w:hAnsi="Cambria"/>
          <w:color w:val="FF0000"/>
          <w:sz w:val="24"/>
          <w:szCs w:val="24"/>
        </w:rPr>
        <w:t xml:space="preserve">Wykonawca zobowiązuje się do zatrudnienia na podstawie umowy o pracę, przez cały okres realizacji zamówienia, wszystkich osób wykonujących następujące </w:t>
      </w:r>
      <w:r w:rsidRPr="00295A8C">
        <w:rPr>
          <w:rFonts w:ascii="Cambria" w:eastAsia="Calibri" w:hAnsi="Cambria"/>
          <w:color w:val="FF0000"/>
          <w:sz w:val="24"/>
          <w:szCs w:val="24"/>
        </w:rPr>
        <w:lastRenderedPageBreak/>
        <w:t xml:space="preserve">czynności: </w:t>
      </w:r>
      <w:r w:rsidRPr="00295A8C">
        <w:rPr>
          <w:rFonts w:ascii="Cambria" w:eastAsia="Cambria" w:hAnsi="Cambria" w:cs="Cambria"/>
          <w:b/>
          <w:color w:val="FF0000"/>
          <w:sz w:val="24"/>
          <w:szCs w:val="24"/>
        </w:rPr>
        <w:t>wykonywanie prac fizycznych przy realizacji robót budowlanych, operatorzy sprzętu (nie dotyczy Kierowników budowy i Kierowników robót)</w:t>
      </w:r>
    </w:p>
    <w:p w14:paraId="2DADB759" w14:textId="77777777" w:rsidR="001339BC" w:rsidRPr="00295A8C" w:rsidRDefault="001339BC" w:rsidP="001339BC">
      <w:pPr>
        <w:widowControl/>
        <w:suppressAutoHyphens w:val="0"/>
        <w:autoSpaceDE w:val="0"/>
        <w:autoSpaceDN w:val="0"/>
        <w:spacing w:after="0"/>
        <w:ind w:left="426"/>
        <w:contextualSpacing/>
        <w:textAlignment w:val="auto"/>
        <w:rPr>
          <w:rFonts w:ascii="Cambria" w:eastAsia="Cambria" w:hAnsi="Cambria"/>
          <w:i/>
          <w:iCs/>
          <w:color w:val="FF0000"/>
          <w:sz w:val="24"/>
          <w:szCs w:val="24"/>
        </w:rPr>
      </w:pPr>
      <w:r w:rsidRPr="00295A8C">
        <w:rPr>
          <w:rFonts w:ascii="Cambria" w:hAnsi="Cambria"/>
          <w:i/>
          <w:iCs/>
          <w:color w:val="FF0000"/>
          <w:sz w:val="24"/>
          <w:szCs w:val="24"/>
        </w:rPr>
        <w:t>(</w:t>
      </w:r>
      <w:r w:rsidRPr="00295A8C">
        <w:rPr>
          <w:rFonts w:ascii="Cambria" w:eastAsia="Cambria" w:hAnsi="Cambria"/>
          <w:i/>
          <w:iCs/>
          <w:color w:val="FF0000"/>
          <w:sz w:val="24"/>
          <w:szCs w:val="24"/>
        </w:rPr>
        <w:t xml:space="preserve">obowiązek ten nie dotyczy sytuacji, gdy prace te będą wykonywane samodzielnie </w:t>
      </w:r>
      <w:r w:rsidRPr="00295A8C">
        <w:rPr>
          <w:rFonts w:ascii="Cambria" w:eastAsia="Cambria" w:hAnsi="Cambria"/>
          <w:i/>
          <w:iCs/>
          <w:color w:val="FF0000"/>
          <w:sz w:val="24"/>
          <w:szCs w:val="24"/>
        </w:rPr>
        <w:br/>
        <w:t>i osobiście przez osoby fizyczne prowadzące działalność gospodarczą w postaci tzw. samozatrudnienia jako podwykonawcy).</w:t>
      </w:r>
    </w:p>
    <w:p w14:paraId="7C5F997C" w14:textId="77777777" w:rsidR="001339BC" w:rsidRPr="00B17751" w:rsidRDefault="001339BC" w:rsidP="00576AF7">
      <w:pPr>
        <w:widowControl/>
        <w:numPr>
          <w:ilvl w:val="0"/>
          <w:numId w:val="25"/>
        </w:numPr>
        <w:suppressAutoHyphens w:val="0"/>
        <w:autoSpaceDE w:val="0"/>
        <w:autoSpaceDN w:val="0"/>
        <w:spacing w:after="0"/>
        <w:ind w:left="426" w:hanging="426"/>
        <w:contextualSpacing/>
        <w:textAlignment w:val="auto"/>
        <w:rPr>
          <w:rFonts w:ascii="Cambria" w:eastAsia="Calibri" w:hAnsi="Cambria"/>
          <w:sz w:val="24"/>
          <w:szCs w:val="24"/>
        </w:rPr>
      </w:pPr>
      <w:r w:rsidRPr="00B17751">
        <w:rPr>
          <w:rFonts w:ascii="Cambria" w:eastAsia="Calibri" w:hAnsi="Cambria"/>
          <w:sz w:val="24"/>
          <w:szCs w:val="24"/>
        </w:rPr>
        <w:t xml:space="preserve">Wykonawca, </w:t>
      </w:r>
      <w:r w:rsidRPr="00BC6D20">
        <w:rPr>
          <w:rFonts w:ascii="Cambria" w:eastAsia="Calibri" w:hAnsi="Cambria"/>
          <w:sz w:val="24"/>
          <w:szCs w:val="24"/>
        </w:rPr>
        <w:t xml:space="preserve">w terminie do 7 dni </w:t>
      </w:r>
      <w:r w:rsidRPr="002176D8">
        <w:rPr>
          <w:rFonts w:ascii="Cambria" w:eastAsia="Calibri" w:hAnsi="Cambria"/>
          <w:sz w:val="24"/>
          <w:szCs w:val="24"/>
        </w:rPr>
        <w:t>roboczych od dnia zawarcia umowy</w:t>
      </w:r>
      <w:r w:rsidRPr="00BC6D20">
        <w:rPr>
          <w:rFonts w:ascii="Cambria" w:eastAsia="Calibri" w:hAnsi="Cambria"/>
          <w:sz w:val="24"/>
          <w:szCs w:val="24"/>
        </w:rPr>
        <w:t xml:space="preserve">, przedstawi Zamawiającemu </w:t>
      </w:r>
      <w:r w:rsidRPr="00BC6D20">
        <w:rPr>
          <w:rFonts w:ascii="Cambria" w:hAnsi="Cambria"/>
          <w:sz w:val="24"/>
          <w:szCs w:val="24"/>
        </w:rPr>
        <w:t>oświadczenie</w:t>
      </w:r>
      <w:r w:rsidRPr="00B17751">
        <w:rPr>
          <w:rFonts w:ascii="Cambria" w:hAnsi="Cambria"/>
          <w:sz w:val="24"/>
          <w:szCs w:val="24"/>
        </w:rPr>
        <w:t xml:space="preserve"> </w:t>
      </w:r>
      <w:r>
        <w:rPr>
          <w:rFonts w:ascii="Cambria" w:hAnsi="Cambria"/>
          <w:sz w:val="24"/>
          <w:szCs w:val="24"/>
        </w:rPr>
        <w:t>Wykonawcy</w:t>
      </w:r>
      <w:r w:rsidRPr="00B17751">
        <w:rPr>
          <w:rFonts w:ascii="Cambria" w:hAnsi="Cambria"/>
          <w:sz w:val="24"/>
          <w:szCs w:val="24"/>
        </w:rPr>
        <w:t xml:space="preserve"> lub </w:t>
      </w:r>
      <w:r>
        <w:rPr>
          <w:rFonts w:ascii="Cambria" w:hAnsi="Cambria"/>
          <w:sz w:val="24"/>
          <w:szCs w:val="24"/>
        </w:rPr>
        <w:t>podwykonawcy</w:t>
      </w:r>
      <w:r w:rsidRPr="00B17751">
        <w:rPr>
          <w:rFonts w:ascii="Cambria" w:hAnsi="Cambria"/>
          <w:sz w:val="24"/>
          <w:szCs w:val="24"/>
        </w:rPr>
        <w:t xml:space="preserve"> o zatrudnieniu na podstawie umowy o pracę osób wykonujących czynności</w:t>
      </w:r>
      <w:r w:rsidRPr="001233D7">
        <w:rPr>
          <w:rFonts w:ascii="Cambria" w:hAnsi="Cambria"/>
          <w:color w:val="FF0000"/>
          <w:sz w:val="24"/>
          <w:szCs w:val="24"/>
        </w:rPr>
        <w:t xml:space="preserve"> </w:t>
      </w:r>
      <w:r w:rsidRPr="002176D8">
        <w:rPr>
          <w:rFonts w:ascii="Cambria" w:hAnsi="Cambria"/>
          <w:sz w:val="24"/>
          <w:szCs w:val="24"/>
        </w:rPr>
        <w:t>wymienione w ust. 1,</w:t>
      </w:r>
      <w:r w:rsidRPr="00B17751">
        <w:rPr>
          <w:rFonts w:ascii="Cambria" w:hAnsi="Cambria"/>
          <w:sz w:val="24"/>
          <w:szCs w:val="24"/>
        </w:rPr>
        <w:t xml:space="preserve"> Oświadczenie to powinno zawierać w szczególności: dokładne określenie podmiotu składającego oświadczenie, datę złożenia oświadczenia, wskazanie, że czynności </w:t>
      </w:r>
      <w:r w:rsidRPr="002176D8">
        <w:rPr>
          <w:rFonts w:ascii="Cambria" w:hAnsi="Cambria"/>
          <w:sz w:val="24"/>
          <w:szCs w:val="24"/>
        </w:rPr>
        <w:t>wymienione w ust. 1</w:t>
      </w:r>
      <w:r>
        <w:rPr>
          <w:rFonts w:ascii="Cambria" w:hAnsi="Cambria"/>
          <w:sz w:val="24"/>
          <w:szCs w:val="24"/>
        </w:rPr>
        <w:t xml:space="preserve"> </w:t>
      </w:r>
      <w:r w:rsidRPr="00B17751">
        <w:rPr>
          <w:rFonts w:ascii="Cambria" w:hAnsi="Cambria"/>
          <w:sz w:val="24"/>
          <w:szCs w:val="24"/>
        </w:rPr>
        <w:t xml:space="preserve">wykonują osoby zatrudnione na podstawie umowy o pracę wraz ze wskazaniem </w:t>
      </w:r>
      <w:r w:rsidRPr="00FA6C6E">
        <w:rPr>
          <w:rFonts w:ascii="Cambria" w:hAnsi="Cambria"/>
          <w:color w:val="000000"/>
          <w:sz w:val="24"/>
          <w:szCs w:val="24"/>
          <w:shd w:val="clear" w:color="auto" w:fill="FFFFFF"/>
        </w:rPr>
        <w:t>imi</w:t>
      </w:r>
      <w:r>
        <w:rPr>
          <w:rFonts w:ascii="Cambria" w:hAnsi="Cambria"/>
          <w:color w:val="000000"/>
          <w:sz w:val="24"/>
          <w:szCs w:val="24"/>
          <w:shd w:val="clear" w:color="auto" w:fill="FFFFFF"/>
        </w:rPr>
        <w:t>enia</w:t>
      </w:r>
      <w:r w:rsidRPr="00FA6C6E">
        <w:rPr>
          <w:rFonts w:ascii="Cambria" w:hAnsi="Cambria"/>
          <w:color w:val="000000"/>
          <w:sz w:val="24"/>
          <w:szCs w:val="24"/>
          <w:shd w:val="clear" w:color="auto" w:fill="FFFFFF"/>
        </w:rPr>
        <w:t xml:space="preserve"> i nazwisk</w:t>
      </w:r>
      <w:r>
        <w:rPr>
          <w:rFonts w:ascii="Cambria" w:hAnsi="Cambria"/>
          <w:color w:val="000000"/>
          <w:sz w:val="24"/>
          <w:szCs w:val="24"/>
          <w:shd w:val="clear" w:color="auto" w:fill="FFFFFF"/>
        </w:rPr>
        <w:t>a</w:t>
      </w:r>
      <w:r w:rsidRPr="00FA6C6E">
        <w:rPr>
          <w:rFonts w:ascii="Cambria" w:hAnsi="Cambria"/>
          <w:color w:val="000000"/>
          <w:sz w:val="24"/>
          <w:szCs w:val="24"/>
          <w:shd w:val="clear" w:color="auto" w:fill="FFFFFF"/>
        </w:rPr>
        <w:t xml:space="preserve"> zatrudnionego pracownika, dat</w:t>
      </w:r>
      <w:r>
        <w:rPr>
          <w:rFonts w:ascii="Cambria" w:hAnsi="Cambria"/>
          <w:color w:val="000000"/>
          <w:sz w:val="24"/>
          <w:szCs w:val="24"/>
          <w:shd w:val="clear" w:color="auto" w:fill="FFFFFF"/>
        </w:rPr>
        <w:t>y</w:t>
      </w:r>
      <w:r w:rsidRPr="00FA6C6E">
        <w:rPr>
          <w:rFonts w:ascii="Cambria" w:hAnsi="Cambria"/>
          <w:color w:val="000000"/>
          <w:sz w:val="24"/>
          <w:szCs w:val="24"/>
          <w:shd w:val="clear" w:color="auto" w:fill="FFFFFF"/>
        </w:rPr>
        <w:t xml:space="preserve"> zawarcia umowy o pracę, rodzaj</w:t>
      </w:r>
      <w:r>
        <w:rPr>
          <w:rFonts w:ascii="Cambria" w:hAnsi="Cambria"/>
          <w:color w:val="000000"/>
          <w:sz w:val="24"/>
          <w:szCs w:val="24"/>
          <w:shd w:val="clear" w:color="auto" w:fill="FFFFFF"/>
        </w:rPr>
        <w:t>u</w:t>
      </w:r>
      <w:r w:rsidRPr="00FA6C6E">
        <w:rPr>
          <w:rFonts w:ascii="Cambria" w:hAnsi="Cambria"/>
          <w:color w:val="000000"/>
          <w:sz w:val="24"/>
          <w:szCs w:val="24"/>
          <w:shd w:val="clear" w:color="auto" w:fill="FFFFFF"/>
        </w:rPr>
        <w:t xml:space="preserve"> umowy o pracę i zakres</w:t>
      </w:r>
      <w:r>
        <w:rPr>
          <w:rFonts w:ascii="Cambria" w:hAnsi="Cambria"/>
          <w:color w:val="000000"/>
          <w:sz w:val="24"/>
          <w:szCs w:val="24"/>
          <w:shd w:val="clear" w:color="auto" w:fill="FFFFFF"/>
        </w:rPr>
        <w:t>u</w:t>
      </w:r>
      <w:r w:rsidRPr="00FA6C6E">
        <w:rPr>
          <w:rFonts w:ascii="Cambria" w:hAnsi="Cambria"/>
          <w:color w:val="000000"/>
          <w:sz w:val="24"/>
          <w:szCs w:val="24"/>
          <w:shd w:val="clear" w:color="auto" w:fill="FFFFFF"/>
        </w:rPr>
        <w:t xml:space="preserve"> obowiązków pracownika</w:t>
      </w:r>
      <w:r w:rsidRPr="00B17751">
        <w:rPr>
          <w:rFonts w:ascii="Cambria" w:hAnsi="Cambria"/>
          <w:sz w:val="24"/>
          <w:szCs w:val="24"/>
        </w:rPr>
        <w:t>.</w:t>
      </w:r>
    </w:p>
    <w:p w14:paraId="7A90272D" w14:textId="77777777" w:rsidR="001339BC" w:rsidRPr="00B17751" w:rsidRDefault="001339BC" w:rsidP="00576AF7">
      <w:pPr>
        <w:widowControl/>
        <w:numPr>
          <w:ilvl w:val="0"/>
          <w:numId w:val="25"/>
        </w:numPr>
        <w:suppressAutoHyphens w:val="0"/>
        <w:autoSpaceDE w:val="0"/>
        <w:autoSpaceDN w:val="0"/>
        <w:spacing w:after="0"/>
        <w:ind w:left="426" w:hanging="426"/>
        <w:contextualSpacing/>
        <w:textAlignment w:val="auto"/>
        <w:rPr>
          <w:rFonts w:ascii="Cambria" w:hAnsi="Cambria"/>
          <w:sz w:val="24"/>
          <w:szCs w:val="24"/>
        </w:rPr>
      </w:pPr>
      <w:r w:rsidRPr="00B17751">
        <w:rPr>
          <w:rFonts w:ascii="Cambria" w:eastAsia="Calibri" w:hAnsi="Cambria"/>
          <w:sz w:val="24"/>
          <w:szCs w:val="24"/>
        </w:rPr>
        <w:t xml:space="preserve">Wykonawca zobowiązany jest do informowania Zamawiającego o każdym przypadku zmiany sposobu zatrudnienia osób wykonujących ww. czynności nie później niż </w:t>
      </w:r>
      <w:r>
        <w:rPr>
          <w:rFonts w:ascii="Cambria" w:eastAsia="Calibri" w:hAnsi="Cambria"/>
          <w:sz w:val="24"/>
          <w:szCs w:val="24"/>
        </w:rPr>
        <w:br/>
      </w:r>
      <w:r w:rsidRPr="00B17751">
        <w:rPr>
          <w:rFonts w:ascii="Cambria" w:eastAsia="Calibri" w:hAnsi="Cambria"/>
          <w:sz w:val="24"/>
          <w:szCs w:val="24"/>
        </w:rPr>
        <w:t xml:space="preserve">w terminie </w:t>
      </w:r>
      <w:r>
        <w:rPr>
          <w:rFonts w:ascii="Cambria" w:eastAsia="Calibri" w:hAnsi="Cambria"/>
          <w:sz w:val="24"/>
          <w:szCs w:val="24"/>
        </w:rPr>
        <w:t>5</w:t>
      </w:r>
      <w:r w:rsidRPr="00B17751">
        <w:rPr>
          <w:rFonts w:ascii="Cambria" w:eastAsia="Calibri" w:hAnsi="Cambria"/>
          <w:sz w:val="24"/>
          <w:szCs w:val="24"/>
        </w:rPr>
        <w:t xml:space="preserve"> dni od dokonania takiej zmiany.</w:t>
      </w:r>
    </w:p>
    <w:p w14:paraId="073BD03A" w14:textId="7778A0F5" w:rsidR="001339BC" w:rsidRPr="00B17751" w:rsidRDefault="001339BC" w:rsidP="00576AF7">
      <w:pPr>
        <w:widowControl/>
        <w:numPr>
          <w:ilvl w:val="0"/>
          <w:numId w:val="25"/>
        </w:numPr>
        <w:suppressAutoHyphens w:val="0"/>
        <w:autoSpaceDE w:val="0"/>
        <w:autoSpaceDN w:val="0"/>
        <w:spacing w:after="0"/>
        <w:ind w:left="426" w:hanging="426"/>
        <w:contextualSpacing/>
        <w:textAlignment w:val="auto"/>
        <w:rPr>
          <w:rFonts w:ascii="Cambria" w:hAnsi="Cambria"/>
          <w:sz w:val="24"/>
          <w:szCs w:val="24"/>
        </w:rPr>
      </w:pPr>
      <w:r w:rsidRPr="00B17751">
        <w:rPr>
          <w:rFonts w:ascii="Cambria" w:hAnsi="Cambria"/>
          <w:sz w:val="24"/>
          <w:szCs w:val="24"/>
        </w:rPr>
        <w:t xml:space="preserve">W trakcie realizacji zamówienia </w:t>
      </w:r>
      <w:r>
        <w:rPr>
          <w:rFonts w:ascii="Cambria" w:hAnsi="Cambria"/>
          <w:sz w:val="24"/>
          <w:szCs w:val="24"/>
        </w:rPr>
        <w:t>Zamawiając</w:t>
      </w:r>
      <w:r w:rsidRPr="00B17751">
        <w:rPr>
          <w:rFonts w:ascii="Cambria" w:hAnsi="Cambria"/>
          <w:sz w:val="24"/>
          <w:szCs w:val="24"/>
        </w:rPr>
        <w:t xml:space="preserve">y uprawniony jest do wykonywania czynności kontrolnych wobec </w:t>
      </w:r>
      <w:r>
        <w:rPr>
          <w:rFonts w:ascii="Cambria" w:hAnsi="Cambria"/>
          <w:sz w:val="24"/>
          <w:szCs w:val="24"/>
        </w:rPr>
        <w:t>Wykonawcy</w:t>
      </w:r>
      <w:r w:rsidRPr="00B17751">
        <w:rPr>
          <w:rFonts w:ascii="Cambria" w:hAnsi="Cambria"/>
          <w:sz w:val="24"/>
          <w:szCs w:val="24"/>
        </w:rPr>
        <w:t xml:space="preserve"> odnośnie do spełniania przez wykonawcę lub podwykonawcę wymogu zatrudnienia na podstawie umowy o pracę osób wykonujących wskazane w ust. 1 czynności. Zamawiający uprawniony jest </w:t>
      </w:r>
      <w:r>
        <w:rPr>
          <w:rFonts w:ascii="Cambria" w:hAnsi="Cambria"/>
          <w:sz w:val="24"/>
          <w:szCs w:val="24"/>
        </w:rPr>
        <w:br/>
      </w:r>
      <w:r w:rsidRPr="00B17751">
        <w:rPr>
          <w:rFonts w:ascii="Cambria" w:hAnsi="Cambria"/>
          <w:sz w:val="24"/>
          <w:szCs w:val="24"/>
        </w:rPr>
        <w:t>w szczególności do:</w:t>
      </w:r>
    </w:p>
    <w:p w14:paraId="1CB003AF" w14:textId="77777777" w:rsidR="001339BC" w:rsidRPr="009A7A21" w:rsidRDefault="001339BC" w:rsidP="00576AF7">
      <w:pPr>
        <w:pStyle w:val="Akapitzlist"/>
        <w:numPr>
          <w:ilvl w:val="0"/>
          <w:numId w:val="34"/>
        </w:numPr>
        <w:spacing w:after="0"/>
        <w:rPr>
          <w:rFonts w:ascii="Cambria" w:hAnsi="Cambria"/>
          <w:sz w:val="24"/>
          <w:szCs w:val="24"/>
        </w:rPr>
      </w:pPr>
      <w:r w:rsidRPr="009A7A21">
        <w:rPr>
          <w:rFonts w:ascii="Cambria" w:hAnsi="Cambria"/>
          <w:sz w:val="24"/>
          <w:szCs w:val="24"/>
        </w:rPr>
        <w:t xml:space="preserve">żądania następujących oświadczeń i dokumentów: </w:t>
      </w:r>
    </w:p>
    <w:p w14:paraId="278A1669" w14:textId="77777777" w:rsidR="001339BC" w:rsidRPr="009A7A21" w:rsidRDefault="001339BC" w:rsidP="00576AF7">
      <w:pPr>
        <w:pStyle w:val="Akapitzlist"/>
        <w:numPr>
          <w:ilvl w:val="0"/>
          <w:numId w:val="86"/>
        </w:numPr>
        <w:spacing w:after="0"/>
        <w:ind w:left="993" w:hanging="284"/>
        <w:rPr>
          <w:rFonts w:ascii="Cambria" w:hAnsi="Cambria"/>
          <w:sz w:val="24"/>
          <w:szCs w:val="24"/>
        </w:rPr>
      </w:pPr>
      <w:r w:rsidRPr="009A7A21">
        <w:rPr>
          <w:rFonts w:ascii="Cambria" w:hAnsi="Cambria"/>
          <w:sz w:val="24"/>
          <w:szCs w:val="24"/>
        </w:rPr>
        <w:t>oświadczenia zatrudnionego pracownika,</w:t>
      </w:r>
    </w:p>
    <w:p w14:paraId="778A78B5" w14:textId="77777777" w:rsidR="001339BC" w:rsidRPr="009A7A21" w:rsidRDefault="001339BC" w:rsidP="00576AF7">
      <w:pPr>
        <w:pStyle w:val="Akapitzlist"/>
        <w:numPr>
          <w:ilvl w:val="0"/>
          <w:numId w:val="86"/>
        </w:numPr>
        <w:spacing w:after="0"/>
        <w:ind w:left="993" w:hanging="284"/>
        <w:rPr>
          <w:rFonts w:ascii="Cambria" w:hAnsi="Cambria"/>
          <w:sz w:val="24"/>
          <w:szCs w:val="24"/>
        </w:rPr>
      </w:pPr>
      <w:r w:rsidRPr="009A7A21">
        <w:rPr>
          <w:rFonts w:ascii="Cambria" w:hAnsi="Cambria"/>
          <w:sz w:val="24"/>
          <w:szCs w:val="24"/>
        </w:rPr>
        <w:t xml:space="preserve">oświadczenia </w:t>
      </w:r>
      <w:r>
        <w:rPr>
          <w:rFonts w:ascii="Cambria" w:hAnsi="Cambria"/>
          <w:sz w:val="24"/>
          <w:szCs w:val="24"/>
        </w:rPr>
        <w:t>Wykonawcy</w:t>
      </w:r>
      <w:r w:rsidRPr="009A7A21">
        <w:rPr>
          <w:rFonts w:ascii="Cambria" w:hAnsi="Cambria"/>
          <w:sz w:val="24"/>
          <w:szCs w:val="24"/>
        </w:rPr>
        <w:t xml:space="preserve"> lub </w:t>
      </w:r>
      <w:r>
        <w:rPr>
          <w:rFonts w:ascii="Cambria" w:hAnsi="Cambria"/>
          <w:sz w:val="24"/>
          <w:szCs w:val="24"/>
        </w:rPr>
        <w:t>podwykonawcy</w:t>
      </w:r>
      <w:r w:rsidRPr="009A7A21">
        <w:rPr>
          <w:rFonts w:ascii="Cambria" w:hAnsi="Cambria"/>
          <w:sz w:val="24"/>
          <w:szCs w:val="24"/>
        </w:rPr>
        <w:t xml:space="preserve"> o zatrudnieniu pracownika na podstawie umowy o pracę,</w:t>
      </w:r>
    </w:p>
    <w:p w14:paraId="1645AB4C" w14:textId="77777777" w:rsidR="001339BC" w:rsidRPr="009A7A21" w:rsidRDefault="001339BC" w:rsidP="00576AF7">
      <w:pPr>
        <w:pStyle w:val="Akapitzlist"/>
        <w:numPr>
          <w:ilvl w:val="0"/>
          <w:numId w:val="86"/>
        </w:numPr>
        <w:spacing w:after="0"/>
        <w:ind w:left="993" w:hanging="284"/>
        <w:rPr>
          <w:rFonts w:ascii="Cambria" w:hAnsi="Cambria"/>
          <w:sz w:val="24"/>
          <w:szCs w:val="24"/>
        </w:rPr>
      </w:pPr>
      <w:r w:rsidRPr="009A7A21">
        <w:rPr>
          <w:rFonts w:ascii="Cambria" w:hAnsi="Cambria"/>
          <w:sz w:val="24"/>
          <w:szCs w:val="24"/>
        </w:rPr>
        <w:t>poświadczonej za zgodność z oryginałem kopii umowy o pracę zatrudnionego pracownika,</w:t>
      </w:r>
    </w:p>
    <w:p w14:paraId="09C93989" w14:textId="77777777" w:rsidR="001339BC" w:rsidRPr="009A7A21" w:rsidRDefault="001339BC" w:rsidP="00576AF7">
      <w:pPr>
        <w:pStyle w:val="Akapitzlist"/>
        <w:numPr>
          <w:ilvl w:val="0"/>
          <w:numId w:val="86"/>
        </w:numPr>
        <w:spacing w:after="0"/>
        <w:ind w:left="993" w:hanging="284"/>
        <w:rPr>
          <w:rFonts w:ascii="Cambria" w:hAnsi="Cambria"/>
          <w:sz w:val="24"/>
          <w:szCs w:val="24"/>
        </w:rPr>
      </w:pPr>
      <w:r w:rsidRPr="009A7A21">
        <w:rPr>
          <w:rFonts w:ascii="Cambria" w:hAnsi="Cambria"/>
          <w:sz w:val="24"/>
          <w:szCs w:val="24"/>
        </w:rPr>
        <w:t xml:space="preserve">innych dokumentów </w:t>
      </w:r>
    </w:p>
    <w:p w14:paraId="07B0F5B8" w14:textId="77777777" w:rsidR="001339BC" w:rsidRPr="00FE52BE" w:rsidRDefault="001339BC" w:rsidP="001339BC">
      <w:pPr>
        <w:spacing w:after="0"/>
        <w:ind w:left="708"/>
        <w:rPr>
          <w:rFonts w:ascii="Cambria" w:hAnsi="Cambria"/>
          <w:sz w:val="24"/>
          <w:szCs w:val="24"/>
        </w:rPr>
      </w:pPr>
      <w:r w:rsidRPr="009A7A21">
        <w:rPr>
          <w:rFonts w:ascii="Cambria" w:hAnsi="Cambria"/>
          <w:sz w:val="24"/>
          <w:szCs w:val="24"/>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2ACF491F" w14:textId="77777777" w:rsidR="001339BC" w:rsidRPr="00B17751" w:rsidRDefault="001339BC" w:rsidP="00576AF7">
      <w:pPr>
        <w:pStyle w:val="gmail-msolistparagraph"/>
        <w:numPr>
          <w:ilvl w:val="0"/>
          <w:numId w:val="34"/>
        </w:numPr>
        <w:spacing w:before="0" w:beforeAutospacing="0" w:after="0" w:afterAutospacing="0" w:line="276" w:lineRule="auto"/>
        <w:jc w:val="both"/>
        <w:rPr>
          <w:rFonts w:ascii="Cambria" w:hAnsi="Cambria" w:cs="Calibri"/>
        </w:rPr>
      </w:pPr>
      <w:r w:rsidRPr="00B17751">
        <w:rPr>
          <w:rFonts w:ascii="Cambria" w:hAnsi="Cambria" w:cs="Calibri"/>
        </w:rPr>
        <w:t>żądania wyjaśnień w przypadku wątpliwości w zakresie potwierdzenia spełniania ww. wymogów,</w:t>
      </w:r>
    </w:p>
    <w:p w14:paraId="6D34E35B" w14:textId="77777777" w:rsidR="001339BC" w:rsidRPr="00B17751" w:rsidRDefault="001339BC" w:rsidP="00576AF7">
      <w:pPr>
        <w:pStyle w:val="gmail-msolistparagraph"/>
        <w:numPr>
          <w:ilvl w:val="0"/>
          <w:numId w:val="34"/>
        </w:numPr>
        <w:spacing w:before="0" w:beforeAutospacing="0" w:after="0" w:afterAutospacing="0" w:line="276" w:lineRule="auto"/>
        <w:jc w:val="both"/>
        <w:rPr>
          <w:rFonts w:ascii="Cambria" w:hAnsi="Cambria" w:cs="Calibri"/>
        </w:rPr>
      </w:pPr>
      <w:r w:rsidRPr="00B17751">
        <w:rPr>
          <w:rFonts w:ascii="Cambria" w:hAnsi="Cambria" w:cs="Calibri"/>
        </w:rPr>
        <w:t>przeprowadzania kontroli na miejscu wykonywania świadczenia.</w:t>
      </w:r>
    </w:p>
    <w:p w14:paraId="210303A3" w14:textId="77777777" w:rsidR="001339BC" w:rsidRPr="00B17751" w:rsidRDefault="001339BC" w:rsidP="00576AF7">
      <w:pPr>
        <w:pStyle w:val="gmail-msolistparagraph"/>
        <w:numPr>
          <w:ilvl w:val="0"/>
          <w:numId w:val="84"/>
        </w:numPr>
        <w:spacing w:before="0" w:beforeAutospacing="0" w:after="0" w:afterAutospacing="0" w:line="276" w:lineRule="auto"/>
        <w:jc w:val="both"/>
        <w:rPr>
          <w:rFonts w:ascii="Cambria" w:hAnsi="Cambria" w:cs="Calibri"/>
        </w:rPr>
      </w:pPr>
      <w:r w:rsidRPr="00B17751">
        <w:rPr>
          <w:rFonts w:ascii="Cambria" w:hAnsi="Cambria" w:cs="Calibri"/>
        </w:rPr>
        <w:t xml:space="preserve">W przypadku uzasadnionych wątpliwości co do przestrzegania prawa pracy przez wykonawcę lub podwykonawcę, </w:t>
      </w:r>
      <w:r>
        <w:rPr>
          <w:rFonts w:ascii="Cambria" w:hAnsi="Cambria" w:cs="Calibri"/>
        </w:rPr>
        <w:t>Zamawiając</w:t>
      </w:r>
      <w:r w:rsidRPr="00B17751">
        <w:rPr>
          <w:rFonts w:ascii="Cambria" w:hAnsi="Cambria" w:cs="Calibri"/>
        </w:rPr>
        <w:t>y może zwrócić się o przeprowadzenie kontroli przez Państwową Inspekcję Pracy.</w:t>
      </w:r>
    </w:p>
    <w:p w14:paraId="0BAF3526" w14:textId="77777777" w:rsidR="001339BC" w:rsidRPr="00B17751" w:rsidRDefault="001339BC" w:rsidP="00576AF7">
      <w:pPr>
        <w:pStyle w:val="gmail-msolistparagraph"/>
        <w:numPr>
          <w:ilvl w:val="0"/>
          <w:numId w:val="84"/>
        </w:numPr>
        <w:spacing w:before="0" w:beforeAutospacing="0" w:after="0" w:afterAutospacing="0" w:line="276" w:lineRule="auto"/>
        <w:jc w:val="both"/>
        <w:rPr>
          <w:rFonts w:ascii="Cambria" w:hAnsi="Cambria" w:cs="Calibri"/>
        </w:rPr>
      </w:pPr>
      <w:r w:rsidRPr="00B17751">
        <w:rPr>
          <w:rFonts w:ascii="Cambria" w:hAnsi="Cambria" w:cs="Calibri"/>
        </w:rPr>
        <w:lastRenderedPageBreak/>
        <w:t xml:space="preserve">W trakcie realizacji zamówienia na każde wezwanie </w:t>
      </w:r>
      <w:r>
        <w:rPr>
          <w:rFonts w:ascii="Cambria" w:hAnsi="Cambria" w:cs="Calibri"/>
        </w:rPr>
        <w:t>Zamawiając</w:t>
      </w:r>
      <w:r w:rsidRPr="00B17751">
        <w:rPr>
          <w:rFonts w:ascii="Cambria" w:hAnsi="Cambria" w:cs="Calibri"/>
        </w:rPr>
        <w:t xml:space="preserve">ego w wyznaczonym w tym wezwaniu terminie </w:t>
      </w:r>
      <w:r>
        <w:rPr>
          <w:rFonts w:ascii="Cambria" w:hAnsi="Cambria" w:cs="Calibri"/>
        </w:rPr>
        <w:t>Wykonawca</w:t>
      </w:r>
      <w:r w:rsidRPr="00B17751">
        <w:rPr>
          <w:rFonts w:ascii="Cambria" w:hAnsi="Cambria" w:cs="Calibri"/>
        </w:rPr>
        <w:t xml:space="preserve"> przedłoży </w:t>
      </w:r>
      <w:r>
        <w:rPr>
          <w:rFonts w:ascii="Cambria" w:hAnsi="Cambria" w:cs="Calibri"/>
        </w:rPr>
        <w:t>Zamawiając</w:t>
      </w:r>
      <w:r w:rsidRPr="00B17751">
        <w:rPr>
          <w:rFonts w:ascii="Cambria" w:hAnsi="Cambria" w:cs="Calibri"/>
        </w:rPr>
        <w:t>emu aktualne dokumenty wskazane w ust. 2.</w:t>
      </w:r>
    </w:p>
    <w:p w14:paraId="5B96975E" w14:textId="77777777" w:rsidR="001339BC" w:rsidRDefault="001339BC" w:rsidP="00576AF7">
      <w:pPr>
        <w:widowControl/>
        <w:numPr>
          <w:ilvl w:val="0"/>
          <w:numId w:val="85"/>
        </w:numPr>
        <w:suppressAutoHyphens w:val="0"/>
        <w:autoSpaceDE w:val="0"/>
        <w:autoSpaceDN w:val="0"/>
        <w:spacing w:after="0"/>
        <w:contextualSpacing/>
        <w:textAlignment w:val="auto"/>
        <w:rPr>
          <w:rFonts w:ascii="Cambria" w:eastAsia="Calibri" w:hAnsi="Cambria"/>
          <w:sz w:val="24"/>
          <w:szCs w:val="24"/>
        </w:rPr>
      </w:pPr>
      <w:r w:rsidRPr="00B17751">
        <w:rPr>
          <w:rFonts w:ascii="Cambria" w:eastAsia="Calibri" w:hAnsi="Cambria"/>
          <w:sz w:val="24"/>
          <w:szCs w:val="24"/>
        </w:rPr>
        <w:t xml:space="preserve">Wykonawca zobowiązany jest do wprowadzenia w umowach z </w:t>
      </w:r>
      <w:r>
        <w:rPr>
          <w:rFonts w:ascii="Cambria" w:eastAsia="Calibri" w:hAnsi="Cambria"/>
          <w:sz w:val="24"/>
          <w:szCs w:val="24"/>
        </w:rPr>
        <w:t>podwykonawca</w:t>
      </w:r>
      <w:r w:rsidRPr="00B17751">
        <w:rPr>
          <w:rFonts w:ascii="Cambria" w:eastAsia="Calibri" w:hAnsi="Cambria"/>
          <w:sz w:val="24"/>
          <w:szCs w:val="24"/>
        </w:rPr>
        <w:t xml:space="preserve">mi stosownych zapisów, zobowiązujących do zatrudnienia na podstawie umowy </w:t>
      </w:r>
      <w:r>
        <w:rPr>
          <w:rFonts w:ascii="Cambria" w:eastAsia="Calibri" w:hAnsi="Cambria"/>
          <w:sz w:val="24"/>
          <w:szCs w:val="24"/>
        </w:rPr>
        <w:br/>
      </w:r>
      <w:r w:rsidRPr="00B17751">
        <w:rPr>
          <w:rFonts w:ascii="Cambria" w:eastAsia="Calibri" w:hAnsi="Cambria"/>
          <w:sz w:val="24"/>
          <w:szCs w:val="24"/>
        </w:rPr>
        <w:t>o pracę, przez cały okres realizacji zamówienia, wszystkich osób wykonujących czynności wymienione w ust. 1 oraz umożliwiających Zamawiającemu przeprowadzenie kontroli realizacji tego obowiązku.</w:t>
      </w:r>
    </w:p>
    <w:p w14:paraId="0027DE0D" w14:textId="77777777" w:rsidR="00A671E3" w:rsidRPr="00EC702D" w:rsidRDefault="00A671E3" w:rsidP="00B83CE6">
      <w:pPr>
        <w:widowControl/>
        <w:suppressAutoHyphens w:val="0"/>
        <w:autoSpaceDE w:val="0"/>
        <w:autoSpaceDN w:val="0"/>
        <w:spacing w:after="0"/>
        <w:textAlignment w:val="auto"/>
        <w:rPr>
          <w:rFonts w:ascii="Cambria" w:eastAsia="Calibri" w:hAnsi="Cambria"/>
          <w:sz w:val="24"/>
          <w:szCs w:val="24"/>
          <w:lang w:eastAsia="en-US"/>
        </w:rPr>
      </w:pPr>
    </w:p>
    <w:p w14:paraId="147E466F" w14:textId="19071F4C" w:rsidR="00A4154B" w:rsidRPr="00EC702D" w:rsidRDefault="00A4154B" w:rsidP="00A4154B">
      <w:pPr>
        <w:widowControl/>
        <w:suppressAutoHyphens w:val="0"/>
        <w:autoSpaceDE w:val="0"/>
        <w:autoSpaceDN w:val="0"/>
        <w:spacing w:after="0"/>
        <w:jc w:val="center"/>
        <w:textAlignment w:val="auto"/>
        <w:rPr>
          <w:rFonts w:ascii="Cambria" w:eastAsia="Calibri" w:hAnsi="Cambria"/>
          <w:b/>
          <w:bCs/>
          <w:color w:val="000000"/>
          <w:sz w:val="24"/>
          <w:szCs w:val="24"/>
          <w:lang w:eastAsia="en-US"/>
        </w:rPr>
      </w:pPr>
      <w:bookmarkStart w:id="11" w:name="_Hlk94098438"/>
      <w:commentRangeStart w:id="12"/>
      <w:r w:rsidRPr="00EC702D">
        <w:rPr>
          <w:rFonts w:ascii="Cambria" w:eastAsia="Calibri" w:hAnsi="Cambria"/>
          <w:b/>
          <w:bCs/>
          <w:color w:val="000000"/>
          <w:sz w:val="24"/>
          <w:szCs w:val="24"/>
          <w:lang w:eastAsia="en-US"/>
        </w:rPr>
        <w:t>§ 1</w:t>
      </w:r>
      <w:r w:rsidR="001339BC">
        <w:rPr>
          <w:rFonts w:ascii="Cambria" w:eastAsia="Calibri" w:hAnsi="Cambria"/>
          <w:b/>
          <w:bCs/>
          <w:color w:val="000000"/>
          <w:sz w:val="24"/>
          <w:szCs w:val="24"/>
          <w:lang w:eastAsia="en-US"/>
        </w:rPr>
        <w:t>3</w:t>
      </w:r>
    </w:p>
    <w:p w14:paraId="4B60BC29" w14:textId="77777777" w:rsidR="00A4154B" w:rsidRDefault="00A4154B" w:rsidP="00A4154B">
      <w:pPr>
        <w:widowControl/>
        <w:suppressAutoHyphens w:val="0"/>
        <w:autoSpaceDE w:val="0"/>
        <w:autoSpaceDN w:val="0"/>
        <w:spacing w:after="0"/>
        <w:jc w:val="center"/>
        <w:textAlignment w:val="auto"/>
        <w:rPr>
          <w:rFonts w:ascii="Cambria" w:eastAsia="Calibri" w:hAnsi="Cambria"/>
          <w:b/>
          <w:bCs/>
          <w:color w:val="000000"/>
          <w:sz w:val="24"/>
          <w:szCs w:val="24"/>
          <w:lang w:eastAsia="en-US"/>
        </w:rPr>
      </w:pPr>
      <w:r w:rsidRPr="00EC702D">
        <w:rPr>
          <w:rFonts w:ascii="Cambria" w:eastAsia="Calibri" w:hAnsi="Cambria"/>
          <w:b/>
          <w:bCs/>
          <w:color w:val="000000"/>
          <w:sz w:val="24"/>
          <w:szCs w:val="24"/>
          <w:lang w:eastAsia="en-US"/>
        </w:rPr>
        <w:t>Kary umowne</w:t>
      </w:r>
      <w:commentRangeEnd w:id="12"/>
      <w:r w:rsidR="00790196">
        <w:rPr>
          <w:rStyle w:val="Odwoaniedokomentarza"/>
        </w:rPr>
        <w:commentReference w:id="12"/>
      </w:r>
    </w:p>
    <w:p w14:paraId="591F3CB4" w14:textId="77777777" w:rsidR="00A4154B" w:rsidRPr="00675674" w:rsidRDefault="00A4154B" w:rsidP="00576AF7">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675674">
        <w:rPr>
          <w:rFonts w:ascii="Cambria" w:eastAsia="Calibri" w:hAnsi="Cambria"/>
          <w:sz w:val="24"/>
          <w:szCs w:val="24"/>
          <w:lang w:eastAsia="en-US"/>
        </w:rPr>
        <w:t xml:space="preserve">Wykonawca zobowiązany jest do zapłaty Zamawiającemu kar umownych </w:t>
      </w:r>
      <w:r w:rsidRPr="00675674">
        <w:rPr>
          <w:rFonts w:ascii="Cambria" w:eastAsia="Calibri" w:hAnsi="Cambria"/>
          <w:sz w:val="24"/>
          <w:szCs w:val="24"/>
          <w:lang w:eastAsia="en-US"/>
        </w:rPr>
        <w:br/>
        <w:t>w następujących przypadkach:</w:t>
      </w:r>
    </w:p>
    <w:p w14:paraId="1E68A035" w14:textId="111C1F80" w:rsidR="00A4154B" w:rsidRPr="00675674" w:rsidRDefault="00A4154B" w:rsidP="00576AF7">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u w:val="single"/>
          <w:lang w:eastAsia="en-US"/>
        </w:rPr>
      </w:pPr>
      <w:r w:rsidRPr="00675674">
        <w:rPr>
          <w:rFonts w:ascii="Cambria" w:eastAsia="Calibri" w:hAnsi="Cambria"/>
          <w:sz w:val="24"/>
          <w:szCs w:val="24"/>
          <w:lang w:eastAsia="en-US"/>
        </w:rPr>
        <w:t xml:space="preserve">za </w:t>
      </w:r>
      <w:r w:rsidR="00281529">
        <w:rPr>
          <w:rFonts w:ascii="Cambria" w:eastAsia="Calibri" w:hAnsi="Cambria"/>
          <w:sz w:val="24"/>
          <w:szCs w:val="24"/>
          <w:lang w:eastAsia="en-US"/>
        </w:rPr>
        <w:t xml:space="preserve">zwłokę </w:t>
      </w:r>
      <w:r w:rsidRPr="00675674">
        <w:rPr>
          <w:rFonts w:ascii="Cambria" w:eastAsia="Calibri" w:hAnsi="Cambria"/>
          <w:sz w:val="24"/>
          <w:szCs w:val="24"/>
          <w:lang w:eastAsia="en-US"/>
        </w:rPr>
        <w:t xml:space="preserve">w wykonaniu przedmiotu umowy – w wysokości </w:t>
      </w:r>
      <w:r w:rsidR="00ED4650">
        <w:rPr>
          <w:rFonts w:ascii="Cambria" w:eastAsia="Calibri" w:hAnsi="Cambria"/>
          <w:sz w:val="24"/>
          <w:szCs w:val="24"/>
          <w:lang w:eastAsia="en-US"/>
        </w:rPr>
        <w:t>0,</w:t>
      </w:r>
      <w:r w:rsidR="001339BC">
        <w:rPr>
          <w:rFonts w:ascii="Cambria" w:eastAsia="Calibri" w:hAnsi="Cambria"/>
          <w:sz w:val="24"/>
          <w:szCs w:val="24"/>
          <w:lang w:eastAsia="en-US"/>
        </w:rPr>
        <w:t>1</w:t>
      </w:r>
      <w:r w:rsidRPr="00675674">
        <w:rPr>
          <w:rFonts w:ascii="Cambria" w:eastAsia="Calibri" w:hAnsi="Cambria"/>
          <w:sz w:val="24"/>
          <w:szCs w:val="24"/>
          <w:lang w:eastAsia="en-US"/>
        </w:rPr>
        <w:t xml:space="preserve">% wynagrodzenia </w:t>
      </w:r>
      <w:r w:rsidR="009919EB">
        <w:rPr>
          <w:rFonts w:ascii="Cambria" w:hAnsi="Cambria" w:cs="Cambria"/>
          <w:sz w:val="24"/>
          <w:szCs w:val="24"/>
        </w:rPr>
        <w:t>umownego brutto</w:t>
      </w:r>
      <w:r w:rsidRPr="00675674">
        <w:rPr>
          <w:rFonts w:ascii="Cambria" w:eastAsia="Calibri" w:hAnsi="Cambria"/>
          <w:sz w:val="24"/>
          <w:szCs w:val="24"/>
          <w:lang w:eastAsia="en-US"/>
        </w:rPr>
        <w:t xml:space="preserve">, o którym mowa § 3 ust. 1 umowy za każdy dzień </w:t>
      </w:r>
      <w:r w:rsidR="00281529">
        <w:rPr>
          <w:rFonts w:ascii="Cambria" w:eastAsia="Calibri" w:hAnsi="Cambria"/>
          <w:sz w:val="24"/>
          <w:szCs w:val="24"/>
          <w:lang w:eastAsia="en-US"/>
        </w:rPr>
        <w:t>zwłokę</w:t>
      </w:r>
      <w:r w:rsidRPr="00675674">
        <w:rPr>
          <w:rFonts w:ascii="Cambria" w:eastAsia="Calibri" w:hAnsi="Cambria"/>
          <w:sz w:val="24"/>
          <w:szCs w:val="24"/>
          <w:lang w:eastAsia="en-US"/>
        </w:rPr>
        <w:t>, liczony od terminu określonego w § 2 ust. 1 umowy,</w:t>
      </w:r>
    </w:p>
    <w:p w14:paraId="2ED6CA6D" w14:textId="22EDDDDC" w:rsidR="00A4154B" w:rsidRPr="00675674" w:rsidRDefault="00A4154B" w:rsidP="00576AF7">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675674">
        <w:rPr>
          <w:rFonts w:ascii="Cambria" w:eastAsia="Calibri" w:hAnsi="Cambria"/>
          <w:sz w:val="24"/>
          <w:szCs w:val="24"/>
          <w:lang w:eastAsia="en-US"/>
        </w:rPr>
        <w:t xml:space="preserve">za zwłokę w usuwaniu wad lub usterek w przedmiocie zamówienia, </w:t>
      </w:r>
      <w:r w:rsidRPr="00675674">
        <w:rPr>
          <w:rFonts w:ascii="Cambria" w:eastAsia="Calibri" w:hAnsi="Cambria"/>
          <w:sz w:val="24"/>
          <w:szCs w:val="24"/>
          <w:lang w:eastAsia="en-US"/>
        </w:rPr>
        <w:br/>
        <w:t xml:space="preserve">o których mowa w § 6 ust. </w:t>
      </w:r>
      <w:r w:rsidR="00A446A9">
        <w:rPr>
          <w:rFonts w:ascii="Cambria" w:eastAsia="Calibri" w:hAnsi="Cambria"/>
          <w:sz w:val="24"/>
          <w:szCs w:val="24"/>
          <w:lang w:eastAsia="en-US"/>
        </w:rPr>
        <w:t>5</w:t>
      </w:r>
      <w:r w:rsidRPr="00675674">
        <w:rPr>
          <w:rFonts w:ascii="Cambria" w:eastAsia="Calibri" w:hAnsi="Cambria"/>
          <w:sz w:val="24"/>
          <w:szCs w:val="24"/>
          <w:lang w:eastAsia="en-US"/>
        </w:rPr>
        <w:t xml:space="preserve"> pkt </w:t>
      </w:r>
      <w:r w:rsidR="00A446A9">
        <w:rPr>
          <w:rFonts w:ascii="Cambria" w:eastAsia="Calibri" w:hAnsi="Cambria"/>
          <w:sz w:val="24"/>
          <w:szCs w:val="24"/>
          <w:lang w:eastAsia="en-US"/>
        </w:rPr>
        <w:t>7</w:t>
      </w:r>
      <w:r w:rsidRPr="00675674">
        <w:rPr>
          <w:rFonts w:ascii="Cambria" w:eastAsia="Calibri" w:hAnsi="Cambria"/>
          <w:sz w:val="24"/>
          <w:szCs w:val="24"/>
          <w:lang w:eastAsia="en-US"/>
        </w:rPr>
        <w:t xml:space="preserve">) </w:t>
      </w:r>
      <w:r w:rsidR="00A446A9">
        <w:rPr>
          <w:rFonts w:ascii="Cambria" w:eastAsia="Calibri" w:hAnsi="Cambria"/>
          <w:sz w:val="24"/>
          <w:szCs w:val="24"/>
          <w:lang w:eastAsia="en-US"/>
        </w:rPr>
        <w:t xml:space="preserve">lit a) i b) </w:t>
      </w:r>
      <w:r w:rsidRPr="00675674">
        <w:rPr>
          <w:rFonts w:ascii="Cambria" w:eastAsia="Calibri" w:hAnsi="Cambria"/>
          <w:sz w:val="24"/>
          <w:szCs w:val="24"/>
          <w:lang w:eastAsia="en-US"/>
        </w:rPr>
        <w:t xml:space="preserve">umowy - w </w:t>
      </w:r>
      <w:r w:rsidRPr="00D22CA7">
        <w:rPr>
          <w:rFonts w:ascii="Cambria" w:eastAsia="Calibri" w:hAnsi="Cambria"/>
          <w:sz w:val="24"/>
          <w:szCs w:val="24"/>
          <w:lang w:eastAsia="en-US"/>
        </w:rPr>
        <w:t xml:space="preserve">wysokości </w:t>
      </w:r>
      <w:r w:rsidR="00ED4650" w:rsidRPr="00D22CA7">
        <w:rPr>
          <w:rFonts w:ascii="Cambria" w:eastAsia="Calibri" w:hAnsi="Cambria"/>
          <w:sz w:val="24"/>
          <w:szCs w:val="24"/>
          <w:lang w:eastAsia="en-US"/>
        </w:rPr>
        <w:t>0,</w:t>
      </w:r>
      <w:r w:rsidR="001339BC">
        <w:rPr>
          <w:rFonts w:ascii="Cambria" w:eastAsia="Calibri" w:hAnsi="Cambria"/>
          <w:sz w:val="24"/>
          <w:szCs w:val="24"/>
          <w:lang w:eastAsia="en-US"/>
        </w:rPr>
        <w:t>05</w:t>
      </w:r>
      <w:r w:rsidRPr="00D22CA7">
        <w:rPr>
          <w:rFonts w:ascii="Cambria" w:eastAsia="Calibri" w:hAnsi="Cambria"/>
          <w:sz w:val="24"/>
          <w:szCs w:val="24"/>
          <w:lang w:eastAsia="en-US"/>
        </w:rPr>
        <w:t>%</w:t>
      </w:r>
      <w:r w:rsidRPr="00675674">
        <w:rPr>
          <w:rFonts w:ascii="Cambria" w:eastAsia="Calibri" w:hAnsi="Cambria"/>
          <w:sz w:val="24"/>
          <w:szCs w:val="24"/>
          <w:lang w:eastAsia="en-US"/>
        </w:rPr>
        <w:t xml:space="preserve"> wynagrodzenia </w:t>
      </w:r>
      <w:r w:rsidR="009919EB">
        <w:rPr>
          <w:rFonts w:ascii="Cambria" w:eastAsia="Calibri" w:hAnsi="Cambria"/>
          <w:sz w:val="24"/>
          <w:szCs w:val="24"/>
          <w:lang w:eastAsia="en-US"/>
        </w:rPr>
        <w:t xml:space="preserve">umownego </w:t>
      </w:r>
      <w:r w:rsidRPr="00675674">
        <w:rPr>
          <w:rFonts w:ascii="Cambria" w:eastAsia="Calibri" w:hAnsi="Cambria"/>
          <w:sz w:val="24"/>
          <w:szCs w:val="24"/>
          <w:lang w:eastAsia="en-US"/>
        </w:rPr>
        <w:t>brutto</w:t>
      </w:r>
      <w:r w:rsidR="009919EB">
        <w:rPr>
          <w:rFonts w:ascii="Cambria" w:eastAsia="Calibri" w:hAnsi="Cambria"/>
          <w:sz w:val="24"/>
          <w:szCs w:val="24"/>
          <w:lang w:eastAsia="en-US"/>
        </w:rPr>
        <w:t>,</w:t>
      </w:r>
      <w:r w:rsidRPr="00675674">
        <w:rPr>
          <w:rFonts w:ascii="Cambria" w:eastAsia="Calibri" w:hAnsi="Cambria"/>
          <w:sz w:val="24"/>
          <w:szCs w:val="24"/>
          <w:lang w:eastAsia="en-US"/>
        </w:rPr>
        <w:t xml:space="preserve"> o którym mowa § 3 ust. 1 umowy</w:t>
      </w:r>
      <w:r w:rsidR="00115051">
        <w:rPr>
          <w:rFonts w:ascii="Cambria" w:eastAsia="Calibri" w:hAnsi="Cambria"/>
          <w:sz w:val="24"/>
          <w:szCs w:val="24"/>
          <w:lang w:eastAsia="en-US"/>
        </w:rPr>
        <w:t>,</w:t>
      </w:r>
      <w:r w:rsidRPr="00675674">
        <w:rPr>
          <w:rFonts w:ascii="Cambria" w:eastAsia="Calibri" w:hAnsi="Cambria"/>
          <w:sz w:val="24"/>
          <w:szCs w:val="24"/>
          <w:lang w:eastAsia="en-US"/>
        </w:rPr>
        <w:t xml:space="preserve"> za każdy dzień zwłoki, liczony od terminu wyznaczonego przez Zamawiającego na usunięcie wad lub usterek,</w:t>
      </w:r>
    </w:p>
    <w:p w14:paraId="012081C8" w14:textId="48982F5D" w:rsidR="00A4154B" w:rsidRPr="00675674" w:rsidRDefault="00A4154B" w:rsidP="00576AF7">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675674">
        <w:rPr>
          <w:rFonts w:ascii="Cambria" w:eastAsia="Calibri" w:hAnsi="Cambria"/>
          <w:sz w:val="24"/>
          <w:szCs w:val="24"/>
          <w:lang w:eastAsia="en-US"/>
        </w:rPr>
        <w:t xml:space="preserve">za zwłokę w usuwaniu wad fizycznych lub gwarancyjnych - w wysokości </w:t>
      </w:r>
      <w:r w:rsidR="00ED4650">
        <w:rPr>
          <w:rFonts w:ascii="Cambria" w:eastAsia="Calibri" w:hAnsi="Cambria"/>
          <w:sz w:val="24"/>
          <w:szCs w:val="24"/>
          <w:lang w:eastAsia="en-US"/>
        </w:rPr>
        <w:t>0,05</w:t>
      </w:r>
      <w:r w:rsidRPr="00675674">
        <w:rPr>
          <w:rFonts w:ascii="Cambria" w:eastAsia="Calibri" w:hAnsi="Cambria"/>
          <w:sz w:val="24"/>
          <w:szCs w:val="24"/>
          <w:lang w:eastAsia="en-US"/>
        </w:rPr>
        <w:t>% wynagrodzenia</w:t>
      </w:r>
      <w:r w:rsidR="009919EB">
        <w:rPr>
          <w:rFonts w:ascii="Cambria" w:eastAsia="Calibri" w:hAnsi="Cambria"/>
          <w:sz w:val="24"/>
          <w:szCs w:val="24"/>
          <w:lang w:eastAsia="en-US"/>
        </w:rPr>
        <w:t xml:space="preserve"> umownego</w:t>
      </w:r>
      <w:r w:rsidRPr="00675674">
        <w:rPr>
          <w:rFonts w:ascii="Cambria" w:eastAsia="Calibri" w:hAnsi="Cambria"/>
          <w:sz w:val="24"/>
          <w:szCs w:val="24"/>
          <w:lang w:eastAsia="en-US"/>
        </w:rPr>
        <w:t xml:space="preserve"> brutto, o którym mowa § 3 ust. 1 umowy</w:t>
      </w:r>
      <w:r w:rsidR="00115051">
        <w:rPr>
          <w:rFonts w:ascii="Cambria" w:eastAsia="Calibri" w:hAnsi="Cambria"/>
          <w:sz w:val="24"/>
          <w:szCs w:val="24"/>
          <w:lang w:eastAsia="en-US"/>
        </w:rPr>
        <w:t>,</w:t>
      </w:r>
      <w:r w:rsidRPr="00675674">
        <w:rPr>
          <w:rFonts w:ascii="Cambria" w:eastAsia="Calibri" w:hAnsi="Cambria"/>
          <w:sz w:val="24"/>
          <w:szCs w:val="24"/>
          <w:lang w:eastAsia="en-US"/>
        </w:rPr>
        <w:t xml:space="preserve"> za każdy dzień zwłoki, liczonej od terminu wyznaczonego przez Zamawiającego na usunięcie wad i usterek zgodnie z </w:t>
      </w:r>
      <w:r w:rsidRPr="00295A8C">
        <w:rPr>
          <w:rFonts w:ascii="Cambria" w:eastAsia="Calibri" w:hAnsi="Cambria"/>
          <w:color w:val="FF0000"/>
          <w:sz w:val="24"/>
          <w:szCs w:val="24"/>
          <w:lang w:eastAsia="en-US"/>
        </w:rPr>
        <w:t>§ 1</w:t>
      </w:r>
      <w:r w:rsidR="00295A8C">
        <w:rPr>
          <w:rFonts w:ascii="Cambria" w:eastAsia="Calibri" w:hAnsi="Cambria"/>
          <w:color w:val="FF0000"/>
          <w:sz w:val="24"/>
          <w:szCs w:val="24"/>
          <w:lang w:eastAsia="en-US"/>
        </w:rPr>
        <w:t>1</w:t>
      </w:r>
      <w:r w:rsidRPr="00295A8C">
        <w:rPr>
          <w:rFonts w:ascii="Cambria" w:eastAsia="Calibri" w:hAnsi="Cambria"/>
          <w:color w:val="FF0000"/>
          <w:sz w:val="24"/>
          <w:szCs w:val="24"/>
          <w:lang w:eastAsia="en-US"/>
        </w:rPr>
        <w:t xml:space="preserve"> ust.  lub ust. </w:t>
      </w:r>
      <w:r w:rsidR="00295A8C">
        <w:rPr>
          <w:rFonts w:ascii="Cambria" w:eastAsia="Calibri" w:hAnsi="Cambria"/>
          <w:color w:val="FF0000"/>
          <w:sz w:val="24"/>
          <w:szCs w:val="24"/>
          <w:lang w:eastAsia="en-US"/>
        </w:rPr>
        <w:t>8</w:t>
      </w:r>
      <w:r w:rsidRPr="00675674">
        <w:rPr>
          <w:rFonts w:ascii="Cambria" w:eastAsia="Calibri" w:hAnsi="Cambria"/>
          <w:sz w:val="24"/>
          <w:szCs w:val="24"/>
          <w:lang w:eastAsia="en-US"/>
        </w:rPr>
        <w:t xml:space="preserve">, </w:t>
      </w:r>
    </w:p>
    <w:p w14:paraId="571F8263" w14:textId="5A176566" w:rsidR="00A4154B" w:rsidRPr="00675674" w:rsidRDefault="00A4154B" w:rsidP="00576AF7">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675674">
        <w:rPr>
          <w:rFonts w:ascii="Cambria" w:eastAsia="Calibri" w:hAnsi="Cambria"/>
          <w:sz w:val="24"/>
          <w:szCs w:val="24"/>
          <w:lang w:eastAsia="en-US"/>
        </w:rPr>
        <w:t xml:space="preserve">w każdym przypadku braku zapłaty należnego wynagrodzenia podwykonawcom lub dalszym podwykonawcom, którego skutkiem będzie bezpośrednia zapłata, </w:t>
      </w:r>
      <w:r w:rsidR="0020286E">
        <w:rPr>
          <w:rFonts w:ascii="Cambria" w:eastAsia="Calibri" w:hAnsi="Cambria"/>
          <w:sz w:val="24"/>
          <w:szCs w:val="24"/>
          <w:lang w:eastAsia="en-US"/>
        </w:rPr>
        <w:br/>
      </w:r>
      <w:r w:rsidRPr="00675674">
        <w:rPr>
          <w:rFonts w:ascii="Cambria" w:eastAsia="Calibri" w:hAnsi="Cambria"/>
          <w:sz w:val="24"/>
          <w:szCs w:val="24"/>
          <w:lang w:eastAsia="en-US"/>
        </w:rPr>
        <w:t xml:space="preserve">o której mowa w § 5 ust. </w:t>
      </w:r>
      <w:r w:rsidR="00A446A9">
        <w:rPr>
          <w:rFonts w:ascii="Cambria" w:eastAsia="Calibri" w:hAnsi="Cambria"/>
          <w:sz w:val="24"/>
          <w:szCs w:val="24"/>
          <w:lang w:eastAsia="en-US"/>
        </w:rPr>
        <w:t>7</w:t>
      </w:r>
      <w:r w:rsidRPr="00675674">
        <w:rPr>
          <w:rFonts w:ascii="Cambria" w:eastAsia="Calibri" w:hAnsi="Cambria"/>
          <w:sz w:val="24"/>
          <w:szCs w:val="24"/>
          <w:lang w:eastAsia="en-US"/>
        </w:rPr>
        <w:t xml:space="preserve"> umowy - w wysokości</w:t>
      </w:r>
      <w:r w:rsidR="00980443">
        <w:rPr>
          <w:rFonts w:ascii="Cambria" w:eastAsia="Calibri" w:hAnsi="Cambria"/>
          <w:sz w:val="24"/>
          <w:szCs w:val="24"/>
          <w:lang w:eastAsia="en-US"/>
        </w:rPr>
        <w:t xml:space="preserve"> </w:t>
      </w:r>
      <w:r w:rsidR="00ED4650">
        <w:rPr>
          <w:rFonts w:ascii="Cambria" w:eastAsia="Calibri" w:hAnsi="Cambria"/>
          <w:sz w:val="24"/>
          <w:szCs w:val="24"/>
          <w:lang w:eastAsia="en-US"/>
        </w:rPr>
        <w:t>2 000</w:t>
      </w:r>
      <w:r w:rsidRPr="00675674">
        <w:rPr>
          <w:rFonts w:ascii="Cambria" w:eastAsia="Calibri" w:hAnsi="Cambria"/>
          <w:sz w:val="24"/>
          <w:szCs w:val="24"/>
          <w:lang w:eastAsia="en-US"/>
        </w:rPr>
        <w:t xml:space="preserve"> zł. </w:t>
      </w:r>
    </w:p>
    <w:p w14:paraId="6ED9FAA9" w14:textId="68B3C340" w:rsidR="00A4154B" w:rsidRPr="00675674" w:rsidRDefault="00A4154B" w:rsidP="00576AF7">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675674">
        <w:rPr>
          <w:rFonts w:ascii="Cambria" w:eastAsia="Calibri" w:hAnsi="Cambria"/>
          <w:sz w:val="24"/>
          <w:szCs w:val="24"/>
          <w:lang w:eastAsia="en-US"/>
        </w:rPr>
        <w:t xml:space="preserve">w każdym przypadku nieterminowej zapłaty wynagrodzenia należnego podwykonawcom lub dalszym podwykonawcom – w wysokości </w:t>
      </w:r>
      <w:r w:rsidR="00ED4650">
        <w:rPr>
          <w:rFonts w:ascii="Cambria" w:eastAsia="Calibri" w:hAnsi="Cambria"/>
          <w:sz w:val="24"/>
          <w:szCs w:val="24"/>
          <w:lang w:eastAsia="en-US"/>
        </w:rPr>
        <w:t>5</w:t>
      </w:r>
      <w:r w:rsidRPr="00675674">
        <w:rPr>
          <w:rFonts w:ascii="Cambria" w:eastAsia="Calibri" w:hAnsi="Cambria"/>
          <w:sz w:val="24"/>
          <w:szCs w:val="24"/>
          <w:lang w:eastAsia="en-US"/>
        </w:rPr>
        <w:t>%</w:t>
      </w:r>
      <w:r w:rsidR="009919EB">
        <w:rPr>
          <w:rFonts w:ascii="Cambria" w:eastAsia="Calibri" w:hAnsi="Cambria"/>
          <w:sz w:val="24"/>
          <w:szCs w:val="24"/>
          <w:lang w:eastAsia="en-US"/>
        </w:rPr>
        <w:t xml:space="preserve"> </w:t>
      </w:r>
      <w:r w:rsidRPr="00675674">
        <w:rPr>
          <w:rFonts w:ascii="Cambria" w:eastAsia="Calibri" w:hAnsi="Cambria"/>
          <w:sz w:val="24"/>
          <w:szCs w:val="24"/>
          <w:lang w:eastAsia="en-US"/>
        </w:rPr>
        <w:t xml:space="preserve">kwoty, </w:t>
      </w:r>
      <w:r w:rsidR="0020286E">
        <w:rPr>
          <w:rFonts w:ascii="Cambria" w:eastAsia="Calibri" w:hAnsi="Cambria"/>
          <w:sz w:val="24"/>
          <w:szCs w:val="24"/>
          <w:lang w:eastAsia="en-US"/>
        </w:rPr>
        <w:br/>
      </w:r>
      <w:r w:rsidRPr="00675674">
        <w:rPr>
          <w:rFonts w:ascii="Cambria" w:eastAsia="Calibri" w:hAnsi="Cambria"/>
          <w:sz w:val="24"/>
          <w:szCs w:val="24"/>
          <w:lang w:eastAsia="en-US"/>
        </w:rPr>
        <w:t>z której zapłatą w zwłoce pozostaje Wykonawca, za każdy dzień zwłoki;</w:t>
      </w:r>
    </w:p>
    <w:p w14:paraId="3B7223E0" w14:textId="2216A728" w:rsidR="00A4154B" w:rsidRPr="00675674" w:rsidRDefault="00A4154B" w:rsidP="00576AF7">
      <w:pPr>
        <w:widowControl/>
        <w:numPr>
          <w:ilvl w:val="0"/>
          <w:numId w:val="27"/>
        </w:numPr>
        <w:suppressAutoHyphens w:val="0"/>
        <w:autoSpaceDE w:val="0"/>
        <w:autoSpaceDN w:val="0"/>
        <w:spacing w:after="0"/>
        <w:ind w:left="851" w:hanging="425"/>
        <w:contextualSpacing/>
        <w:textAlignment w:val="auto"/>
        <w:rPr>
          <w:rFonts w:ascii="Cambria" w:hAnsi="Cambria"/>
          <w:sz w:val="24"/>
          <w:szCs w:val="24"/>
        </w:rPr>
      </w:pPr>
      <w:r w:rsidRPr="00675674">
        <w:rPr>
          <w:rFonts w:ascii="Cambria" w:eastAsia="Calibri" w:hAnsi="Cambria"/>
          <w:sz w:val="24"/>
          <w:szCs w:val="24"/>
          <w:lang w:eastAsia="en-US"/>
        </w:rPr>
        <w:t xml:space="preserve">w każdym przypadku nieprzedłożenia Zamawiającemu do zaakceptowania projektu umowy o podwykonawstwo, której przedmiotem są roboty budowlane, lub projektu jej zmiany – w wysokości </w:t>
      </w:r>
      <w:r w:rsidR="00ED4650">
        <w:rPr>
          <w:rFonts w:ascii="Cambria" w:eastAsia="Calibri" w:hAnsi="Cambria"/>
          <w:sz w:val="24"/>
          <w:szCs w:val="24"/>
          <w:lang w:eastAsia="en-US"/>
        </w:rPr>
        <w:t>2 000</w:t>
      </w:r>
      <w:r w:rsidRPr="00675674">
        <w:rPr>
          <w:rFonts w:ascii="Cambria" w:eastAsia="Calibri" w:hAnsi="Cambria"/>
          <w:sz w:val="24"/>
          <w:szCs w:val="24"/>
          <w:lang w:eastAsia="en-US"/>
        </w:rPr>
        <w:t xml:space="preserve">zł za każdy stwierdzony przypadek, </w:t>
      </w:r>
    </w:p>
    <w:p w14:paraId="24D7133B" w14:textId="36CACEBE" w:rsidR="00A4154B" w:rsidRPr="00675674" w:rsidRDefault="00A4154B" w:rsidP="00576AF7">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675674">
        <w:rPr>
          <w:rFonts w:ascii="Cambria" w:eastAsia="Calibri" w:hAnsi="Cambria"/>
          <w:sz w:val="24"/>
          <w:szCs w:val="24"/>
          <w:lang w:eastAsia="en-US"/>
        </w:rPr>
        <w:t xml:space="preserve">w każdym przypadku nieprzedłożenia w terminie poświadczonej za zgodność </w:t>
      </w:r>
      <w:r w:rsidR="0020286E">
        <w:rPr>
          <w:rFonts w:ascii="Cambria" w:eastAsia="Calibri" w:hAnsi="Cambria"/>
          <w:sz w:val="24"/>
          <w:szCs w:val="24"/>
          <w:lang w:eastAsia="en-US"/>
        </w:rPr>
        <w:br/>
      </w:r>
      <w:r w:rsidRPr="00675674">
        <w:rPr>
          <w:rFonts w:ascii="Cambria" w:eastAsia="Calibri" w:hAnsi="Cambria"/>
          <w:sz w:val="24"/>
          <w:szCs w:val="24"/>
          <w:lang w:eastAsia="en-US"/>
        </w:rPr>
        <w:t xml:space="preserve">z oryginałem kopii umowy o podwykonawstwo lub jej zmiany - w wysokości </w:t>
      </w:r>
      <w:r w:rsidR="0020286E">
        <w:rPr>
          <w:rFonts w:ascii="Cambria" w:eastAsia="Calibri" w:hAnsi="Cambria"/>
          <w:sz w:val="24"/>
          <w:szCs w:val="24"/>
          <w:lang w:eastAsia="en-US"/>
        </w:rPr>
        <w:br/>
      </w:r>
      <w:r w:rsidR="00ED4650">
        <w:rPr>
          <w:rFonts w:ascii="Cambria" w:eastAsia="Calibri" w:hAnsi="Cambria"/>
          <w:sz w:val="24"/>
          <w:szCs w:val="24"/>
          <w:lang w:eastAsia="en-US"/>
        </w:rPr>
        <w:t>2 000</w:t>
      </w:r>
      <w:r w:rsidR="009919EB">
        <w:rPr>
          <w:rFonts w:ascii="Cambria" w:eastAsia="Calibri" w:hAnsi="Cambria"/>
          <w:sz w:val="24"/>
          <w:szCs w:val="24"/>
          <w:lang w:eastAsia="en-US"/>
        </w:rPr>
        <w:t xml:space="preserve"> </w:t>
      </w:r>
      <w:r w:rsidRPr="00675674">
        <w:rPr>
          <w:rFonts w:ascii="Cambria" w:eastAsia="Calibri" w:hAnsi="Cambria"/>
          <w:sz w:val="24"/>
          <w:szCs w:val="24"/>
          <w:lang w:eastAsia="en-US"/>
        </w:rPr>
        <w:t>zł za każdy stwierdzony przypadek,</w:t>
      </w:r>
    </w:p>
    <w:p w14:paraId="6A098384" w14:textId="0A6C0A94" w:rsidR="00A4154B" w:rsidRPr="00675674" w:rsidRDefault="00A4154B" w:rsidP="00576AF7">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675674">
        <w:rPr>
          <w:rFonts w:ascii="Cambria" w:eastAsia="Calibri" w:hAnsi="Cambria"/>
          <w:sz w:val="24"/>
          <w:szCs w:val="24"/>
          <w:lang w:eastAsia="en-US"/>
        </w:rPr>
        <w:lastRenderedPageBreak/>
        <w:t xml:space="preserve">w każdym przypadku braku zmiany umowy o podwykonawstwo w zakresie terminu zapłaty - w wysokości </w:t>
      </w:r>
      <w:r w:rsidR="00ED4650">
        <w:rPr>
          <w:rFonts w:ascii="Cambria" w:eastAsia="Calibri" w:hAnsi="Cambria"/>
          <w:sz w:val="24"/>
          <w:szCs w:val="24"/>
          <w:lang w:eastAsia="en-US"/>
        </w:rPr>
        <w:t>1 000</w:t>
      </w:r>
      <w:r w:rsidR="009919EB">
        <w:rPr>
          <w:rFonts w:ascii="Cambria" w:eastAsia="Calibri" w:hAnsi="Cambria"/>
          <w:sz w:val="24"/>
          <w:szCs w:val="24"/>
          <w:lang w:eastAsia="en-US"/>
        </w:rPr>
        <w:t xml:space="preserve"> </w:t>
      </w:r>
      <w:r w:rsidRPr="00675674">
        <w:rPr>
          <w:rFonts w:ascii="Cambria" w:eastAsia="Calibri" w:hAnsi="Cambria"/>
          <w:sz w:val="24"/>
          <w:szCs w:val="24"/>
          <w:lang w:eastAsia="en-US"/>
        </w:rPr>
        <w:t>zł za każdy dzień zwłoki od upływu terminu, o którym mowa w § 8 ust. 7 umowy,</w:t>
      </w:r>
    </w:p>
    <w:p w14:paraId="0A074AEE" w14:textId="270A55C9" w:rsidR="00A4154B" w:rsidRPr="00675674" w:rsidRDefault="00A4154B" w:rsidP="00576AF7">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675674">
        <w:rPr>
          <w:rFonts w:ascii="Cambria" w:eastAsia="Calibri" w:hAnsi="Cambria"/>
          <w:sz w:val="24"/>
          <w:szCs w:val="24"/>
          <w:lang w:eastAsia="en-US"/>
        </w:rPr>
        <w:t>w każdym przypadku niedopełnienia obowiązku, o którym mowa w § 1</w:t>
      </w:r>
      <w:r w:rsidR="001339BC">
        <w:rPr>
          <w:rFonts w:ascii="Cambria" w:eastAsia="Calibri" w:hAnsi="Cambria"/>
          <w:sz w:val="24"/>
          <w:szCs w:val="24"/>
          <w:lang w:eastAsia="en-US"/>
        </w:rPr>
        <w:t>2</w:t>
      </w:r>
      <w:r w:rsidRPr="00675674">
        <w:rPr>
          <w:rFonts w:ascii="Cambria" w:eastAsia="Calibri" w:hAnsi="Cambria"/>
          <w:sz w:val="24"/>
          <w:szCs w:val="24"/>
          <w:lang w:eastAsia="en-US"/>
        </w:rPr>
        <w:t xml:space="preserve"> ust. 1 umowy – w wysokości </w:t>
      </w:r>
      <w:r w:rsidR="00ED4650">
        <w:rPr>
          <w:rFonts w:ascii="Cambria" w:eastAsia="Calibri" w:hAnsi="Cambria"/>
          <w:sz w:val="24"/>
          <w:szCs w:val="24"/>
          <w:lang w:eastAsia="en-US"/>
        </w:rPr>
        <w:t>1 000</w:t>
      </w:r>
      <w:r w:rsidR="009919EB">
        <w:rPr>
          <w:rFonts w:ascii="Cambria" w:eastAsia="Calibri" w:hAnsi="Cambria"/>
          <w:sz w:val="24"/>
          <w:szCs w:val="24"/>
          <w:lang w:eastAsia="en-US"/>
        </w:rPr>
        <w:t xml:space="preserve"> </w:t>
      </w:r>
      <w:r w:rsidRPr="00675674">
        <w:rPr>
          <w:rFonts w:ascii="Cambria" w:eastAsia="Calibri" w:hAnsi="Cambria"/>
          <w:sz w:val="24"/>
          <w:szCs w:val="24"/>
          <w:lang w:eastAsia="en-US"/>
        </w:rPr>
        <w:t xml:space="preserve">zł za każdy dzień roboczy, w którym osoba niezatrudniona przez Wykonawcę lub podwykonawcę na podstawie umowy </w:t>
      </w:r>
      <w:r w:rsidR="0020286E">
        <w:rPr>
          <w:rFonts w:ascii="Cambria" w:eastAsia="Calibri" w:hAnsi="Cambria"/>
          <w:sz w:val="24"/>
          <w:szCs w:val="24"/>
          <w:lang w:eastAsia="en-US"/>
        </w:rPr>
        <w:br/>
      </w:r>
      <w:r w:rsidRPr="00675674">
        <w:rPr>
          <w:rFonts w:ascii="Cambria" w:eastAsia="Calibri" w:hAnsi="Cambria"/>
          <w:sz w:val="24"/>
          <w:szCs w:val="24"/>
          <w:lang w:eastAsia="en-US"/>
        </w:rPr>
        <w:t>o pracę wykonywała czynności wymienione w § 1</w:t>
      </w:r>
      <w:r w:rsidR="001339BC">
        <w:rPr>
          <w:rFonts w:ascii="Cambria" w:eastAsia="Calibri" w:hAnsi="Cambria"/>
          <w:sz w:val="24"/>
          <w:szCs w:val="24"/>
          <w:lang w:eastAsia="en-US"/>
        </w:rPr>
        <w:t>2</w:t>
      </w:r>
      <w:r w:rsidRPr="00675674">
        <w:rPr>
          <w:rFonts w:ascii="Cambria" w:eastAsia="Calibri" w:hAnsi="Cambria"/>
          <w:sz w:val="24"/>
          <w:szCs w:val="24"/>
          <w:lang w:eastAsia="en-US"/>
        </w:rPr>
        <w:t xml:space="preserve"> ust. 1 umowy,</w:t>
      </w:r>
    </w:p>
    <w:p w14:paraId="54D2361F" w14:textId="14DAF160" w:rsidR="00A4154B" w:rsidRPr="00675674" w:rsidRDefault="00A4154B" w:rsidP="00576AF7">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675674">
        <w:rPr>
          <w:rFonts w:ascii="Cambria" w:eastAsia="Calibri" w:hAnsi="Cambria"/>
          <w:sz w:val="24"/>
          <w:szCs w:val="24"/>
          <w:lang w:eastAsia="en-US"/>
        </w:rPr>
        <w:t xml:space="preserve">za zwłokę w dostarczeniu oświadczenia, o którym mowa w </w:t>
      </w:r>
      <w:r w:rsidRPr="00295A8C">
        <w:rPr>
          <w:rFonts w:ascii="Cambria" w:eastAsia="Calibri" w:hAnsi="Cambria"/>
          <w:color w:val="FF0000"/>
          <w:sz w:val="24"/>
          <w:szCs w:val="24"/>
          <w:lang w:eastAsia="en-US"/>
        </w:rPr>
        <w:t>§ 1</w:t>
      </w:r>
      <w:r w:rsidR="001339BC" w:rsidRPr="00295A8C">
        <w:rPr>
          <w:rFonts w:ascii="Cambria" w:eastAsia="Calibri" w:hAnsi="Cambria"/>
          <w:color w:val="FF0000"/>
          <w:sz w:val="24"/>
          <w:szCs w:val="24"/>
          <w:lang w:eastAsia="en-US"/>
        </w:rPr>
        <w:t>2</w:t>
      </w:r>
      <w:r w:rsidRPr="00295A8C">
        <w:rPr>
          <w:rFonts w:ascii="Cambria" w:eastAsia="Calibri" w:hAnsi="Cambria"/>
          <w:color w:val="FF0000"/>
          <w:sz w:val="24"/>
          <w:szCs w:val="24"/>
          <w:lang w:eastAsia="en-US"/>
        </w:rPr>
        <w:t xml:space="preserve"> ust. 2 lub </w:t>
      </w:r>
      <w:r w:rsidR="00295A8C" w:rsidRPr="00295A8C">
        <w:rPr>
          <w:rFonts w:ascii="Cambria" w:eastAsia="Calibri" w:hAnsi="Cambria"/>
          <w:color w:val="FF0000"/>
          <w:sz w:val="24"/>
          <w:szCs w:val="24"/>
          <w:lang w:eastAsia="en-US"/>
        </w:rPr>
        <w:t>4</w:t>
      </w:r>
      <w:r w:rsidRPr="00295A8C">
        <w:rPr>
          <w:rFonts w:ascii="Cambria" w:eastAsia="Calibri" w:hAnsi="Cambria"/>
          <w:color w:val="FF0000"/>
          <w:sz w:val="24"/>
          <w:szCs w:val="24"/>
          <w:lang w:eastAsia="en-US"/>
        </w:rPr>
        <w:t xml:space="preserve"> </w:t>
      </w:r>
      <w:r w:rsidRPr="00675674">
        <w:rPr>
          <w:rFonts w:ascii="Cambria" w:eastAsia="Calibri" w:hAnsi="Cambria"/>
          <w:sz w:val="24"/>
          <w:szCs w:val="24"/>
          <w:lang w:eastAsia="en-US"/>
        </w:rPr>
        <w:t xml:space="preserve">umowy w wysokości </w:t>
      </w:r>
      <w:r w:rsidR="00ED4650">
        <w:rPr>
          <w:rFonts w:ascii="Cambria" w:eastAsia="Calibri" w:hAnsi="Cambria"/>
          <w:sz w:val="24"/>
          <w:szCs w:val="24"/>
          <w:lang w:eastAsia="en-US"/>
        </w:rPr>
        <w:t xml:space="preserve">1 000 </w:t>
      </w:r>
      <w:r w:rsidRPr="00675674">
        <w:rPr>
          <w:rFonts w:ascii="Cambria" w:eastAsia="Calibri" w:hAnsi="Cambria"/>
          <w:sz w:val="24"/>
          <w:szCs w:val="24"/>
          <w:lang w:eastAsia="en-US"/>
        </w:rPr>
        <w:t xml:space="preserve">zł za każdy dzień zwłoki liczonej odpowiednio </w:t>
      </w:r>
      <w:r w:rsidRPr="00675674">
        <w:rPr>
          <w:rFonts w:ascii="Cambria" w:eastAsia="Calibri" w:hAnsi="Cambria"/>
          <w:sz w:val="24"/>
          <w:szCs w:val="24"/>
          <w:lang w:eastAsia="en-US"/>
        </w:rPr>
        <w:br/>
        <w:t>od terminu, o którym mowa w</w:t>
      </w:r>
      <w:r w:rsidRPr="00295A8C">
        <w:rPr>
          <w:rFonts w:ascii="Cambria" w:eastAsia="Calibri" w:hAnsi="Cambria"/>
          <w:color w:val="FF0000"/>
          <w:sz w:val="24"/>
          <w:szCs w:val="24"/>
          <w:lang w:eastAsia="en-US"/>
        </w:rPr>
        <w:t xml:space="preserve"> § 1</w:t>
      </w:r>
      <w:r w:rsidR="00295A8C" w:rsidRPr="00295A8C">
        <w:rPr>
          <w:rFonts w:ascii="Cambria" w:eastAsia="Calibri" w:hAnsi="Cambria"/>
          <w:color w:val="FF0000"/>
          <w:sz w:val="24"/>
          <w:szCs w:val="24"/>
          <w:lang w:eastAsia="en-US"/>
        </w:rPr>
        <w:t>2</w:t>
      </w:r>
      <w:r w:rsidRPr="00295A8C">
        <w:rPr>
          <w:rFonts w:ascii="Cambria" w:eastAsia="Calibri" w:hAnsi="Cambria"/>
          <w:color w:val="FF0000"/>
          <w:sz w:val="24"/>
          <w:szCs w:val="24"/>
          <w:lang w:eastAsia="en-US"/>
        </w:rPr>
        <w:t xml:space="preserve"> ust. 2 lub </w:t>
      </w:r>
      <w:r w:rsidR="00295A8C" w:rsidRPr="00295A8C">
        <w:rPr>
          <w:rFonts w:ascii="Cambria" w:eastAsia="Calibri" w:hAnsi="Cambria"/>
          <w:color w:val="FF0000"/>
          <w:sz w:val="24"/>
          <w:szCs w:val="24"/>
          <w:lang w:eastAsia="en-US"/>
        </w:rPr>
        <w:t xml:space="preserve">4 </w:t>
      </w:r>
      <w:r w:rsidRPr="00295A8C">
        <w:rPr>
          <w:rFonts w:ascii="Cambria" w:eastAsia="Calibri" w:hAnsi="Cambria"/>
          <w:color w:val="FF0000"/>
          <w:sz w:val="24"/>
          <w:szCs w:val="24"/>
          <w:lang w:eastAsia="en-US"/>
        </w:rPr>
        <w:t>umowy,</w:t>
      </w:r>
    </w:p>
    <w:p w14:paraId="1F731CCE" w14:textId="4D8333D0" w:rsidR="00A4154B" w:rsidRPr="00675674" w:rsidRDefault="00A4154B" w:rsidP="00576AF7">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675674">
        <w:rPr>
          <w:rFonts w:ascii="Cambria" w:eastAsia="Calibri" w:hAnsi="Cambria"/>
          <w:sz w:val="24"/>
          <w:szCs w:val="24"/>
          <w:lang w:eastAsia="en-US"/>
        </w:rPr>
        <w:t xml:space="preserve">za zwłokę w poinformowaniu Zamawiającego o zmianie, o której mowa </w:t>
      </w:r>
      <w:r w:rsidRPr="00675674">
        <w:rPr>
          <w:rFonts w:ascii="Cambria" w:eastAsia="Calibri" w:hAnsi="Cambria"/>
          <w:sz w:val="24"/>
          <w:szCs w:val="24"/>
          <w:lang w:eastAsia="en-US"/>
        </w:rPr>
        <w:br/>
        <w:t xml:space="preserve">w § 13 ust. 3 umowy - w wysokości po </w:t>
      </w:r>
      <w:r w:rsidR="00980443">
        <w:rPr>
          <w:rFonts w:ascii="Cambria" w:eastAsia="Calibri" w:hAnsi="Cambria"/>
          <w:sz w:val="24"/>
          <w:szCs w:val="24"/>
          <w:lang w:eastAsia="en-US"/>
        </w:rPr>
        <w:t>1</w:t>
      </w:r>
      <w:r w:rsidR="00ED4650">
        <w:rPr>
          <w:rFonts w:ascii="Cambria" w:eastAsia="Calibri" w:hAnsi="Cambria"/>
          <w:sz w:val="24"/>
          <w:szCs w:val="24"/>
          <w:lang w:eastAsia="en-US"/>
        </w:rPr>
        <w:t xml:space="preserve"> </w:t>
      </w:r>
      <w:r w:rsidR="00980443">
        <w:rPr>
          <w:rFonts w:ascii="Cambria" w:eastAsia="Calibri" w:hAnsi="Cambria"/>
          <w:sz w:val="24"/>
          <w:szCs w:val="24"/>
          <w:lang w:eastAsia="en-US"/>
        </w:rPr>
        <w:t>000</w:t>
      </w:r>
      <w:r w:rsidRPr="00675674">
        <w:rPr>
          <w:rFonts w:ascii="Cambria" w:eastAsia="Calibri" w:hAnsi="Cambria"/>
          <w:sz w:val="24"/>
          <w:szCs w:val="24"/>
          <w:lang w:eastAsia="en-US"/>
        </w:rPr>
        <w:t xml:space="preserve">zł za każdy dzień zwłoki liczonej od terminu, o którym mowa w </w:t>
      </w:r>
      <w:r w:rsidRPr="002802D3">
        <w:rPr>
          <w:rFonts w:ascii="Cambria" w:eastAsia="Calibri" w:hAnsi="Cambria"/>
          <w:color w:val="FF0000"/>
          <w:sz w:val="24"/>
          <w:szCs w:val="24"/>
          <w:lang w:eastAsia="en-US"/>
        </w:rPr>
        <w:t>§ 1</w:t>
      </w:r>
      <w:r w:rsidR="002802D3" w:rsidRPr="002802D3">
        <w:rPr>
          <w:rFonts w:ascii="Cambria" w:eastAsia="Calibri" w:hAnsi="Cambria"/>
          <w:color w:val="FF0000"/>
          <w:sz w:val="24"/>
          <w:szCs w:val="24"/>
          <w:lang w:eastAsia="en-US"/>
        </w:rPr>
        <w:t>2</w:t>
      </w:r>
      <w:r w:rsidRPr="002802D3">
        <w:rPr>
          <w:rFonts w:ascii="Cambria" w:eastAsia="Calibri" w:hAnsi="Cambria"/>
          <w:color w:val="FF0000"/>
          <w:sz w:val="24"/>
          <w:szCs w:val="24"/>
          <w:lang w:eastAsia="en-US"/>
        </w:rPr>
        <w:t xml:space="preserve"> ust. 3 umowy</w:t>
      </w:r>
      <w:r w:rsidRPr="00675674">
        <w:rPr>
          <w:rFonts w:ascii="Cambria" w:eastAsia="Calibri" w:hAnsi="Cambria"/>
          <w:sz w:val="24"/>
          <w:szCs w:val="24"/>
          <w:lang w:eastAsia="en-US"/>
        </w:rPr>
        <w:t>,</w:t>
      </w:r>
    </w:p>
    <w:p w14:paraId="1E24C0A3" w14:textId="3DD9D004" w:rsidR="00A4154B" w:rsidRPr="00675674" w:rsidRDefault="00A4154B" w:rsidP="00576AF7">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bookmarkStart w:id="13" w:name="_Hlk63067282"/>
      <w:r w:rsidRPr="00675674">
        <w:rPr>
          <w:rFonts w:ascii="Cambria" w:eastAsia="Calibri" w:hAnsi="Cambria"/>
          <w:sz w:val="24"/>
          <w:szCs w:val="24"/>
          <w:lang w:eastAsia="en-US"/>
        </w:rPr>
        <w:t>za zwłokę w dostarczeniu Zamawiającemu do akceptacji harmonogramu rzeczowo–finansowego – w wysokości</w:t>
      </w:r>
      <w:r w:rsidR="00ED4650">
        <w:rPr>
          <w:rFonts w:ascii="Cambria" w:eastAsia="Calibri" w:hAnsi="Cambria"/>
          <w:sz w:val="24"/>
          <w:szCs w:val="24"/>
          <w:lang w:eastAsia="en-US"/>
        </w:rPr>
        <w:t xml:space="preserve"> 0,</w:t>
      </w:r>
      <w:r w:rsidR="001339BC">
        <w:rPr>
          <w:rFonts w:ascii="Cambria" w:eastAsia="Calibri" w:hAnsi="Cambria"/>
          <w:sz w:val="24"/>
          <w:szCs w:val="24"/>
          <w:lang w:eastAsia="en-US"/>
        </w:rPr>
        <w:t>05</w:t>
      </w:r>
      <w:r w:rsidR="009161C0">
        <w:rPr>
          <w:rFonts w:ascii="Cambria" w:eastAsia="Calibri" w:hAnsi="Cambria"/>
          <w:sz w:val="24"/>
          <w:szCs w:val="24"/>
          <w:lang w:eastAsia="en-US"/>
        </w:rPr>
        <w:t xml:space="preserve"> </w:t>
      </w:r>
      <w:r w:rsidRPr="00675674">
        <w:rPr>
          <w:rFonts w:ascii="Cambria" w:eastAsia="Calibri" w:hAnsi="Cambria"/>
          <w:sz w:val="24"/>
          <w:szCs w:val="24"/>
          <w:lang w:eastAsia="en-US"/>
        </w:rPr>
        <w:t xml:space="preserve">% wynagrodzenia </w:t>
      </w:r>
      <w:r w:rsidR="009919EB">
        <w:rPr>
          <w:rFonts w:ascii="Cambria" w:eastAsia="Calibri" w:hAnsi="Cambria"/>
          <w:sz w:val="24"/>
          <w:szCs w:val="24"/>
          <w:lang w:eastAsia="en-US"/>
        </w:rPr>
        <w:t xml:space="preserve">umownego </w:t>
      </w:r>
      <w:r w:rsidRPr="00675674">
        <w:rPr>
          <w:rFonts w:ascii="Cambria" w:eastAsia="Calibri" w:hAnsi="Cambria"/>
          <w:sz w:val="24"/>
          <w:szCs w:val="24"/>
          <w:lang w:eastAsia="en-US"/>
        </w:rPr>
        <w:t>brutto</w:t>
      </w:r>
      <w:r w:rsidR="009919EB">
        <w:rPr>
          <w:rFonts w:ascii="Cambria" w:eastAsia="Calibri" w:hAnsi="Cambria"/>
          <w:sz w:val="24"/>
          <w:szCs w:val="24"/>
          <w:lang w:eastAsia="en-US"/>
        </w:rPr>
        <w:t>,</w:t>
      </w:r>
      <w:r w:rsidRPr="00675674">
        <w:rPr>
          <w:rFonts w:ascii="Cambria" w:eastAsia="Calibri" w:hAnsi="Cambria"/>
          <w:sz w:val="24"/>
          <w:szCs w:val="24"/>
          <w:lang w:eastAsia="en-US"/>
        </w:rPr>
        <w:t xml:space="preserve"> o którym mowa § 3 ust. 1 umowy za każdy dzień zwłoki liczonej od upływu terminu, o którym mowa w § 2 ust. </w:t>
      </w:r>
      <w:r w:rsidR="009919EB">
        <w:rPr>
          <w:rFonts w:ascii="Cambria" w:eastAsia="Calibri" w:hAnsi="Cambria"/>
          <w:sz w:val="24"/>
          <w:szCs w:val="24"/>
          <w:lang w:eastAsia="en-US"/>
        </w:rPr>
        <w:t>4</w:t>
      </w:r>
      <w:r w:rsidRPr="00675674">
        <w:rPr>
          <w:rFonts w:ascii="Cambria" w:eastAsia="Calibri" w:hAnsi="Cambria"/>
          <w:sz w:val="24"/>
          <w:szCs w:val="24"/>
          <w:lang w:eastAsia="en-US"/>
        </w:rPr>
        <w:t xml:space="preserve"> lub </w:t>
      </w:r>
      <w:r w:rsidR="009919EB">
        <w:rPr>
          <w:rFonts w:ascii="Cambria" w:eastAsia="Calibri" w:hAnsi="Cambria"/>
          <w:sz w:val="24"/>
          <w:szCs w:val="24"/>
          <w:lang w:eastAsia="en-US"/>
        </w:rPr>
        <w:t>5</w:t>
      </w:r>
      <w:r w:rsidRPr="00675674">
        <w:rPr>
          <w:rFonts w:ascii="Cambria" w:eastAsia="Calibri" w:hAnsi="Cambria"/>
          <w:sz w:val="24"/>
          <w:szCs w:val="24"/>
          <w:lang w:eastAsia="en-US"/>
        </w:rPr>
        <w:t xml:space="preserve"> umowy.</w:t>
      </w:r>
    </w:p>
    <w:p w14:paraId="02FEF0BB" w14:textId="7B98B1D0" w:rsidR="00A4154B" w:rsidRPr="00675674" w:rsidRDefault="00A4154B" w:rsidP="00576AF7">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675674">
        <w:rPr>
          <w:rFonts w:ascii="Cambria" w:eastAsia="Calibri" w:hAnsi="Cambria"/>
          <w:sz w:val="24"/>
          <w:szCs w:val="24"/>
          <w:lang w:eastAsia="en-US"/>
        </w:rPr>
        <w:t xml:space="preserve">w każdym przypadku braku zmiany umowy o podwykonawstwo zawartej na okres przekraczający </w:t>
      </w:r>
      <w:r w:rsidR="001339BC">
        <w:rPr>
          <w:rFonts w:ascii="Cambria" w:eastAsia="Calibri" w:hAnsi="Cambria"/>
          <w:sz w:val="24"/>
          <w:szCs w:val="24"/>
          <w:lang w:eastAsia="en-US"/>
        </w:rPr>
        <w:t>6</w:t>
      </w:r>
      <w:r w:rsidRPr="00675674">
        <w:rPr>
          <w:rFonts w:ascii="Cambria" w:eastAsia="Calibri" w:hAnsi="Cambria"/>
          <w:sz w:val="24"/>
          <w:szCs w:val="24"/>
          <w:lang w:eastAsia="en-US"/>
        </w:rPr>
        <w:t xml:space="preserve"> miesięcy, której przedmiotem są roboty budowlane lub usługi</w:t>
      </w:r>
      <w:r w:rsidR="009161C0">
        <w:rPr>
          <w:rFonts w:ascii="Cambria" w:eastAsia="Calibri" w:hAnsi="Cambria"/>
          <w:sz w:val="24"/>
          <w:szCs w:val="24"/>
          <w:lang w:eastAsia="en-US"/>
        </w:rPr>
        <w:t xml:space="preserve"> lub dostawy</w:t>
      </w:r>
      <w:r w:rsidRPr="00675674">
        <w:rPr>
          <w:rFonts w:ascii="Cambria" w:eastAsia="Calibri" w:hAnsi="Cambria"/>
          <w:sz w:val="24"/>
          <w:szCs w:val="24"/>
          <w:lang w:eastAsia="en-US"/>
        </w:rPr>
        <w:t>, zgodnie z § 8 ust. 20 umowy - w wysokości</w:t>
      </w:r>
      <w:r w:rsidR="00ED4650">
        <w:rPr>
          <w:rFonts w:ascii="Cambria" w:eastAsia="Calibri" w:hAnsi="Cambria"/>
          <w:sz w:val="24"/>
          <w:szCs w:val="24"/>
          <w:lang w:eastAsia="en-US"/>
        </w:rPr>
        <w:t xml:space="preserve"> 2 000</w:t>
      </w:r>
      <w:r w:rsidR="009919EB">
        <w:rPr>
          <w:rFonts w:ascii="Cambria" w:eastAsia="Calibri" w:hAnsi="Cambria"/>
          <w:sz w:val="24"/>
          <w:szCs w:val="24"/>
          <w:lang w:eastAsia="en-US"/>
        </w:rPr>
        <w:t xml:space="preserve"> </w:t>
      </w:r>
      <w:r w:rsidRPr="00675674">
        <w:rPr>
          <w:rFonts w:ascii="Cambria" w:eastAsia="Calibri" w:hAnsi="Cambria"/>
          <w:sz w:val="24"/>
          <w:szCs w:val="24"/>
          <w:lang w:eastAsia="en-US"/>
        </w:rPr>
        <w:t>zł za każdy przypadek;</w:t>
      </w:r>
    </w:p>
    <w:p w14:paraId="0965DC4D" w14:textId="6D9A4286" w:rsidR="00A4154B" w:rsidRPr="00A4154B" w:rsidRDefault="00A4154B" w:rsidP="00576AF7">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675674">
        <w:rPr>
          <w:rFonts w:ascii="Cambria" w:eastAsia="Calibri" w:hAnsi="Cambria"/>
          <w:sz w:val="24"/>
          <w:szCs w:val="24"/>
          <w:lang w:eastAsia="en-US"/>
        </w:rPr>
        <w:t>w każdym przypadku braku zapłaty lub nieterminowej zapłaty wynagrodzenia należnego podwykonawcom z tytułu zmiany wysokości wynagrodzenia, o której mowa w §</w:t>
      </w:r>
      <w:r>
        <w:rPr>
          <w:rFonts w:ascii="Cambria" w:eastAsia="Calibri" w:hAnsi="Cambria"/>
          <w:sz w:val="24"/>
          <w:szCs w:val="24"/>
          <w:lang w:eastAsia="en-US"/>
        </w:rPr>
        <w:t xml:space="preserve"> 8 ust. 20 umowy -</w:t>
      </w:r>
      <w:r w:rsidRPr="00675674">
        <w:rPr>
          <w:rFonts w:ascii="Cambria" w:eastAsia="Calibri" w:hAnsi="Cambria"/>
          <w:sz w:val="24"/>
          <w:szCs w:val="24"/>
          <w:lang w:eastAsia="en-US"/>
        </w:rPr>
        <w:t xml:space="preserve"> w wysokości </w:t>
      </w:r>
      <w:r w:rsidR="00ED4650">
        <w:rPr>
          <w:rFonts w:ascii="Cambria" w:eastAsia="Calibri" w:hAnsi="Cambria"/>
          <w:sz w:val="24"/>
          <w:szCs w:val="24"/>
          <w:lang w:eastAsia="en-US"/>
        </w:rPr>
        <w:t xml:space="preserve">1 000 </w:t>
      </w:r>
      <w:r w:rsidRPr="00675674">
        <w:rPr>
          <w:rFonts w:ascii="Cambria" w:eastAsia="Calibri" w:hAnsi="Cambria"/>
          <w:sz w:val="24"/>
          <w:szCs w:val="24"/>
          <w:lang w:eastAsia="en-US"/>
        </w:rPr>
        <w:t>zł za każdy dzień zwłoki od upływu terminu, w którym zapłata powinna najpóźniej zostać dokonana,</w:t>
      </w:r>
    </w:p>
    <w:bookmarkEnd w:id="13"/>
    <w:p w14:paraId="23C12974" w14:textId="77777777" w:rsidR="00A4154B" w:rsidRPr="00675674" w:rsidRDefault="00A4154B" w:rsidP="00576AF7">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675674">
        <w:rPr>
          <w:rFonts w:ascii="Cambria" w:eastAsia="Calibri" w:hAnsi="Cambria"/>
          <w:sz w:val="24"/>
          <w:szCs w:val="24"/>
          <w:lang w:eastAsia="en-US"/>
        </w:rPr>
        <w:t>Strony zastrzegają sobie prawo do dochodzenia odszkodowania uzupełniającego do wysokości rzeczywiście poniesionej szkody.</w:t>
      </w:r>
    </w:p>
    <w:p w14:paraId="44600971" w14:textId="5C6A117C" w:rsidR="00A671E3" w:rsidRPr="00EC702D" w:rsidRDefault="00A671E3" w:rsidP="00576AF7">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Zamawiający ma prawo do potrącenia kar umownych z faktury przedłożonej do zapłaty przez Wykonawcę lub z zabezpieczenia należytego wykonania przedmiotu umowy, o którym mowa w § 1</w:t>
      </w:r>
      <w:r w:rsidR="001339BC">
        <w:rPr>
          <w:rFonts w:ascii="Cambria" w:hAnsi="Cambria"/>
          <w:sz w:val="24"/>
          <w:szCs w:val="24"/>
        </w:rPr>
        <w:t>6</w:t>
      </w:r>
      <w:r w:rsidRPr="00EC702D">
        <w:rPr>
          <w:rFonts w:ascii="Cambria" w:hAnsi="Cambria"/>
          <w:sz w:val="24"/>
          <w:szCs w:val="24"/>
        </w:rPr>
        <w:t xml:space="preserve">, po uprzednim powiadomieniu Wykonawcy o podstawie i wysokości naliczonej kary umownej i wyznaczeniu mu </w:t>
      </w:r>
      <w:r w:rsidRPr="00EC702D">
        <w:rPr>
          <w:rFonts w:ascii="Cambria" w:hAnsi="Cambria"/>
          <w:color w:val="000000"/>
          <w:sz w:val="24"/>
          <w:szCs w:val="24"/>
        </w:rPr>
        <w:t>5 dniowego terminu zapłaty tej kary.</w:t>
      </w:r>
    </w:p>
    <w:p w14:paraId="33571B7E" w14:textId="6B9C29DF" w:rsidR="00A671E3" w:rsidRPr="00B02593" w:rsidRDefault="00A671E3" w:rsidP="00576AF7">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B02593">
        <w:rPr>
          <w:rFonts w:ascii="Cambria" w:hAnsi="Cambria"/>
          <w:color w:val="000000"/>
          <w:sz w:val="24"/>
          <w:szCs w:val="24"/>
        </w:rPr>
        <w:t>Strony zastrzegają możliwość kumulatywnego naliczania kar umownych z różnych tytułów. Łączna maksymalna wysokość kar umownych, któr</w:t>
      </w:r>
      <w:r w:rsidR="00B474E2">
        <w:rPr>
          <w:rFonts w:ascii="Cambria" w:hAnsi="Cambria"/>
          <w:color w:val="000000"/>
          <w:sz w:val="24"/>
          <w:szCs w:val="24"/>
        </w:rPr>
        <w:t>e</w:t>
      </w:r>
      <w:r w:rsidRPr="00B02593">
        <w:rPr>
          <w:rFonts w:ascii="Cambria" w:hAnsi="Cambria"/>
          <w:color w:val="000000"/>
          <w:sz w:val="24"/>
          <w:szCs w:val="24"/>
        </w:rPr>
        <w:t xml:space="preserve"> mo</w:t>
      </w:r>
      <w:r w:rsidR="00B474E2">
        <w:rPr>
          <w:rFonts w:ascii="Cambria" w:hAnsi="Cambria"/>
          <w:color w:val="000000"/>
          <w:sz w:val="24"/>
          <w:szCs w:val="24"/>
        </w:rPr>
        <w:t>że</w:t>
      </w:r>
      <w:r w:rsidR="00A446A9">
        <w:rPr>
          <w:rFonts w:ascii="Cambria" w:hAnsi="Cambria"/>
          <w:color w:val="000000"/>
          <w:sz w:val="24"/>
          <w:szCs w:val="24"/>
        </w:rPr>
        <w:t xml:space="preserve"> </w:t>
      </w:r>
      <w:r w:rsidR="00B474E2">
        <w:rPr>
          <w:rFonts w:ascii="Cambria" w:hAnsi="Cambria"/>
          <w:color w:val="000000"/>
          <w:sz w:val="24"/>
          <w:szCs w:val="24"/>
        </w:rPr>
        <w:t xml:space="preserve">naliczyć każda ze stron </w:t>
      </w:r>
      <w:r w:rsidR="00A4154B">
        <w:rPr>
          <w:rFonts w:ascii="Cambria" w:hAnsi="Cambria"/>
          <w:color w:val="000000"/>
          <w:sz w:val="24"/>
          <w:szCs w:val="24"/>
        </w:rPr>
        <w:t xml:space="preserve">wynosi </w:t>
      </w:r>
      <w:r w:rsidR="001339BC">
        <w:rPr>
          <w:rFonts w:ascii="Cambria" w:eastAsia="Calibri" w:hAnsi="Cambria"/>
          <w:sz w:val="24"/>
          <w:szCs w:val="24"/>
          <w:lang w:eastAsia="en-US"/>
        </w:rPr>
        <w:t>3</w:t>
      </w:r>
      <w:r w:rsidR="00ED4650">
        <w:rPr>
          <w:rFonts w:ascii="Cambria" w:eastAsia="Calibri" w:hAnsi="Cambria"/>
          <w:sz w:val="24"/>
          <w:szCs w:val="24"/>
          <w:lang w:eastAsia="en-US"/>
        </w:rPr>
        <w:t>0</w:t>
      </w:r>
      <w:r w:rsidRPr="00B02593">
        <w:rPr>
          <w:rFonts w:ascii="Cambria" w:hAnsi="Cambria"/>
          <w:color w:val="000000"/>
          <w:sz w:val="24"/>
          <w:szCs w:val="24"/>
        </w:rPr>
        <w:t xml:space="preserve">% wynagrodzenia </w:t>
      </w:r>
      <w:r w:rsidR="002A6D0D">
        <w:rPr>
          <w:rFonts w:ascii="Cambria" w:hAnsi="Cambria"/>
          <w:color w:val="000000"/>
          <w:sz w:val="24"/>
          <w:szCs w:val="24"/>
        </w:rPr>
        <w:t xml:space="preserve">umownego </w:t>
      </w:r>
      <w:r w:rsidRPr="00B02593">
        <w:rPr>
          <w:rFonts w:ascii="Cambria" w:hAnsi="Cambria"/>
          <w:color w:val="000000"/>
          <w:sz w:val="24"/>
          <w:szCs w:val="24"/>
        </w:rPr>
        <w:t>brutto, o kt</w:t>
      </w:r>
      <w:r w:rsidR="00A4154B">
        <w:rPr>
          <w:rFonts w:ascii="Cambria" w:hAnsi="Cambria"/>
          <w:color w:val="000000"/>
          <w:sz w:val="24"/>
          <w:szCs w:val="24"/>
        </w:rPr>
        <w:t xml:space="preserve">órym mowa </w:t>
      </w:r>
      <w:r w:rsidRPr="00B02593">
        <w:rPr>
          <w:rFonts w:ascii="Cambria" w:hAnsi="Cambria"/>
          <w:color w:val="000000"/>
          <w:sz w:val="24"/>
          <w:szCs w:val="24"/>
        </w:rPr>
        <w:t>w § 3 ust. 1 umowy.</w:t>
      </w:r>
    </w:p>
    <w:p w14:paraId="62118971" w14:textId="77777777" w:rsidR="001339BC" w:rsidRPr="0099509E" w:rsidRDefault="001339BC" w:rsidP="001339BC">
      <w:pPr>
        <w:widowControl/>
        <w:suppressAutoHyphens w:val="0"/>
        <w:autoSpaceDE w:val="0"/>
        <w:autoSpaceDN w:val="0"/>
        <w:spacing w:after="0"/>
        <w:jc w:val="center"/>
        <w:textAlignment w:val="auto"/>
        <w:rPr>
          <w:rFonts w:ascii="Cambria" w:eastAsia="Calibri" w:hAnsi="Cambria"/>
          <w:b/>
          <w:bCs/>
          <w:sz w:val="24"/>
          <w:szCs w:val="24"/>
          <w:lang w:eastAsia="en-US"/>
        </w:rPr>
      </w:pPr>
      <w:bookmarkStart w:id="14" w:name="_Hlk94098475"/>
      <w:bookmarkEnd w:id="11"/>
      <w:r w:rsidRPr="0099509E">
        <w:rPr>
          <w:rFonts w:ascii="Cambria" w:eastAsia="Calibri" w:hAnsi="Cambria"/>
          <w:b/>
          <w:bCs/>
          <w:sz w:val="24"/>
          <w:szCs w:val="24"/>
          <w:lang w:eastAsia="en-US"/>
        </w:rPr>
        <w:t>§ 1</w:t>
      </w:r>
      <w:r>
        <w:rPr>
          <w:rFonts w:ascii="Cambria" w:eastAsia="Calibri" w:hAnsi="Cambria"/>
          <w:b/>
          <w:bCs/>
          <w:sz w:val="24"/>
          <w:szCs w:val="24"/>
          <w:lang w:eastAsia="en-US"/>
        </w:rPr>
        <w:t>4</w:t>
      </w:r>
    </w:p>
    <w:p w14:paraId="55D2A9E9" w14:textId="77777777" w:rsidR="001339BC" w:rsidRPr="0099509E" w:rsidRDefault="001339BC" w:rsidP="001339BC">
      <w:pPr>
        <w:widowControl/>
        <w:suppressAutoHyphens w:val="0"/>
        <w:autoSpaceDE w:val="0"/>
        <w:autoSpaceDN w:val="0"/>
        <w:spacing w:after="0"/>
        <w:jc w:val="center"/>
        <w:textAlignment w:val="auto"/>
        <w:rPr>
          <w:rFonts w:ascii="Cambria" w:eastAsia="Calibri" w:hAnsi="Cambria"/>
          <w:b/>
          <w:bCs/>
          <w:sz w:val="24"/>
          <w:szCs w:val="24"/>
          <w:lang w:eastAsia="en-US"/>
        </w:rPr>
      </w:pPr>
      <w:r w:rsidRPr="0099509E">
        <w:rPr>
          <w:rFonts w:ascii="Cambria" w:eastAsia="Calibri" w:hAnsi="Cambria"/>
          <w:b/>
          <w:bCs/>
          <w:sz w:val="24"/>
          <w:szCs w:val="24"/>
          <w:lang w:eastAsia="en-US"/>
        </w:rPr>
        <w:t>Kary umowne z tytułu odstąpienia</w:t>
      </w:r>
    </w:p>
    <w:p w14:paraId="0DCD4523" w14:textId="77777777" w:rsidR="001339BC" w:rsidRPr="00FC1315" w:rsidRDefault="001339BC" w:rsidP="00576AF7">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E0243">
        <w:rPr>
          <w:rFonts w:ascii="Cambria" w:eastAsia="Calibri" w:hAnsi="Cambria"/>
          <w:sz w:val="24"/>
          <w:szCs w:val="24"/>
          <w:lang w:eastAsia="en-US"/>
        </w:rPr>
        <w:lastRenderedPageBreak/>
        <w:t xml:space="preserve">Wykonawca zobowiązany jest do zapłaty Zamawiającemu kar umownych z tytułu odstąpienia przez Zamawiającego od umowy z przyczyn zależnych </w:t>
      </w:r>
      <w:r w:rsidRPr="008E0243">
        <w:rPr>
          <w:rFonts w:ascii="Cambria" w:eastAsia="Calibri" w:hAnsi="Cambria"/>
          <w:sz w:val="24"/>
          <w:szCs w:val="24"/>
          <w:lang w:eastAsia="en-US"/>
        </w:rPr>
        <w:br/>
      </w:r>
      <w:r w:rsidRPr="00FC1315">
        <w:rPr>
          <w:rFonts w:ascii="Cambria" w:eastAsia="Calibri" w:hAnsi="Cambria"/>
          <w:sz w:val="24"/>
          <w:szCs w:val="24"/>
          <w:lang w:eastAsia="en-US"/>
        </w:rPr>
        <w:t xml:space="preserve">od Wykonawcy, o których mowa w § 15 ust. 1 umowy – w wysokości </w:t>
      </w:r>
      <w:r>
        <w:rPr>
          <w:rFonts w:ascii="Cambria" w:eastAsia="Calibri" w:hAnsi="Cambria"/>
          <w:color w:val="000000"/>
          <w:sz w:val="24"/>
          <w:szCs w:val="24"/>
          <w:lang w:eastAsia="en-US"/>
        </w:rPr>
        <w:t>10</w:t>
      </w:r>
      <w:r w:rsidRPr="00FC1315">
        <w:rPr>
          <w:rFonts w:ascii="Cambria" w:eastAsia="Calibri" w:hAnsi="Cambria"/>
          <w:sz w:val="24"/>
          <w:szCs w:val="24"/>
          <w:lang w:eastAsia="en-US"/>
        </w:rPr>
        <w:t>% wartości prac niewykonanych,</w:t>
      </w:r>
    </w:p>
    <w:p w14:paraId="16E1FC00" w14:textId="77777777" w:rsidR="001339BC" w:rsidRPr="00FC1315" w:rsidRDefault="001339BC" w:rsidP="00576AF7">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FC1315">
        <w:rPr>
          <w:rFonts w:ascii="Cambria" w:eastAsia="Calibri" w:hAnsi="Cambria"/>
          <w:sz w:val="24"/>
          <w:szCs w:val="24"/>
          <w:lang w:eastAsia="en-US"/>
        </w:rPr>
        <w:t>Zamawiający jest zobowiązany do zapłaty Wykonawcy kary umownej z tytułu odstąpienia od umowy z przyczyn leżących po stronie Zamawiającego w wysokości</w:t>
      </w:r>
      <w:r>
        <w:rPr>
          <w:rFonts w:ascii="Cambria" w:eastAsia="Calibri" w:hAnsi="Cambria"/>
          <w:sz w:val="24"/>
          <w:szCs w:val="24"/>
          <w:lang w:eastAsia="en-US"/>
        </w:rPr>
        <w:t xml:space="preserve"> 10 </w:t>
      </w:r>
      <w:r w:rsidRPr="00FC1315">
        <w:rPr>
          <w:rFonts w:ascii="Cambria" w:eastAsia="Calibri" w:hAnsi="Cambria"/>
          <w:sz w:val="24"/>
          <w:szCs w:val="24"/>
          <w:lang w:eastAsia="en-US"/>
        </w:rPr>
        <w:t xml:space="preserve">% wartości prac niewykonanych, z zastrzeżeniem art. 456 ust. 1 pkt. 1) ustawy – Prawo zamówień publicznych. </w:t>
      </w:r>
    </w:p>
    <w:p w14:paraId="768D4CE3" w14:textId="77777777" w:rsidR="001339BC" w:rsidRPr="005B52EF" w:rsidRDefault="001339BC" w:rsidP="00576AF7">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FC1315">
        <w:rPr>
          <w:rFonts w:ascii="Cambria" w:eastAsia="Calibri" w:hAnsi="Cambria"/>
          <w:sz w:val="24"/>
          <w:szCs w:val="24"/>
          <w:lang w:eastAsia="en-US"/>
        </w:rPr>
        <w:t>Strony zastrzegają sobie prawo dochodzenia odszkodowania uzupełniającego do wysokości poniesionej</w:t>
      </w:r>
      <w:r w:rsidRPr="005B52EF">
        <w:rPr>
          <w:rFonts w:ascii="Cambria" w:eastAsia="Calibri" w:hAnsi="Cambria"/>
          <w:sz w:val="24"/>
          <w:szCs w:val="24"/>
          <w:lang w:eastAsia="en-US"/>
        </w:rPr>
        <w:t xml:space="preserve"> szkody.</w:t>
      </w:r>
    </w:p>
    <w:p w14:paraId="25CB85D8" w14:textId="77777777" w:rsidR="001339BC" w:rsidRPr="005B52EF" w:rsidRDefault="001339BC" w:rsidP="00576AF7">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5B52EF">
        <w:rPr>
          <w:rFonts w:ascii="Cambria" w:eastAsia="Calibri" w:hAnsi="Cambria"/>
          <w:sz w:val="24"/>
          <w:szCs w:val="24"/>
          <w:lang w:eastAsia="en-US"/>
        </w:rPr>
        <w:t xml:space="preserve">Zobowiązania z tytułu kar umownych Wykonawcy mogą być potrącane </w:t>
      </w:r>
      <w:r w:rsidRPr="005B52EF">
        <w:rPr>
          <w:rFonts w:ascii="Cambria" w:eastAsia="Calibri" w:hAnsi="Cambria"/>
          <w:sz w:val="24"/>
          <w:szCs w:val="24"/>
          <w:lang w:eastAsia="en-US"/>
        </w:rPr>
        <w:br/>
        <w:t>z wynagrodzenia Wykonawcy.</w:t>
      </w:r>
    </w:p>
    <w:p w14:paraId="5E75D214" w14:textId="0454BBC2" w:rsidR="007F30B7" w:rsidRPr="00EC702D" w:rsidRDefault="007F30B7" w:rsidP="007F30B7">
      <w:pPr>
        <w:widowControl/>
        <w:suppressAutoHyphens w:val="0"/>
        <w:autoSpaceDE w:val="0"/>
        <w:autoSpaceDN w:val="0"/>
        <w:spacing w:after="0"/>
        <w:jc w:val="center"/>
        <w:textAlignment w:val="auto"/>
        <w:rPr>
          <w:rFonts w:ascii="Cambria" w:hAnsi="Cambria"/>
          <w:b/>
          <w:bCs/>
          <w:sz w:val="24"/>
          <w:szCs w:val="24"/>
        </w:rPr>
      </w:pPr>
      <w:r w:rsidRPr="00EC702D">
        <w:rPr>
          <w:rFonts w:ascii="Cambria" w:eastAsia="Calibri" w:hAnsi="Cambria"/>
          <w:b/>
          <w:bCs/>
          <w:sz w:val="24"/>
          <w:szCs w:val="24"/>
          <w:lang w:eastAsia="en-US"/>
        </w:rPr>
        <w:t>§ 1</w:t>
      </w:r>
      <w:r w:rsidR="001339BC">
        <w:rPr>
          <w:rFonts w:ascii="Cambria" w:eastAsia="Calibri" w:hAnsi="Cambria"/>
          <w:b/>
          <w:bCs/>
          <w:sz w:val="24"/>
          <w:szCs w:val="24"/>
          <w:lang w:eastAsia="en-US"/>
        </w:rPr>
        <w:t>5</w:t>
      </w:r>
    </w:p>
    <w:p w14:paraId="69093A68" w14:textId="77777777" w:rsidR="007F30B7" w:rsidRPr="00EC702D" w:rsidRDefault="007F30B7" w:rsidP="007F30B7">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Odstąpienie od umowy</w:t>
      </w:r>
    </w:p>
    <w:p w14:paraId="22128C43" w14:textId="77777777" w:rsidR="007F30B7" w:rsidRPr="00EC702D" w:rsidRDefault="007F30B7" w:rsidP="00576AF7">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zastrzega sobie prawo do odstąpienia od umowy, jeżeli:</w:t>
      </w:r>
    </w:p>
    <w:p w14:paraId="3C9BB012" w14:textId="770239D6" w:rsidR="007F30B7" w:rsidRPr="00EC702D" w:rsidRDefault="00DA1C89" w:rsidP="00576AF7">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w:t>
      </w:r>
      <w:r w:rsidR="007F30B7" w:rsidRPr="00EC702D">
        <w:rPr>
          <w:rFonts w:ascii="Cambria" w:eastAsia="Calibri" w:hAnsi="Cambria"/>
          <w:sz w:val="24"/>
          <w:szCs w:val="24"/>
          <w:lang w:eastAsia="en-US"/>
        </w:rPr>
        <w:t xml:space="preserve">ykonawca realizuje roboty budowlane, stanowiące przedmiot zamówienia, </w:t>
      </w:r>
      <w:r w:rsidR="00A4154B">
        <w:rPr>
          <w:rFonts w:ascii="Cambria" w:eastAsia="Calibri" w:hAnsi="Cambria"/>
          <w:sz w:val="24"/>
          <w:szCs w:val="24"/>
          <w:lang w:eastAsia="en-US"/>
        </w:rPr>
        <w:br/>
      </w:r>
      <w:r w:rsidR="007F30B7" w:rsidRPr="00EC702D">
        <w:rPr>
          <w:rFonts w:ascii="Cambria" w:eastAsia="Calibri" w:hAnsi="Cambria"/>
          <w:sz w:val="24"/>
          <w:szCs w:val="24"/>
          <w:lang w:eastAsia="en-US"/>
        </w:rPr>
        <w:t xml:space="preserve">w sposób niezgodny z dokumentacją projektową, </w:t>
      </w:r>
      <w:r w:rsidR="001339BC">
        <w:rPr>
          <w:rFonts w:ascii="Cambria" w:eastAsia="Calibri" w:hAnsi="Cambria"/>
          <w:sz w:val="24"/>
          <w:szCs w:val="24"/>
          <w:lang w:eastAsia="en-US"/>
        </w:rPr>
        <w:t>opisem technicznym</w:t>
      </w:r>
      <w:r w:rsidR="007F30B7" w:rsidRPr="00EC702D">
        <w:rPr>
          <w:rFonts w:ascii="Cambria" w:eastAsia="Calibri" w:hAnsi="Cambria"/>
          <w:sz w:val="24"/>
          <w:szCs w:val="24"/>
          <w:lang w:eastAsia="en-US"/>
        </w:rPr>
        <w:t xml:space="preserve">, wskazaniami Zamawiającego, wskazaniami inspektora nadzoru inwestorskiego lub postanowieniami umowy pomimo dwukrotnego wezwania </w:t>
      </w:r>
      <w:r>
        <w:rPr>
          <w:rFonts w:ascii="Cambria" w:eastAsia="Calibri" w:hAnsi="Cambria"/>
          <w:sz w:val="24"/>
          <w:szCs w:val="24"/>
          <w:lang w:eastAsia="en-US"/>
        </w:rPr>
        <w:t>W</w:t>
      </w:r>
      <w:r w:rsidR="007F30B7" w:rsidRPr="00EC702D">
        <w:rPr>
          <w:rFonts w:ascii="Cambria" w:eastAsia="Calibri" w:hAnsi="Cambria"/>
          <w:sz w:val="24"/>
          <w:szCs w:val="24"/>
          <w:lang w:eastAsia="en-US"/>
        </w:rPr>
        <w:t>ykonawcy do zaniechania naruszeń i bezskutecznego upływu terminu wskazanego w tych wezwaniach</w:t>
      </w:r>
    </w:p>
    <w:p w14:paraId="3BBE7230" w14:textId="4DD2EC14" w:rsidR="007F30B7" w:rsidRPr="00EC702D" w:rsidRDefault="007F30B7" w:rsidP="00576AF7">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EC702D">
        <w:rPr>
          <w:rFonts w:ascii="Cambria" w:eastAsia="Calibri" w:hAnsi="Cambria"/>
          <w:sz w:val="24"/>
          <w:szCs w:val="24"/>
          <w:lang w:eastAsia="en-US"/>
        </w:rPr>
        <w:t xml:space="preserve">gdy Wykonawca nie rozpoczął robót budowlanych bez uzasadnionej przyczyny </w:t>
      </w:r>
      <w:r w:rsidRPr="00EC702D">
        <w:rPr>
          <w:rFonts w:ascii="Cambria" w:eastAsia="Calibri" w:hAnsi="Cambria"/>
          <w:color w:val="000000"/>
          <w:sz w:val="24"/>
          <w:szCs w:val="24"/>
          <w:lang w:eastAsia="en-US"/>
        </w:rPr>
        <w:t xml:space="preserve">w okresie 10 dni od dnia </w:t>
      </w:r>
      <w:r>
        <w:rPr>
          <w:rFonts w:ascii="Cambria" w:eastAsia="Calibri" w:hAnsi="Cambria"/>
          <w:color w:val="000000"/>
          <w:sz w:val="24"/>
          <w:szCs w:val="24"/>
          <w:lang w:eastAsia="en-US"/>
        </w:rPr>
        <w:t>przekazania mu placu budowy</w:t>
      </w:r>
      <w:r w:rsidRPr="00EC702D">
        <w:rPr>
          <w:rFonts w:ascii="Cambria" w:eastAsia="Calibri" w:hAnsi="Cambria"/>
          <w:color w:val="000000"/>
          <w:sz w:val="24"/>
          <w:szCs w:val="24"/>
          <w:lang w:eastAsia="en-US"/>
        </w:rPr>
        <w:t xml:space="preserve"> i nie podjął ich </w:t>
      </w:r>
      <w:r w:rsidR="00A4154B">
        <w:rPr>
          <w:rFonts w:ascii="Cambria" w:eastAsia="Calibri" w:hAnsi="Cambria"/>
          <w:color w:val="000000"/>
          <w:sz w:val="24"/>
          <w:szCs w:val="24"/>
          <w:lang w:eastAsia="en-US"/>
        </w:rPr>
        <w:br/>
      </w:r>
      <w:r w:rsidRPr="00EC702D">
        <w:rPr>
          <w:rFonts w:ascii="Cambria" w:eastAsia="Calibri" w:hAnsi="Cambria"/>
          <w:color w:val="000000"/>
          <w:sz w:val="24"/>
          <w:szCs w:val="24"/>
          <w:lang w:eastAsia="en-US"/>
        </w:rPr>
        <w:t xml:space="preserve">w terminie wyznaczonym przez </w:t>
      </w:r>
      <w:r w:rsidR="00DA1C89">
        <w:rPr>
          <w:rFonts w:ascii="Cambria" w:eastAsia="Calibri" w:hAnsi="Cambria"/>
          <w:color w:val="000000"/>
          <w:sz w:val="24"/>
          <w:szCs w:val="24"/>
          <w:lang w:eastAsia="en-US"/>
        </w:rPr>
        <w:t>Z</w:t>
      </w:r>
      <w:r w:rsidRPr="00EC702D">
        <w:rPr>
          <w:rFonts w:ascii="Cambria" w:eastAsia="Calibri" w:hAnsi="Cambria"/>
          <w:color w:val="000000"/>
          <w:sz w:val="24"/>
          <w:szCs w:val="24"/>
          <w:lang w:eastAsia="en-US"/>
        </w:rPr>
        <w:t>amawiającego,</w:t>
      </w:r>
    </w:p>
    <w:p w14:paraId="142F7880" w14:textId="77777777" w:rsidR="007F30B7" w:rsidRPr="00EC702D" w:rsidRDefault="007F30B7" w:rsidP="00576AF7">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EC702D">
        <w:rPr>
          <w:rFonts w:ascii="Cambria" w:eastAsia="Calibri" w:hAnsi="Cambria"/>
          <w:color w:val="000000"/>
          <w:sz w:val="24"/>
          <w:szCs w:val="24"/>
          <w:lang w:eastAsia="en-US"/>
        </w:rPr>
        <w:t xml:space="preserve">gdy zwłoka </w:t>
      </w:r>
      <w:r>
        <w:rPr>
          <w:rFonts w:ascii="Cambria" w:eastAsia="Calibri" w:hAnsi="Cambria"/>
          <w:color w:val="000000"/>
          <w:sz w:val="24"/>
          <w:szCs w:val="24"/>
          <w:lang w:eastAsia="en-US"/>
        </w:rPr>
        <w:t xml:space="preserve">w </w:t>
      </w:r>
      <w:r w:rsidRPr="00EC702D">
        <w:rPr>
          <w:rFonts w:ascii="Cambria" w:eastAsia="Calibri" w:hAnsi="Cambria"/>
          <w:color w:val="000000"/>
          <w:sz w:val="24"/>
          <w:szCs w:val="24"/>
          <w:lang w:eastAsia="en-US"/>
        </w:rPr>
        <w:t>wykonani</w:t>
      </w:r>
      <w:r>
        <w:rPr>
          <w:rFonts w:ascii="Cambria" w:eastAsia="Calibri" w:hAnsi="Cambria"/>
          <w:color w:val="000000"/>
          <w:sz w:val="24"/>
          <w:szCs w:val="24"/>
          <w:lang w:eastAsia="en-US"/>
        </w:rPr>
        <w:t>u</w:t>
      </w:r>
      <w:r w:rsidRPr="00EC702D">
        <w:rPr>
          <w:rFonts w:ascii="Cambria" w:eastAsia="Calibri" w:hAnsi="Cambria"/>
          <w:color w:val="000000"/>
          <w:sz w:val="24"/>
          <w:szCs w:val="24"/>
          <w:lang w:eastAsia="en-US"/>
        </w:rPr>
        <w:t xml:space="preserve"> przedmiotu zamówienia przekroczy 30 dni, </w:t>
      </w:r>
    </w:p>
    <w:p w14:paraId="7C2E90E7" w14:textId="2FB787EB" w:rsidR="007F30B7" w:rsidRPr="00EC702D" w:rsidRDefault="007F30B7" w:rsidP="00576AF7">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EC702D">
        <w:rPr>
          <w:rFonts w:ascii="Cambria" w:eastAsia="Calibri" w:hAnsi="Cambria"/>
          <w:color w:val="000000"/>
          <w:sz w:val="24"/>
          <w:szCs w:val="24"/>
          <w:lang w:eastAsia="en-US"/>
        </w:rPr>
        <w:t xml:space="preserve">gdy wykonawca bez zgody </w:t>
      </w:r>
      <w:r w:rsidR="00A01B15">
        <w:rPr>
          <w:rFonts w:ascii="Cambria" w:eastAsia="Calibri" w:hAnsi="Cambria"/>
          <w:color w:val="000000"/>
          <w:sz w:val="24"/>
          <w:szCs w:val="24"/>
          <w:lang w:eastAsia="en-US"/>
        </w:rPr>
        <w:t>Z</w:t>
      </w:r>
      <w:r w:rsidRPr="00EC702D">
        <w:rPr>
          <w:rFonts w:ascii="Cambria" w:eastAsia="Calibri" w:hAnsi="Cambria"/>
          <w:color w:val="000000"/>
          <w:sz w:val="24"/>
          <w:szCs w:val="24"/>
          <w:lang w:eastAsia="en-US"/>
        </w:rPr>
        <w:t>amawiającego przerwał realizację robót i przerwa trwa dłużej niż 10 dni,</w:t>
      </w:r>
    </w:p>
    <w:p w14:paraId="2179D5EC" w14:textId="4440C23C" w:rsidR="007F30B7" w:rsidRPr="00EC702D" w:rsidRDefault="007F30B7" w:rsidP="00576AF7">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color w:val="000000"/>
          <w:sz w:val="24"/>
          <w:szCs w:val="24"/>
          <w:lang w:eastAsia="en-US"/>
        </w:rPr>
        <w:t>gdy Wykonawca nie przekazał Zamawiającemu, w wyznaczonym</w:t>
      </w:r>
      <w:r w:rsidRPr="00EC702D">
        <w:rPr>
          <w:rFonts w:ascii="Cambria" w:eastAsia="Calibri" w:hAnsi="Cambria"/>
          <w:sz w:val="24"/>
          <w:szCs w:val="24"/>
          <w:lang w:eastAsia="en-US"/>
        </w:rPr>
        <w:t xml:space="preserve"> terminie, dowodów ubezpieczenia, o którym mowa w § 1</w:t>
      </w:r>
      <w:r w:rsidR="001339BC">
        <w:rPr>
          <w:rFonts w:ascii="Cambria" w:eastAsia="Calibri" w:hAnsi="Cambria"/>
          <w:sz w:val="24"/>
          <w:szCs w:val="24"/>
          <w:lang w:eastAsia="en-US"/>
        </w:rPr>
        <w:t>0</w:t>
      </w:r>
      <w:r w:rsidRPr="00EC702D">
        <w:rPr>
          <w:rFonts w:ascii="Cambria" w:eastAsia="Calibri" w:hAnsi="Cambria"/>
          <w:sz w:val="24"/>
          <w:szCs w:val="24"/>
          <w:lang w:eastAsia="en-US"/>
        </w:rPr>
        <w:t xml:space="preserve"> lub nie zapewnił jego ciągłości w okresach wynikających z umowy,</w:t>
      </w:r>
    </w:p>
    <w:p w14:paraId="5A1076B4" w14:textId="1F6CB04D" w:rsidR="007F30B7" w:rsidRPr="00EC702D" w:rsidRDefault="007F30B7" w:rsidP="00576AF7">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wystąpiła konieczność co najmniej trzykrotnego dokonania przez </w:t>
      </w:r>
      <w:r w:rsidR="009161C0">
        <w:rPr>
          <w:rFonts w:ascii="Cambria" w:eastAsia="Calibri" w:hAnsi="Cambria"/>
          <w:sz w:val="24"/>
          <w:szCs w:val="24"/>
          <w:lang w:eastAsia="en-US"/>
        </w:rPr>
        <w:br/>
      </w:r>
      <w:r w:rsidRPr="00EC702D">
        <w:rPr>
          <w:rFonts w:ascii="Cambria" w:eastAsia="Calibri" w:hAnsi="Cambria"/>
          <w:sz w:val="24"/>
          <w:szCs w:val="24"/>
          <w:lang w:eastAsia="en-US"/>
        </w:rPr>
        <w:t>Zamawiającego bezpośredniej zapłaty podwykonawcy lub dalszemu podwykonawcy,</w:t>
      </w:r>
    </w:p>
    <w:p w14:paraId="44A6CB88" w14:textId="77777777" w:rsidR="007F30B7" w:rsidRDefault="007F30B7" w:rsidP="00576AF7">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przypadku wystąpienia okoliczności, o których mowa w art. 635 kodeksu cywilnego</w:t>
      </w:r>
      <w:r>
        <w:rPr>
          <w:rFonts w:ascii="Cambria" w:eastAsia="Calibri" w:hAnsi="Cambria"/>
          <w:sz w:val="24"/>
          <w:szCs w:val="24"/>
          <w:lang w:eastAsia="en-US"/>
        </w:rPr>
        <w:t>,</w:t>
      </w:r>
    </w:p>
    <w:p w14:paraId="4DDAE8B6" w14:textId="56A2EE45" w:rsidR="007F30B7" w:rsidRDefault="007F30B7" w:rsidP="00576AF7">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 przypadku co najmniej dwukrotnego uchybienia obowiązkowi określonemu </w:t>
      </w:r>
      <w:r>
        <w:rPr>
          <w:rFonts w:ascii="Cambria" w:eastAsia="Calibri" w:hAnsi="Cambria"/>
          <w:sz w:val="24"/>
          <w:szCs w:val="24"/>
          <w:lang w:eastAsia="en-US"/>
        </w:rPr>
        <w:br/>
        <w:t>w § 1</w:t>
      </w:r>
      <w:r w:rsidR="001339BC">
        <w:rPr>
          <w:rFonts w:ascii="Cambria" w:eastAsia="Calibri" w:hAnsi="Cambria"/>
          <w:sz w:val="24"/>
          <w:szCs w:val="24"/>
          <w:lang w:eastAsia="en-US"/>
        </w:rPr>
        <w:t>2</w:t>
      </w:r>
      <w:r>
        <w:rPr>
          <w:rFonts w:ascii="Cambria" w:eastAsia="Calibri" w:hAnsi="Cambria"/>
          <w:sz w:val="24"/>
          <w:szCs w:val="24"/>
          <w:lang w:eastAsia="en-US"/>
        </w:rPr>
        <w:t xml:space="preserve"> ust. 1,</w:t>
      </w:r>
    </w:p>
    <w:p w14:paraId="621E72D2" w14:textId="479AEA38" w:rsidR="007F30B7" w:rsidRPr="00EC702D" w:rsidRDefault="007F30B7" w:rsidP="00576AF7">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lastRenderedPageBreak/>
        <w:t>w przypadku co najmniej dwukrotnego niezłożenia oświadczeń, o których mowa w § 1</w:t>
      </w:r>
      <w:r w:rsidR="001339BC">
        <w:rPr>
          <w:rFonts w:ascii="Cambria" w:eastAsia="Calibri" w:hAnsi="Cambria"/>
          <w:sz w:val="24"/>
          <w:szCs w:val="24"/>
          <w:lang w:eastAsia="en-US"/>
        </w:rPr>
        <w:t>2</w:t>
      </w:r>
      <w:r>
        <w:rPr>
          <w:rFonts w:ascii="Cambria" w:eastAsia="Calibri" w:hAnsi="Cambria"/>
          <w:sz w:val="24"/>
          <w:szCs w:val="24"/>
          <w:lang w:eastAsia="en-US"/>
        </w:rPr>
        <w:t xml:space="preserve"> ust. 2 lub 5, pomimo powtórnego wezwania. </w:t>
      </w:r>
    </w:p>
    <w:p w14:paraId="4527C0EC" w14:textId="77777777" w:rsidR="007F30B7" w:rsidRPr="00EC702D" w:rsidRDefault="007F30B7" w:rsidP="00576AF7">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 przypadkach określonych w ust. 1, odstąpienie od umowy może nastąpić </w:t>
      </w:r>
      <w:r w:rsidR="00A4154B">
        <w:rPr>
          <w:rFonts w:ascii="Cambria" w:eastAsia="Calibri" w:hAnsi="Cambria"/>
          <w:sz w:val="24"/>
          <w:szCs w:val="24"/>
          <w:lang w:eastAsia="en-US"/>
        </w:rPr>
        <w:br/>
      </w:r>
      <w:r w:rsidRPr="00EC702D">
        <w:rPr>
          <w:rFonts w:ascii="Cambria" w:eastAsia="Calibri" w:hAnsi="Cambria"/>
          <w:sz w:val="24"/>
          <w:szCs w:val="24"/>
          <w:lang w:eastAsia="en-US"/>
        </w:rPr>
        <w:t xml:space="preserve">w terminie 30 dni od powzięcia wiadomości o zaistnieniu okoliczności, o których mowa w ust. 1. </w:t>
      </w:r>
    </w:p>
    <w:p w14:paraId="21210763" w14:textId="77777777" w:rsidR="007F30B7" w:rsidRPr="00EC702D" w:rsidRDefault="007F30B7" w:rsidP="00576AF7">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Odstąpienie od umowy powinno nastąpić w formie pisemnej</w:t>
      </w:r>
      <w:r>
        <w:rPr>
          <w:rFonts w:ascii="Cambria" w:eastAsia="Calibri" w:hAnsi="Cambria"/>
          <w:sz w:val="24"/>
          <w:szCs w:val="24"/>
          <w:lang w:eastAsia="en-US"/>
        </w:rPr>
        <w:t xml:space="preserve"> lub formie elektronicznej</w:t>
      </w:r>
      <w:r w:rsidRPr="00EC702D">
        <w:rPr>
          <w:rFonts w:ascii="Cambria" w:eastAsia="Calibri" w:hAnsi="Cambria"/>
          <w:sz w:val="24"/>
          <w:szCs w:val="24"/>
          <w:lang w:eastAsia="en-US"/>
        </w:rPr>
        <w:t xml:space="preserve"> pod rygorem nieważności takiego odstąpienia i powinno zawierać uzasadnienie.</w:t>
      </w:r>
    </w:p>
    <w:p w14:paraId="0B2518CA" w14:textId="77777777" w:rsidR="007F30B7" w:rsidRPr="00EC702D" w:rsidRDefault="007F30B7" w:rsidP="00576AF7">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wypadku odstąpienia od umowy, Wykonawcę oraz Zamawiającego obciążają następujące obowiązki szczegółowe:</w:t>
      </w:r>
    </w:p>
    <w:p w14:paraId="2934BD39" w14:textId="2EE6153E" w:rsidR="007F30B7" w:rsidRPr="00EC702D" w:rsidRDefault="007F30B7" w:rsidP="00576AF7">
      <w:pPr>
        <w:widowControl/>
        <w:numPr>
          <w:ilvl w:val="0"/>
          <w:numId w:val="38"/>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 terminie </w:t>
      </w:r>
      <w:r w:rsidRPr="00EC702D">
        <w:rPr>
          <w:rFonts w:ascii="Cambria" w:eastAsia="Calibri" w:hAnsi="Cambria" w:cs="ArialNarrow"/>
          <w:color w:val="000000"/>
          <w:sz w:val="24"/>
          <w:szCs w:val="24"/>
        </w:rPr>
        <w:t xml:space="preserve">wspólnie uzgodnionym przez </w:t>
      </w:r>
      <w:r w:rsidR="00B83893">
        <w:rPr>
          <w:rFonts w:ascii="Cambria" w:eastAsia="Calibri" w:hAnsi="Cambria" w:cs="ArialNarrow"/>
          <w:color w:val="000000"/>
          <w:sz w:val="24"/>
          <w:szCs w:val="24"/>
        </w:rPr>
        <w:t>S</w:t>
      </w:r>
      <w:r w:rsidRPr="00EC702D">
        <w:rPr>
          <w:rFonts w:ascii="Cambria" w:eastAsia="Calibri" w:hAnsi="Cambria" w:cs="ArialNarrow"/>
          <w:color w:val="000000"/>
          <w:sz w:val="24"/>
          <w:szCs w:val="24"/>
        </w:rPr>
        <w:t xml:space="preserve">trony, ale nie dłuższym niż </w:t>
      </w:r>
      <w:r w:rsidRPr="00EC702D">
        <w:rPr>
          <w:rFonts w:ascii="Cambria" w:eastAsia="Calibri" w:hAnsi="Cambria"/>
          <w:sz w:val="24"/>
          <w:szCs w:val="24"/>
          <w:lang w:eastAsia="en-US"/>
        </w:rPr>
        <w:t>14 dni od daty odstąpienia od umowy, Wykonawca, przy udziale Zamawiającego, sporządzi szczegółowy protokół inwentaryzacji robót w toku, według stanu na dzień odstąpienia.</w:t>
      </w:r>
    </w:p>
    <w:p w14:paraId="674C0441" w14:textId="4BC9C151" w:rsidR="007F30B7" w:rsidRPr="00EC702D" w:rsidRDefault="007F30B7" w:rsidP="00576AF7">
      <w:pPr>
        <w:widowControl/>
        <w:numPr>
          <w:ilvl w:val="0"/>
          <w:numId w:val="38"/>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w:t>
      </w:r>
      <w:r w:rsidRPr="00EC702D">
        <w:rPr>
          <w:rFonts w:ascii="Cambria" w:eastAsia="Calibri" w:hAnsi="Cambria" w:cs="ArialNarrow"/>
          <w:color w:val="000000"/>
          <w:sz w:val="24"/>
          <w:szCs w:val="24"/>
        </w:rPr>
        <w:t xml:space="preserve">niezwłocznie, a najpóźniej w terminie 3 dni od dnia odstąpienia od umowy, </w:t>
      </w:r>
      <w:r w:rsidRPr="00EC702D">
        <w:rPr>
          <w:rFonts w:ascii="Cambria" w:eastAsia="Calibri" w:hAnsi="Cambria"/>
          <w:sz w:val="24"/>
          <w:szCs w:val="24"/>
          <w:lang w:eastAsia="en-US"/>
        </w:rPr>
        <w:t xml:space="preserve">zabezpieczy przerwane roboty </w:t>
      </w:r>
      <w:r>
        <w:rPr>
          <w:rFonts w:ascii="Cambria" w:eastAsia="Calibri" w:hAnsi="Cambria"/>
          <w:sz w:val="24"/>
          <w:szCs w:val="24"/>
          <w:lang w:eastAsia="en-US"/>
        </w:rPr>
        <w:t xml:space="preserve">w uzgodnieniu z </w:t>
      </w:r>
      <w:r w:rsidR="00B83893">
        <w:rPr>
          <w:rFonts w:ascii="Cambria" w:eastAsia="Calibri" w:hAnsi="Cambria"/>
          <w:sz w:val="24"/>
          <w:szCs w:val="24"/>
          <w:lang w:eastAsia="en-US"/>
        </w:rPr>
        <w:t>I</w:t>
      </w:r>
      <w:r>
        <w:rPr>
          <w:rFonts w:ascii="Cambria" w:eastAsia="Calibri" w:hAnsi="Cambria"/>
          <w:sz w:val="24"/>
          <w:szCs w:val="24"/>
          <w:lang w:eastAsia="en-US"/>
        </w:rPr>
        <w:t xml:space="preserve">nspektorem nadzoru </w:t>
      </w:r>
      <w:r w:rsidRPr="00EC702D">
        <w:rPr>
          <w:rFonts w:ascii="Cambria" w:eastAsia="Calibri" w:hAnsi="Cambria"/>
          <w:sz w:val="24"/>
          <w:szCs w:val="24"/>
          <w:lang w:eastAsia="en-US"/>
        </w:rPr>
        <w:t>na koszt tej strony, z której winy nastąpiło odstąpienie od umowy.</w:t>
      </w:r>
    </w:p>
    <w:p w14:paraId="6A4C1591" w14:textId="77777777" w:rsidR="007F30B7" w:rsidRPr="00EC702D" w:rsidRDefault="007F30B7" w:rsidP="00576AF7">
      <w:pPr>
        <w:widowControl/>
        <w:numPr>
          <w:ilvl w:val="0"/>
          <w:numId w:val="38"/>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cs="ArialNarrow"/>
          <w:color w:val="000000"/>
          <w:sz w:val="24"/>
          <w:szCs w:val="24"/>
        </w:rPr>
        <w:t>Wykonawca w terminie 7 dni od dnia odstąpienia od umowy sporządzi wykaz materiałów według stanu na dzień odstąpienia od umowy, które nie mogą być wykorzystane przez Wykonawcę do realizacji innych robót nieobjętych umową,</w:t>
      </w:r>
    </w:p>
    <w:p w14:paraId="03E4415C" w14:textId="77777777" w:rsidR="007F30B7" w:rsidRPr="00EC702D" w:rsidRDefault="007F30B7" w:rsidP="00576AF7">
      <w:pPr>
        <w:widowControl/>
        <w:numPr>
          <w:ilvl w:val="0"/>
          <w:numId w:val="38"/>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w:t>
      </w:r>
      <w:r w:rsidRPr="00EC702D">
        <w:rPr>
          <w:rFonts w:ascii="Cambria" w:eastAsia="Calibri" w:hAnsi="Cambria" w:cs="ArialNarrow"/>
          <w:color w:val="000000"/>
          <w:sz w:val="24"/>
          <w:szCs w:val="24"/>
        </w:rPr>
        <w:t>niezwłocznie, a najpóźniej w terminie 7 dni</w:t>
      </w:r>
      <w:r>
        <w:rPr>
          <w:rFonts w:ascii="Cambria" w:eastAsia="Calibri" w:hAnsi="Cambria" w:cs="ArialNarrow"/>
          <w:color w:val="000000"/>
          <w:sz w:val="24"/>
          <w:szCs w:val="24"/>
        </w:rPr>
        <w:t xml:space="preserve"> roboczych</w:t>
      </w:r>
      <w:r w:rsidRPr="00EC702D">
        <w:rPr>
          <w:rFonts w:ascii="Cambria" w:eastAsia="Calibri" w:hAnsi="Cambria" w:cs="ArialNarrow"/>
          <w:color w:val="000000"/>
          <w:sz w:val="24"/>
          <w:szCs w:val="24"/>
        </w:rPr>
        <w:t xml:space="preserve"> od daty odstąpienia od umowy, </w:t>
      </w:r>
      <w:r w:rsidRPr="00EC702D">
        <w:rPr>
          <w:rFonts w:ascii="Cambria" w:eastAsia="Calibri" w:hAnsi="Cambria"/>
          <w:sz w:val="24"/>
          <w:szCs w:val="24"/>
          <w:lang w:eastAsia="en-US"/>
        </w:rPr>
        <w:t>zgłosi do odbioru roboty przerwane i roboty zabezpieczające.</w:t>
      </w:r>
    </w:p>
    <w:p w14:paraId="66AC0630" w14:textId="77777777" w:rsidR="007F30B7" w:rsidRPr="00EC702D" w:rsidRDefault="007F30B7" w:rsidP="00576AF7">
      <w:pPr>
        <w:widowControl/>
        <w:numPr>
          <w:ilvl w:val="0"/>
          <w:numId w:val="38"/>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niezwłocznie, a najpóźniej w terminie 30 dni od daty odstąpienia od umowy, usunie z placu budowy urządzenia zaplecza przez niego dostarczone lub wzniesione.</w:t>
      </w:r>
    </w:p>
    <w:p w14:paraId="7076603D" w14:textId="77777777" w:rsidR="007F30B7" w:rsidRPr="00EC702D" w:rsidRDefault="007F30B7" w:rsidP="00576AF7">
      <w:pPr>
        <w:widowControl/>
        <w:numPr>
          <w:ilvl w:val="0"/>
          <w:numId w:val="38"/>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natychmiast wstrzyma wykonywanie robót, poza mającymi na celu ochronę życia i własności, i zabezpieczy przerwane roboty oraz zabezpieczy teren budowy i opuścić go najpóźniej w terminie wskazanym przez Zamawiającego.</w:t>
      </w:r>
    </w:p>
    <w:p w14:paraId="0856E738" w14:textId="77777777" w:rsidR="007F30B7" w:rsidRPr="00EC702D" w:rsidRDefault="007F30B7" w:rsidP="00576AF7">
      <w:pPr>
        <w:widowControl/>
        <w:numPr>
          <w:ilvl w:val="0"/>
          <w:numId w:val="38"/>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08F107EB" w14:textId="6BDF2534" w:rsidR="007F30B7" w:rsidRPr="00EC702D" w:rsidRDefault="007F30B7" w:rsidP="00576AF7">
      <w:pPr>
        <w:widowControl/>
        <w:numPr>
          <w:ilvl w:val="0"/>
          <w:numId w:val="29"/>
        </w:numPr>
        <w:suppressAutoHyphens w:val="0"/>
        <w:autoSpaceDE w:val="0"/>
        <w:autoSpaceDN w:val="0"/>
        <w:spacing w:after="0"/>
        <w:ind w:left="426" w:hanging="426"/>
        <w:contextualSpacing/>
        <w:textAlignment w:val="auto"/>
        <w:rPr>
          <w:rFonts w:ascii="Cambria" w:hAnsi="Cambria"/>
          <w:color w:val="000000"/>
          <w:sz w:val="24"/>
          <w:szCs w:val="24"/>
        </w:rPr>
      </w:pPr>
      <w:r w:rsidRPr="00EC702D">
        <w:rPr>
          <w:rFonts w:ascii="Cambria" w:hAnsi="Cambria"/>
          <w:sz w:val="24"/>
          <w:szCs w:val="24"/>
        </w:rPr>
        <w:t>Zamawiający zapłaci Wykonawcy wynagrodzenie za roboty wykonane do dnia odstąpienia</w:t>
      </w:r>
      <w:r w:rsidR="00B83893">
        <w:rPr>
          <w:rFonts w:ascii="Cambria" w:hAnsi="Cambria"/>
          <w:sz w:val="24"/>
          <w:szCs w:val="24"/>
        </w:rPr>
        <w:t>,</w:t>
      </w:r>
      <w:r w:rsidRPr="00EC702D">
        <w:rPr>
          <w:rFonts w:ascii="Cambria" w:hAnsi="Cambria"/>
          <w:sz w:val="24"/>
          <w:szCs w:val="24"/>
        </w:rPr>
        <w:t xml:space="preserve"> pomniejszone o roszczenia Zamawiającego z tytułu kar umownych oraz ewentualne roszczenia o obniżenie ceny na podstawie rękojmi i gwarancji lub inne </w:t>
      </w:r>
      <w:r w:rsidRPr="00EC702D">
        <w:rPr>
          <w:rFonts w:ascii="Cambria" w:hAnsi="Cambria"/>
          <w:sz w:val="24"/>
          <w:szCs w:val="24"/>
        </w:rPr>
        <w:lastRenderedPageBreak/>
        <w:t>roszczenia odszkodowawcze</w:t>
      </w:r>
      <w:r w:rsidR="00B83893">
        <w:rPr>
          <w:rFonts w:ascii="Cambria" w:hAnsi="Cambria"/>
          <w:sz w:val="24"/>
          <w:szCs w:val="24"/>
        </w:rPr>
        <w:t>,</w:t>
      </w:r>
      <w:r w:rsidRPr="00EC702D">
        <w:rPr>
          <w:rFonts w:ascii="Cambria" w:hAnsi="Cambria"/>
          <w:sz w:val="24"/>
          <w:szCs w:val="24"/>
        </w:rPr>
        <w:t xml:space="preserve"> oraz pokryje koszty za zakupione materiały </w:t>
      </w:r>
      <w:r w:rsidR="00A4154B">
        <w:rPr>
          <w:rFonts w:ascii="Cambria" w:hAnsi="Cambria"/>
          <w:sz w:val="24"/>
          <w:szCs w:val="24"/>
        </w:rPr>
        <w:br/>
      </w:r>
      <w:r w:rsidRPr="00EC702D">
        <w:rPr>
          <w:rFonts w:ascii="Cambria" w:hAnsi="Cambria"/>
          <w:sz w:val="24"/>
          <w:szCs w:val="24"/>
        </w:rPr>
        <w:t xml:space="preserve">i urządzenia nienadające się do wbudowania </w:t>
      </w:r>
      <w:r w:rsidRPr="00EC702D">
        <w:rPr>
          <w:rFonts w:ascii="Cambria" w:hAnsi="Cambria"/>
          <w:color w:val="000000"/>
          <w:sz w:val="24"/>
          <w:szCs w:val="24"/>
        </w:rPr>
        <w:t>w inny obiekt.</w:t>
      </w:r>
    </w:p>
    <w:p w14:paraId="21C97B2B" w14:textId="5C27A88F" w:rsidR="007F30B7" w:rsidRPr="00EC702D" w:rsidRDefault="007F30B7" w:rsidP="00576AF7">
      <w:pPr>
        <w:widowControl/>
        <w:numPr>
          <w:ilvl w:val="0"/>
          <w:numId w:val="29"/>
        </w:numPr>
        <w:suppressAutoHyphens w:val="0"/>
        <w:autoSpaceDE w:val="0"/>
        <w:autoSpaceDN w:val="0"/>
        <w:spacing w:after="0"/>
        <w:ind w:left="426" w:hanging="426"/>
        <w:textAlignment w:val="auto"/>
        <w:rPr>
          <w:rFonts w:ascii="Cambria" w:eastAsia="Calibri" w:hAnsi="Cambria"/>
          <w:sz w:val="24"/>
          <w:szCs w:val="24"/>
          <w:lang w:eastAsia="en-US"/>
        </w:rPr>
      </w:pPr>
      <w:r w:rsidRPr="00EC702D">
        <w:rPr>
          <w:rFonts w:ascii="Cambria" w:eastAsia="Calibri" w:hAnsi="Cambria"/>
          <w:sz w:val="24"/>
          <w:szCs w:val="24"/>
          <w:lang w:eastAsia="en-US"/>
        </w:rPr>
        <w:t>W przypadku braku współdziałania ze strony wykonawcy i niewykonywania przez niego obowiązków wynikających z ust. 4</w:t>
      </w:r>
      <w:r w:rsidR="002A6D0D">
        <w:rPr>
          <w:rFonts w:ascii="Cambria" w:eastAsia="Calibri" w:hAnsi="Cambria"/>
          <w:sz w:val="24"/>
          <w:szCs w:val="24"/>
          <w:lang w:eastAsia="en-US"/>
        </w:rPr>
        <w:t xml:space="preserve"> </w:t>
      </w:r>
      <w:r w:rsidRPr="00EC702D">
        <w:rPr>
          <w:rFonts w:ascii="Cambria" w:eastAsia="Calibri" w:hAnsi="Cambria"/>
          <w:sz w:val="24"/>
          <w:szCs w:val="24"/>
          <w:lang w:eastAsia="en-US"/>
        </w:rPr>
        <w:t>czynności te przeprowadzi lub zorganizuje zamawiający i obciąży ich kosztami wykonawcę.</w:t>
      </w:r>
    </w:p>
    <w:p w14:paraId="1B334F3D" w14:textId="77777777" w:rsidR="00A4154B" w:rsidRDefault="00A4154B" w:rsidP="007F30B7">
      <w:pPr>
        <w:widowControl/>
        <w:suppressAutoHyphens w:val="0"/>
        <w:autoSpaceDE w:val="0"/>
        <w:autoSpaceDN w:val="0"/>
        <w:spacing w:after="0"/>
        <w:jc w:val="center"/>
        <w:textAlignment w:val="auto"/>
        <w:rPr>
          <w:rFonts w:ascii="Cambria" w:eastAsia="Calibri" w:hAnsi="Cambria"/>
          <w:sz w:val="24"/>
          <w:szCs w:val="24"/>
          <w:lang w:eastAsia="en-US"/>
        </w:rPr>
      </w:pPr>
    </w:p>
    <w:p w14:paraId="70BE2567" w14:textId="4427167B" w:rsidR="007F30B7" w:rsidRPr="00EC702D" w:rsidRDefault="007F30B7" w:rsidP="007F30B7">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1</w:t>
      </w:r>
      <w:r w:rsidR="001339BC">
        <w:rPr>
          <w:rFonts w:ascii="Cambria" w:eastAsia="Calibri" w:hAnsi="Cambria"/>
          <w:b/>
          <w:bCs/>
          <w:sz w:val="24"/>
          <w:szCs w:val="24"/>
          <w:lang w:eastAsia="en-US"/>
        </w:rPr>
        <w:t>6</w:t>
      </w:r>
    </w:p>
    <w:p w14:paraId="49ADC4BF" w14:textId="77777777" w:rsidR="007F30B7" w:rsidRPr="00EC702D" w:rsidRDefault="007F30B7" w:rsidP="007F30B7">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Zabezpieczenie należytego wykonania umowy</w:t>
      </w:r>
    </w:p>
    <w:p w14:paraId="2A61B59F" w14:textId="77777777" w:rsidR="007F30B7" w:rsidRPr="00EC702D" w:rsidRDefault="007F30B7" w:rsidP="00576AF7">
      <w:pPr>
        <w:widowControl/>
        <w:numPr>
          <w:ilvl w:val="0"/>
          <w:numId w:val="3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w:t>
      </w:r>
      <w:r>
        <w:rPr>
          <w:rFonts w:ascii="Cambria" w:eastAsia="Calibri" w:hAnsi="Cambria"/>
          <w:sz w:val="24"/>
          <w:szCs w:val="24"/>
          <w:lang w:eastAsia="en-US"/>
        </w:rPr>
        <w:t>przed zawarciem</w:t>
      </w:r>
      <w:r w:rsidRPr="00EC702D">
        <w:rPr>
          <w:rFonts w:ascii="Cambria" w:eastAsia="Calibri" w:hAnsi="Cambria"/>
          <w:sz w:val="24"/>
          <w:szCs w:val="24"/>
          <w:lang w:eastAsia="en-US"/>
        </w:rPr>
        <w:t xml:space="preserve"> umowy wni</w:t>
      </w:r>
      <w:r>
        <w:rPr>
          <w:rFonts w:ascii="Cambria" w:eastAsia="Calibri" w:hAnsi="Cambria"/>
          <w:sz w:val="24"/>
          <w:szCs w:val="24"/>
          <w:lang w:eastAsia="en-US"/>
        </w:rPr>
        <w:t>ósł</w:t>
      </w:r>
      <w:r w:rsidRPr="00EC702D">
        <w:rPr>
          <w:rFonts w:ascii="Cambria" w:eastAsia="Calibri" w:hAnsi="Cambria"/>
          <w:sz w:val="24"/>
          <w:szCs w:val="24"/>
          <w:lang w:eastAsia="en-US"/>
        </w:rPr>
        <w:t xml:space="preserve"> zabezpieczenie należytego wykonania umowy w formie ……………….. w wysokości </w:t>
      </w:r>
      <w:r>
        <w:rPr>
          <w:rFonts w:ascii="Cambria" w:eastAsia="Calibri" w:hAnsi="Cambria"/>
          <w:b/>
          <w:bCs/>
          <w:sz w:val="24"/>
          <w:szCs w:val="24"/>
          <w:lang w:eastAsia="en-US"/>
        </w:rPr>
        <w:t>5</w:t>
      </w:r>
      <w:r w:rsidRPr="00EC702D">
        <w:rPr>
          <w:rFonts w:ascii="Cambria" w:eastAsia="Calibri" w:hAnsi="Cambria"/>
          <w:b/>
          <w:bCs/>
          <w:sz w:val="24"/>
          <w:szCs w:val="24"/>
          <w:lang w:eastAsia="en-US"/>
        </w:rPr>
        <w:t xml:space="preserve"> % ceny brutto przedstawionej </w:t>
      </w:r>
      <w:r w:rsidR="00A4154B">
        <w:rPr>
          <w:rFonts w:ascii="Cambria" w:eastAsia="Calibri" w:hAnsi="Cambria"/>
          <w:b/>
          <w:bCs/>
          <w:sz w:val="24"/>
          <w:szCs w:val="24"/>
          <w:lang w:eastAsia="en-US"/>
        </w:rPr>
        <w:br/>
      </w:r>
      <w:r w:rsidRPr="00EC702D">
        <w:rPr>
          <w:rFonts w:ascii="Cambria" w:eastAsia="Calibri" w:hAnsi="Cambria"/>
          <w:b/>
          <w:bCs/>
          <w:sz w:val="24"/>
          <w:szCs w:val="24"/>
          <w:lang w:eastAsia="en-US"/>
        </w:rPr>
        <w:t>w ofercie</w:t>
      </w:r>
      <w:r w:rsidRPr="00EC702D">
        <w:rPr>
          <w:rFonts w:ascii="Cambria" w:eastAsia="Calibri" w:hAnsi="Cambria"/>
          <w:sz w:val="24"/>
          <w:szCs w:val="24"/>
          <w:lang w:eastAsia="en-US"/>
        </w:rPr>
        <w:t>, co stanowi kwotę: ………………… złotych (słownie: ……………………..)</w:t>
      </w:r>
      <w:r>
        <w:rPr>
          <w:rFonts w:ascii="Cambria" w:eastAsia="Calibri" w:hAnsi="Cambria"/>
          <w:sz w:val="24"/>
          <w:szCs w:val="24"/>
          <w:lang w:eastAsia="en-US"/>
        </w:rPr>
        <w:t>.</w:t>
      </w:r>
    </w:p>
    <w:p w14:paraId="01814D43" w14:textId="787A533B" w:rsidR="007F30B7" w:rsidRPr="00F5569C" w:rsidRDefault="007F30B7" w:rsidP="00576AF7">
      <w:pPr>
        <w:widowControl/>
        <w:numPr>
          <w:ilvl w:val="0"/>
          <w:numId w:val="3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Zabezpieczenie należytego wykonania umowy ma na celu zabezpieczenie </w:t>
      </w:r>
      <w:r w:rsidRPr="00EC702D">
        <w:rPr>
          <w:rFonts w:ascii="Cambria" w:eastAsia="Calibri" w:hAnsi="Cambria"/>
          <w:sz w:val="24"/>
          <w:szCs w:val="24"/>
          <w:lang w:eastAsia="en-US"/>
        </w:rPr>
        <w:br/>
        <w:t xml:space="preserve">i ewentualne zaspokojenie roszczeń Zamawiającego z tytułu niewykonania lub nienależytego wykonania umowy przez Wykonawcę </w:t>
      </w:r>
      <w:r w:rsidRPr="00EC702D">
        <w:rPr>
          <w:rFonts w:ascii="Cambria" w:eastAsia="Calibri" w:hAnsi="Cambria" w:cs="ArialNarrow"/>
          <w:color w:val="000000"/>
          <w:sz w:val="24"/>
          <w:szCs w:val="24"/>
        </w:rPr>
        <w:t>oraz roszczeń z tytułu rękojmi za wady fizyczne lub gwarancji</w:t>
      </w:r>
      <w:r w:rsidR="002A6D0D">
        <w:rPr>
          <w:rFonts w:ascii="Cambria" w:eastAsia="Calibri" w:hAnsi="Cambria" w:cs="ArialNarrow"/>
          <w:color w:val="000000"/>
          <w:sz w:val="24"/>
          <w:szCs w:val="24"/>
        </w:rPr>
        <w:t xml:space="preserve"> </w:t>
      </w:r>
      <w:r w:rsidRPr="00814027">
        <w:rPr>
          <w:rFonts w:ascii="Cambria" w:eastAsia="Calibri" w:hAnsi="Cambria" w:cs="ArialNarrow"/>
          <w:color w:val="000000"/>
          <w:sz w:val="24"/>
          <w:szCs w:val="24"/>
        </w:rPr>
        <w:t xml:space="preserve">powstałych w </w:t>
      </w:r>
      <w:r w:rsidRPr="00F5569C">
        <w:rPr>
          <w:rFonts w:ascii="Cambria" w:eastAsia="Calibri" w:hAnsi="Cambria" w:cs="ArialNarrow"/>
          <w:sz w:val="24"/>
          <w:szCs w:val="24"/>
        </w:rPr>
        <w:t>okresie udzielonej gwarancji od dnia odbioru końcowego</w:t>
      </w:r>
      <w:r w:rsidRPr="00F5569C">
        <w:rPr>
          <w:rFonts w:ascii="Cambria" w:eastAsia="Calibri" w:hAnsi="Cambria"/>
          <w:sz w:val="24"/>
          <w:szCs w:val="24"/>
          <w:lang w:eastAsia="en-US"/>
        </w:rPr>
        <w:t>.</w:t>
      </w:r>
    </w:p>
    <w:p w14:paraId="587DB52A" w14:textId="77777777" w:rsidR="007F30B7" w:rsidRPr="00EC702D" w:rsidRDefault="007F30B7" w:rsidP="00576AF7">
      <w:pPr>
        <w:widowControl/>
        <w:numPr>
          <w:ilvl w:val="0"/>
          <w:numId w:val="3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Beneficjentem zabezpieczenia należytego wykonania umowy jest Zamawiający.</w:t>
      </w:r>
    </w:p>
    <w:p w14:paraId="699C0471" w14:textId="77777777" w:rsidR="007F30B7" w:rsidRPr="00EC702D" w:rsidRDefault="007F30B7" w:rsidP="00576AF7">
      <w:pPr>
        <w:widowControl/>
        <w:numPr>
          <w:ilvl w:val="0"/>
          <w:numId w:val="3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Koszty zabezpieczenia należytego wykonania umowy ponosi Wykonawca.</w:t>
      </w:r>
    </w:p>
    <w:p w14:paraId="216355D8" w14:textId="77777777" w:rsidR="007F30B7" w:rsidRPr="00EC702D" w:rsidRDefault="007F30B7" w:rsidP="00576AF7">
      <w:pPr>
        <w:widowControl/>
        <w:numPr>
          <w:ilvl w:val="0"/>
          <w:numId w:val="3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jest zobowiązany zapewnić, aby zabezpieczenie należytego wykonania umowy zachowało moc wiążącą w okresie wykonywania umowy oraz w okresie rękojmi za wady fizyczne</w:t>
      </w:r>
      <w:r>
        <w:rPr>
          <w:rFonts w:ascii="Cambria" w:eastAsia="Calibri" w:hAnsi="Cambria"/>
          <w:sz w:val="24"/>
          <w:szCs w:val="24"/>
          <w:lang w:eastAsia="en-US"/>
        </w:rPr>
        <w:t xml:space="preserve"> i</w:t>
      </w:r>
      <w:r w:rsidRPr="00EC702D">
        <w:rPr>
          <w:rFonts w:ascii="Cambria" w:eastAsia="Calibri" w:hAnsi="Cambria"/>
          <w:sz w:val="24"/>
          <w:szCs w:val="24"/>
          <w:lang w:eastAsia="en-US"/>
        </w:rPr>
        <w:t xml:space="preserve"> gwarancji.</w:t>
      </w:r>
    </w:p>
    <w:p w14:paraId="7AE0FD6E" w14:textId="77777777" w:rsidR="007F30B7" w:rsidRPr="00EC702D" w:rsidRDefault="007F30B7" w:rsidP="00576AF7">
      <w:pPr>
        <w:widowControl/>
        <w:numPr>
          <w:ilvl w:val="0"/>
          <w:numId w:val="3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Kwota w wysokości ………………… złotych (słownie: ……………………..), stanowiąca 70% zabezpieczenia należytego wykonania umowy, zostanie zwrócona w terminie 30 dni od dnia podpisania protokołu odbioru końcowego robót.</w:t>
      </w:r>
    </w:p>
    <w:p w14:paraId="24676D7B" w14:textId="6A603D84" w:rsidR="007F30B7" w:rsidRPr="009B043A" w:rsidRDefault="007F30B7" w:rsidP="00576AF7">
      <w:pPr>
        <w:widowControl/>
        <w:numPr>
          <w:ilvl w:val="0"/>
          <w:numId w:val="31"/>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EA193F">
        <w:rPr>
          <w:rFonts w:ascii="Cambria" w:eastAsia="Calibri" w:hAnsi="Cambria" w:cs="ArialNarrow"/>
          <w:color w:val="000000"/>
          <w:sz w:val="24"/>
          <w:szCs w:val="24"/>
        </w:rPr>
        <w:t xml:space="preserve">Kwota pozostawiona na zabezpieczenie roszczeń z tytułu rękojmi za wady fizyczne lub gwarancji wynosząca 30% wartości zabezpieczenia należytego wykonania umowy, wynosząca ………………… złotych (słownie: ……………………..), zostanie zwrócona nie później niż </w:t>
      </w:r>
      <w:r w:rsidRPr="002802D3">
        <w:rPr>
          <w:rFonts w:ascii="Cambria" w:eastAsia="Calibri" w:hAnsi="Cambria" w:cs="ArialNarrow"/>
          <w:color w:val="FF0000"/>
          <w:sz w:val="24"/>
          <w:szCs w:val="24"/>
        </w:rPr>
        <w:t xml:space="preserve">w 15 dniu po upływie </w:t>
      </w:r>
      <w:r w:rsidR="002802D3" w:rsidRPr="002802D3">
        <w:rPr>
          <w:rFonts w:ascii="Cambria" w:eastAsia="Calibri" w:hAnsi="Cambria" w:cs="ArialNarrow"/>
          <w:color w:val="FF0000"/>
          <w:sz w:val="24"/>
          <w:szCs w:val="24"/>
        </w:rPr>
        <w:t>84</w:t>
      </w:r>
      <w:r w:rsidRPr="002802D3">
        <w:rPr>
          <w:rFonts w:ascii="Cambria" w:eastAsia="Calibri" w:hAnsi="Cambria" w:cs="ArialNarrow"/>
          <w:color w:val="FF0000"/>
          <w:sz w:val="24"/>
          <w:szCs w:val="24"/>
        </w:rPr>
        <w:t xml:space="preserve"> miesięcy od dnia odbioru.</w:t>
      </w:r>
    </w:p>
    <w:p w14:paraId="2EDFDFBA" w14:textId="77777777" w:rsidR="007F30B7" w:rsidRPr="00EA193F" w:rsidRDefault="007F30B7" w:rsidP="00576AF7">
      <w:pPr>
        <w:widowControl/>
        <w:numPr>
          <w:ilvl w:val="0"/>
          <w:numId w:val="31"/>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EA193F">
        <w:rPr>
          <w:rFonts w:ascii="Cambria" w:hAnsi="Cambria"/>
          <w:sz w:val="24"/>
          <w:szCs w:val="24"/>
        </w:rPr>
        <w:t>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w:t>
      </w:r>
      <w:r>
        <w:rPr>
          <w:rFonts w:ascii="Cambria" w:hAnsi="Cambria"/>
          <w:sz w:val="24"/>
          <w:szCs w:val="24"/>
        </w:rPr>
        <w:t>cie lub nie wykonał obowiązków wynikających z rękojmi za wady fizyczne lub gwarancji lub wykonał je nienależycie (w szczególności nie usunął stwierdzonych wad lub usterek)</w:t>
      </w:r>
      <w:r w:rsidRPr="00EA193F">
        <w:rPr>
          <w:rFonts w:ascii="Cambria" w:hAnsi="Cambria"/>
          <w:sz w:val="24"/>
          <w:szCs w:val="24"/>
        </w:rPr>
        <w:t xml:space="preserve">. </w:t>
      </w:r>
    </w:p>
    <w:p w14:paraId="5D96A674" w14:textId="791FD0F4" w:rsidR="007F30B7" w:rsidRPr="00F5569C" w:rsidRDefault="007F30B7" w:rsidP="00576AF7">
      <w:pPr>
        <w:widowControl/>
        <w:numPr>
          <w:ilvl w:val="0"/>
          <w:numId w:val="31"/>
        </w:numPr>
        <w:suppressAutoHyphens w:val="0"/>
        <w:autoSpaceDE w:val="0"/>
        <w:autoSpaceDN w:val="0"/>
        <w:spacing w:after="0"/>
        <w:ind w:left="426"/>
        <w:contextualSpacing/>
        <w:textAlignment w:val="auto"/>
        <w:rPr>
          <w:rFonts w:ascii="Cambria" w:eastAsia="Calibri" w:hAnsi="Cambria" w:cs="ArialNarrow"/>
          <w:sz w:val="24"/>
          <w:szCs w:val="24"/>
          <w:lang w:eastAsia="en-US"/>
        </w:rPr>
      </w:pPr>
      <w:r w:rsidRPr="00F5569C">
        <w:rPr>
          <w:rFonts w:ascii="Cambria" w:hAnsi="Cambria" w:cs="Helvetica"/>
          <w:bCs/>
          <w:sz w:val="24"/>
          <w:szCs w:val="24"/>
        </w:rPr>
        <w:t xml:space="preserve">Jeżeli okres, na jaki ma zostać wniesione zabezpieczenie, </w:t>
      </w:r>
      <w:r w:rsidRPr="002802D3">
        <w:rPr>
          <w:rFonts w:ascii="Cambria" w:hAnsi="Cambria" w:cs="Helvetica"/>
          <w:bCs/>
          <w:color w:val="FF0000"/>
          <w:sz w:val="24"/>
          <w:szCs w:val="24"/>
        </w:rPr>
        <w:t xml:space="preserve">przekracza </w:t>
      </w:r>
      <w:r w:rsidR="002802D3" w:rsidRPr="002802D3">
        <w:rPr>
          <w:rFonts w:ascii="Cambria" w:hAnsi="Cambria" w:cs="Helvetica"/>
          <w:bCs/>
          <w:color w:val="FF0000"/>
          <w:sz w:val="24"/>
          <w:szCs w:val="24"/>
        </w:rPr>
        <w:t>7</w:t>
      </w:r>
      <w:r w:rsidRPr="002802D3">
        <w:rPr>
          <w:rFonts w:ascii="Cambria" w:hAnsi="Cambria" w:cs="Helvetica"/>
          <w:bCs/>
          <w:color w:val="FF0000"/>
          <w:sz w:val="24"/>
          <w:szCs w:val="24"/>
        </w:rPr>
        <w:t xml:space="preserve"> lat, </w:t>
      </w:r>
      <w:r w:rsidRPr="00F5569C">
        <w:rPr>
          <w:rFonts w:ascii="Cambria" w:hAnsi="Cambria" w:cs="Helvetica"/>
          <w:bCs/>
          <w:sz w:val="24"/>
          <w:szCs w:val="24"/>
        </w:rPr>
        <w:t xml:space="preserve">zabezpieczenie w pieniądzu wnosi się na cały ten okres, a zabezpieczenie w innej formie wnosi się na okres nie krótszy </w:t>
      </w:r>
      <w:r w:rsidRPr="002802D3">
        <w:rPr>
          <w:rFonts w:ascii="Cambria" w:hAnsi="Cambria" w:cs="Helvetica"/>
          <w:bCs/>
          <w:color w:val="FF0000"/>
          <w:sz w:val="24"/>
          <w:szCs w:val="24"/>
        </w:rPr>
        <w:t xml:space="preserve">niż </w:t>
      </w:r>
      <w:r w:rsidR="002802D3" w:rsidRPr="002802D3">
        <w:rPr>
          <w:rFonts w:ascii="Cambria" w:hAnsi="Cambria" w:cs="Helvetica"/>
          <w:bCs/>
          <w:color w:val="FF0000"/>
          <w:sz w:val="24"/>
          <w:szCs w:val="24"/>
        </w:rPr>
        <w:t>7</w:t>
      </w:r>
      <w:r w:rsidRPr="002802D3">
        <w:rPr>
          <w:rFonts w:ascii="Cambria" w:hAnsi="Cambria" w:cs="Helvetica"/>
          <w:bCs/>
          <w:color w:val="FF0000"/>
          <w:sz w:val="24"/>
          <w:szCs w:val="24"/>
        </w:rPr>
        <w:t xml:space="preserve"> lat</w:t>
      </w:r>
      <w:r w:rsidRPr="00F5569C">
        <w:rPr>
          <w:rFonts w:ascii="Cambria" w:hAnsi="Cambria" w:cs="Helvetica"/>
          <w:bCs/>
          <w:sz w:val="24"/>
          <w:szCs w:val="24"/>
        </w:rPr>
        <w:t xml:space="preserve">, z jednoczesnym zobowiązaniem się </w:t>
      </w:r>
      <w:r w:rsidRPr="00F5569C">
        <w:rPr>
          <w:rFonts w:ascii="Cambria" w:hAnsi="Cambria" w:cs="Helvetica"/>
          <w:bCs/>
          <w:sz w:val="24"/>
          <w:szCs w:val="24"/>
        </w:rPr>
        <w:lastRenderedPageBreak/>
        <w:t>Wykonawcy do przedłużenia zabezpieczenia lub wniesienia nowego zabezpieczenia na kolejne okresy.</w:t>
      </w:r>
    </w:p>
    <w:p w14:paraId="777C9FB5" w14:textId="77777777" w:rsidR="007F30B7" w:rsidRPr="00EC702D" w:rsidRDefault="007F30B7" w:rsidP="00576AF7">
      <w:pPr>
        <w:widowControl/>
        <w:numPr>
          <w:ilvl w:val="0"/>
          <w:numId w:val="31"/>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6551B3">
        <w:rPr>
          <w:rFonts w:ascii="Cambria" w:eastAsia="Calibri" w:hAnsi="Cambria" w:cs="ArialNarrow"/>
          <w:color w:val="000000"/>
          <w:sz w:val="24"/>
          <w:szCs w:val="24"/>
        </w:rPr>
        <w:t>W trakcie realizacji umowy Wykonawca może dokonać zmiany formy zabezpieczenia należytego wykonania umowy na jedną</w:t>
      </w:r>
      <w:r w:rsidRPr="00EC702D">
        <w:rPr>
          <w:rFonts w:ascii="Cambria" w:eastAsia="Calibri" w:hAnsi="Cambria" w:cs="ArialNarrow"/>
          <w:color w:val="000000"/>
          <w:sz w:val="24"/>
          <w:szCs w:val="24"/>
        </w:rPr>
        <w:t xml:space="preserve"> lub kilka form, o których mowa w przepisach ustawy – Prawo zamówień publicznych, pod warunkiem, że zmiana formy zabezpieczenia zostanie dokonana z zachowaniem ciągłości zabezpieczenia i bez zmniejszenia jego wysokości.</w:t>
      </w:r>
    </w:p>
    <w:p w14:paraId="0307CE5B" w14:textId="31706B96" w:rsidR="007F30B7" w:rsidRPr="00EC702D" w:rsidRDefault="007F30B7" w:rsidP="00576AF7">
      <w:pPr>
        <w:widowControl/>
        <w:numPr>
          <w:ilvl w:val="0"/>
          <w:numId w:val="3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Jeżeli nie zajd</w:t>
      </w:r>
      <w:r>
        <w:rPr>
          <w:rFonts w:ascii="Cambria" w:eastAsia="Calibri" w:hAnsi="Cambria"/>
          <w:sz w:val="24"/>
          <w:szCs w:val="24"/>
          <w:lang w:eastAsia="en-US"/>
        </w:rPr>
        <w:t>ą przesłanki</w:t>
      </w:r>
      <w:r w:rsidR="002A6D0D">
        <w:rPr>
          <w:rFonts w:ascii="Cambria" w:eastAsia="Calibri" w:hAnsi="Cambria"/>
          <w:sz w:val="24"/>
          <w:szCs w:val="24"/>
          <w:lang w:eastAsia="en-US"/>
        </w:rPr>
        <w:t xml:space="preserve"> </w:t>
      </w:r>
      <w:r>
        <w:rPr>
          <w:rFonts w:ascii="Cambria" w:eastAsia="Calibri" w:hAnsi="Cambria"/>
          <w:sz w:val="24"/>
          <w:szCs w:val="24"/>
          <w:lang w:eastAsia="en-US"/>
        </w:rPr>
        <w:t xml:space="preserve">zatrzymania zabezpieczenia </w:t>
      </w:r>
      <w:r w:rsidRPr="00EC702D">
        <w:rPr>
          <w:rFonts w:ascii="Cambria" w:eastAsia="Calibri" w:hAnsi="Cambria"/>
          <w:sz w:val="24"/>
          <w:szCs w:val="24"/>
          <w:lang w:eastAsia="en-US"/>
        </w:rPr>
        <w:t xml:space="preserve">podlega ono zwrotowi Wykonawcy odpowiednio w całości lub w części </w:t>
      </w:r>
      <w:r>
        <w:rPr>
          <w:rFonts w:ascii="Cambria" w:eastAsia="Calibri" w:hAnsi="Cambria"/>
          <w:sz w:val="24"/>
          <w:szCs w:val="24"/>
          <w:lang w:eastAsia="en-US"/>
        </w:rPr>
        <w:t xml:space="preserve">po upływie </w:t>
      </w:r>
      <w:r w:rsidRPr="00EC702D">
        <w:rPr>
          <w:rFonts w:ascii="Cambria" w:eastAsia="Calibri" w:hAnsi="Cambria"/>
          <w:sz w:val="24"/>
          <w:szCs w:val="24"/>
          <w:lang w:eastAsia="en-US"/>
        </w:rPr>
        <w:t>termin</w:t>
      </w:r>
      <w:r>
        <w:rPr>
          <w:rFonts w:ascii="Cambria" w:eastAsia="Calibri" w:hAnsi="Cambria"/>
          <w:sz w:val="24"/>
          <w:szCs w:val="24"/>
          <w:lang w:eastAsia="en-US"/>
        </w:rPr>
        <w:t>ów</w:t>
      </w:r>
      <w:r w:rsidRPr="00EC702D">
        <w:rPr>
          <w:rFonts w:ascii="Cambria" w:eastAsia="Calibri" w:hAnsi="Cambria"/>
          <w:sz w:val="24"/>
          <w:szCs w:val="24"/>
          <w:lang w:eastAsia="en-US"/>
        </w:rPr>
        <w:t>, o których mowa w ust. 6 i 7.</w:t>
      </w:r>
    </w:p>
    <w:p w14:paraId="5CBF2FF8" w14:textId="77777777" w:rsidR="00602C20" w:rsidRDefault="007F30B7" w:rsidP="00576AF7">
      <w:pPr>
        <w:widowControl/>
        <w:numPr>
          <w:ilvl w:val="0"/>
          <w:numId w:val="3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546DF015" w14:textId="41A1BD77" w:rsidR="00602C20" w:rsidRPr="00602C20" w:rsidRDefault="00602C20" w:rsidP="00576AF7">
      <w:pPr>
        <w:widowControl/>
        <w:numPr>
          <w:ilvl w:val="0"/>
          <w:numId w:val="3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602C20">
        <w:rPr>
          <w:rFonts w:ascii="Cambria" w:eastAsia="Calibri" w:hAnsi="Cambria"/>
          <w:sz w:val="24"/>
          <w:szCs w:val="24"/>
          <w:lang w:eastAsia="en-US"/>
        </w:rPr>
        <w:t xml:space="preserve">W sytuacji, gdy wystąpi konieczność przedłużenia terminu realizacji umowy, </w:t>
      </w:r>
      <w:r>
        <w:rPr>
          <w:rFonts w:ascii="Cambria" w:eastAsia="Calibri" w:hAnsi="Cambria"/>
          <w:sz w:val="24"/>
          <w:szCs w:val="24"/>
          <w:lang w:eastAsia="en-US"/>
        </w:rPr>
        <w:br/>
      </w:r>
      <w:r w:rsidRPr="00602C20">
        <w:rPr>
          <w:rFonts w:ascii="Cambria" w:eastAsia="Calibri" w:hAnsi="Cambria"/>
          <w:sz w:val="24"/>
          <w:szCs w:val="24"/>
          <w:lang w:eastAsia="en-US"/>
        </w:rPr>
        <w:t>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bookmarkEnd w:id="14"/>
    <w:p w14:paraId="2C331DF2" w14:textId="6435DC2A" w:rsidR="002A6D0D" w:rsidRPr="00EC702D" w:rsidRDefault="002A6D0D" w:rsidP="002A6D0D">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1</w:t>
      </w:r>
      <w:r w:rsidR="001339BC">
        <w:rPr>
          <w:rFonts w:ascii="Cambria" w:eastAsia="Calibri" w:hAnsi="Cambria"/>
          <w:b/>
          <w:bCs/>
          <w:sz w:val="24"/>
          <w:szCs w:val="24"/>
          <w:lang w:eastAsia="en-US"/>
        </w:rPr>
        <w:t>7</w:t>
      </w:r>
    </w:p>
    <w:p w14:paraId="40108E67" w14:textId="77777777" w:rsidR="002A6D0D" w:rsidRPr="00EC702D" w:rsidRDefault="002A6D0D" w:rsidP="002A6D0D">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Zmiany umowy</w:t>
      </w:r>
    </w:p>
    <w:p w14:paraId="004B2748" w14:textId="77777777" w:rsidR="00602C20" w:rsidRPr="00E31A68" w:rsidRDefault="00602C20" w:rsidP="00576AF7">
      <w:pPr>
        <w:pStyle w:val="Jasnalistaakcent51"/>
        <w:widowControl/>
        <w:numPr>
          <w:ilvl w:val="0"/>
          <w:numId w:val="32"/>
        </w:numPr>
        <w:suppressAutoHyphens w:val="0"/>
        <w:autoSpaceDE w:val="0"/>
        <w:autoSpaceDN w:val="0"/>
        <w:spacing w:after="0"/>
        <w:ind w:left="426" w:hanging="426"/>
        <w:textAlignment w:val="auto"/>
        <w:rPr>
          <w:rFonts w:ascii="Cambria" w:eastAsia="Calibri" w:hAnsi="Cambria" w:cs="Calibri"/>
          <w:sz w:val="24"/>
          <w:szCs w:val="24"/>
          <w:lang w:eastAsia="en-US"/>
        </w:rPr>
      </w:pPr>
      <w:r w:rsidRPr="00E31A68">
        <w:rPr>
          <w:rFonts w:ascii="Cambria" w:eastAsia="Calibri" w:hAnsi="Cambria" w:cs="Calibri"/>
          <w:sz w:val="24"/>
          <w:szCs w:val="24"/>
          <w:lang w:eastAsia="en-US"/>
        </w:rPr>
        <w:t xml:space="preserve">Oprócz przypadków, o których mowa w art. 454 i 455 ustawy – Prawo zamówień publicznych, </w:t>
      </w:r>
      <w:r>
        <w:rPr>
          <w:rFonts w:ascii="Cambria" w:eastAsia="Calibri" w:hAnsi="Cambria" w:cs="Calibri"/>
          <w:sz w:val="24"/>
          <w:szCs w:val="24"/>
          <w:lang w:eastAsia="en-US"/>
        </w:rPr>
        <w:t>S</w:t>
      </w:r>
      <w:r w:rsidRPr="00E31A68">
        <w:rPr>
          <w:rFonts w:ascii="Cambria" w:eastAsia="Calibri" w:hAnsi="Cambria" w:cs="Calibri"/>
          <w:sz w:val="24"/>
          <w:szCs w:val="24"/>
          <w:lang w:eastAsia="en-US"/>
        </w:rPr>
        <w:t xml:space="preserve">trony dopuszczają możliwość wprowadzania zmiany umowy </w:t>
      </w:r>
      <w:r w:rsidRPr="00E31A68">
        <w:rPr>
          <w:rFonts w:ascii="Cambria" w:eastAsia="Calibri" w:hAnsi="Cambria" w:cs="Calibri"/>
          <w:sz w:val="24"/>
          <w:szCs w:val="24"/>
          <w:lang w:eastAsia="en-US"/>
        </w:rPr>
        <w:br/>
        <w:t xml:space="preserve">w stosunku do treści oferty, na podstawie której dokonano wyboru Wykonawcy, </w:t>
      </w:r>
      <w:r w:rsidRPr="00E31A68">
        <w:rPr>
          <w:rFonts w:ascii="Cambria" w:eastAsia="Calibri" w:hAnsi="Cambria" w:cs="Calibri"/>
          <w:sz w:val="24"/>
          <w:szCs w:val="24"/>
          <w:lang w:eastAsia="en-US"/>
        </w:rPr>
        <w:br/>
        <w:t>w przypadku wystąpienia którejkolwiek z następujących okoliczności:</w:t>
      </w:r>
    </w:p>
    <w:p w14:paraId="5E2EB585" w14:textId="77777777" w:rsidR="00602C20" w:rsidRPr="00E31A68" w:rsidRDefault="00602C20" w:rsidP="00576AF7">
      <w:pPr>
        <w:pStyle w:val="Jasnalistaakcent51"/>
        <w:widowControl/>
        <w:numPr>
          <w:ilvl w:val="1"/>
          <w:numId w:val="74"/>
        </w:numPr>
        <w:suppressAutoHyphens w:val="0"/>
        <w:autoSpaceDE w:val="0"/>
        <w:autoSpaceDN w:val="0"/>
        <w:spacing w:after="0"/>
        <w:ind w:left="709" w:hanging="283"/>
        <w:textAlignment w:val="auto"/>
        <w:rPr>
          <w:rFonts w:ascii="Cambria" w:hAnsi="Cambria" w:cs="Calibri"/>
          <w:sz w:val="24"/>
          <w:szCs w:val="24"/>
        </w:rPr>
      </w:pPr>
      <w:r w:rsidRPr="00E31A68">
        <w:rPr>
          <w:rFonts w:ascii="Cambria" w:eastAsia="Calibri" w:hAnsi="Cambria" w:cs="Calibri"/>
          <w:b/>
          <w:bCs/>
          <w:sz w:val="24"/>
          <w:szCs w:val="24"/>
          <w:lang w:eastAsia="en-US"/>
        </w:rPr>
        <w:t>przedłużenie terminu realizacji zamówienia</w:t>
      </w:r>
      <w:r w:rsidRPr="00E31A68">
        <w:rPr>
          <w:rFonts w:ascii="Cambria" w:eastAsia="Calibri" w:hAnsi="Cambria" w:cs="Calibri"/>
          <w:sz w:val="24"/>
          <w:szCs w:val="24"/>
          <w:lang w:eastAsia="en-US"/>
        </w:rPr>
        <w:t xml:space="preserve">, o którym mowa w § 2 ust. 1, może nastąpić w przypadku wystąpienia okoliczności siły wyższej, przez którą należy rozumieć zdarzenia niezależne od żadnej ze </w:t>
      </w:r>
      <w:r>
        <w:rPr>
          <w:rFonts w:ascii="Cambria" w:eastAsia="Calibri" w:hAnsi="Cambria" w:cs="Calibri"/>
          <w:sz w:val="24"/>
          <w:szCs w:val="24"/>
          <w:lang w:eastAsia="en-US"/>
        </w:rPr>
        <w:t>S</w:t>
      </w:r>
      <w:r w:rsidRPr="00E31A68">
        <w:rPr>
          <w:rFonts w:ascii="Cambria" w:eastAsia="Calibri" w:hAnsi="Cambria" w:cs="Calibri"/>
          <w:sz w:val="24"/>
          <w:szCs w:val="24"/>
          <w:lang w:eastAsia="en-US"/>
        </w:rPr>
        <w:t xml:space="preserve">tron, zewnętrzne, niemożliwe do zapobieżenia, które nastąpiło po dniu wejścia w życie umowy, </w:t>
      </w:r>
      <w:r w:rsidRPr="00E31A68">
        <w:rPr>
          <w:rFonts w:ascii="Cambria" w:eastAsia="Calibri" w:hAnsi="Cambria" w:cs="Calibri"/>
          <w:sz w:val="24"/>
          <w:szCs w:val="24"/>
          <w:lang w:eastAsia="en-US"/>
        </w:rPr>
        <w:br/>
        <w:t>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40F68A48" w14:textId="77777777" w:rsidR="00602C20" w:rsidRPr="00E31A68" w:rsidRDefault="00602C20" w:rsidP="00576AF7">
      <w:pPr>
        <w:pStyle w:val="Jasnalistaakcent51"/>
        <w:widowControl/>
        <w:numPr>
          <w:ilvl w:val="1"/>
          <w:numId w:val="74"/>
        </w:numPr>
        <w:suppressAutoHyphens w:val="0"/>
        <w:autoSpaceDE w:val="0"/>
        <w:autoSpaceDN w:val="0"/>
        <w:spacing w:after="0"/>
        <w:ind w:left="709" w:hanging="425"/>
        <w:textAlignment w:val="auto"/>
        <w:rPr>
          <w:rFonts w:ascii="Cambria" w:eastAsia="Calibri" w:hAnsi="Cambria" w:cs="Calibri"/>
          <w:sz w:val="24"/>
          <w:szCs w:val="24"/>
          <w:lang w:eastAsia="en-US"/>
        </w:rPr>
      </w:pPr>
      <w:r w:rsidRPr="00E31A68">
        <w:rPr>
          <w:rFonts w:ascii="Cambria" w:eastAsia="Calibri" w:hAnsi="Cambria" w:cs="Calibri"/>
          <w:b/>
          <w:bCs/>
          <w:sz w:val="24"/>
          <w:szCs w:val="24"/>
          <w:lang w:eastAsia="en-US"/>
        </w:rPr>
        <w:t>przedłużenie terminu realizacji zamówienia</w:t>
      </w:r>
      <w:r w:rsidRPr="00E31A68">
        <w:rPr>
          <w:rFonts w:ascii="Cambria" w:eastAsia="Calibri" w:hAnsi="Cambria" w:cs="Calibri"/>
          <w:sz w:val="24"/>
          <w:szCs w:val="24"/>
          <w:lang w:eastAsia="en-US"/>
        </w:rPr>
        <w:t xml:space="preserve">, o którym mowa w § 2 ust. 1, może nastąpić w przypadku skierowania przez Zamawiającego do Wykonawcy pisemnego żądania wstrzymania robót budowlanych, stanowiących przedmiot </w:t>
      </w:r>
      <w:r w:rsidRPr="00E31A68">
        <w:rPr>
          <w:rFonts w:ascii="Cambria" w:eastAsia="Calibri" w:hAnsi="Cambria" w:cs="Calibri"/>
          <w:sz w:val="24"/>
          <w:szCs w:val="24"/>
          <w:lang w:eastAsia="en-US"/>
        </w:rPr>
        <w:lastRenderedPageBreak/>
        <w:t>zamówienia lub wydania zakazu prowadzenia robót budowlanych, stanowiących przedmiot zamówienia przez organ administracji publicznej lub eksploatorów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prowadzenia robót budowlanych;</w:t>
      </w:r>
    </w:p>
    <w:p w14:paraId="4D23C1A6" w14:textId="77777777" w:rsidR="00602C20" w:rsidRPr="00E31A68" w:rsidRDefault="00602C20" w:rsidP="00576AF7">
      <w:pPr>
        <w:pStyle w:val="Jasnalistaakcent51"/>
        <w:widowControl/>
        <w:numPr>
          <w:ilvl w:val="1"/>
          <w:numId w:val="74"/>
        </w:numPr>
        <w:suppressAutoHyphens w:val="0"/>
        <w:autoSpaceDE w:val="0"/>
        <w:autoSpaceDN w:val="0"/>
        <w:spacing w:after="0"/>
        <w:ind w:left="709" w:hanging="425"/>
        <w:textAlignment w:val="auto"/>
        <w:rPr>
          <w:rFonts w:ascii="Cambria" w:eastAsia="Calibri" w:hAnsi="Cambria" w:cs="Calibri"/>
          <w:sz w:val="24"/>
          <w:szCs w:val="24"/>
          <w:lang w:eastAsia="en-US"/>
        </w:rPr>
      </w:pPr>
      <w:r w:rsidRPr="00E31A68">
        <w:rPr>
          <w:rFonts w:ascii="Cambria" w:eastAsia="Calibri" w:hAnsi="Cambria" w:cs="Calibri"/>
          <w:sz w:val="24"/>
          <w:szCs w:val="24"/>
          <w:lang w:eastAsia="en-US"/>
        </w:rPr>
        <w:t xml:space="preserve"> </w:t>
      </w:r>
      <w:r w:rsidRPr="00E31A68">
        <w:rPr>
          <w:rFonts w:ascii="Cambria" w:eastAsia="Calibri" w:hAnsi="Cambria" w:cs="Calibri"/>
          <w:b/>
          <w:bCs/>
          <w:sz w:val="24"/>
          <w:szCs w:val="24"/>
          <w:lang w:eastAsia="en-US"/>
        </w:rPr>
        <w:t>przedłużenie terminu realizacji zamówienia</w:t>
      </w:r>
      <w:r w:rsidRPr="00E31A68">
        <w:rPr>
          <w:rFonts w:ascii="Cambria" w:eastAsia="Calibri" w:hAnsi="Cambria" w:cs="Calibri"/>
          <w:sz w:val="24"/>
          <w:szCs w:val="24"/>
          <w:lang w:eastAsia="en-US"/>
        </w:rPr>
        <w:t>, o którym mowa w § 2 ust. 1, może nastąpić w przypadku wystąpienia kolizji z instalacjami nieujawnionymi w dokumentacji projektowej, lub innymi robotami prowadzonymi przez innego Wykonawcę, przy czym przedłużenie terminu realizacji zamówienia nastąpi o liczbę dni niezbędną Wykonawcy na usunięcie kolizji z instalacjami nieujawnionymi w dokumentacji projektowej lub o liczbę dni niezbędnych do wykonania robót przez innego Wykonawcę – o ile usunięcie kolizji wymagać będzie przedłużenia terminu realizacji;</w:t>
      </w:r>
    </w:p>
    <w:p w14:paraId="6FC8E0CF" w14:textId="77777777" w:rsidR="00602C20" w:rsidRPr="00E31A68" w:rsidRDefault="00602C20" w:rsidP="00576AF7">
      <w:pPr>
        <w:pStyle w:val="Jasnalistaakcent51"/>
        <w:widowControl/>
        <w:numPr>
          <w:ilvl w:val="1"/>
          <w:numId w:val="74"/>
        </w:numPr>
        <w:suppressAutoHyphens w:val="0"/>
        <w:autoSpaceDE w:val="0"/>
        <w:autoSpaceDN w:val="0"/>
        <w:spacing w:after="0"/>
        <w:ind w:left="709" w:hanging="425"/>
        <w:textAlignment w:val="auto"/>
        <w:rPr>
          <w:rFonts w:ascii="Cambria" w:eastAsia="Calibri" w:hAnsi="Cambria" w:cs="Calibri"/>
          <w:sz w:val="24"/>
          <w:szCs w:val="24"/>
          <w:lang w:eastAsia="en-US"/>
        </w:rPr>
      </w:pPr>
      <w:r w:rsidRPr="00E31A68">
        <w:rPr>
          <w:rFonts w:ascii="Cambria" w:eastAsia="Calibri" w:hAnsi="Cambria" w:cs="Calibri"/>
          <w:b/>
          <w:bCs/>
          <w:sz w:val="24"/>
          <w:szCs w:val="24"/>
          <w:lang w:eastAsia="en-US"/>
        </w:rPr>
        <w:t>przedłużenie terminu realizacji zamówienia</w:t>
      </w:r>
      <w:r w:rsidRPr="00E31A68">
        <w:rPr>
          <w:rFonts w:ascii="Cambria" w:eastAsia="Calibri" w:hAnsi="Cambria" w:cs="Calibri"/>
          <w:sz w:val="24"/>
          <w:szCs w:val="24"/>
          <w:lang w:eastAsia="en-US"/>
        </w:rPr>
        <w:t xml:space="preserve">, o którym mowa w § 2 ust. 1, może nastąpić w przypadku wystąpienia konieczności wprowadzenia </w:t>
      </w:r>
      <w:r w:rsidRPr="00E31A68">
        <w:rPr>
          <w:rFonts w:ascii="Cambria" w:eastAsia="Calibri" w:hAnsi="Cambria" w:cs="Calibri"/>
          <w:sz w:val="24"/>
          <w:szCs w:val="24"/>
          <w:lang w:eastAsia="en-US"/>
        </w:rPr>
        <w:br/>
        <w:t xml:space="preserve">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w:t>
      </w:r>
      <w:r w:rsidRPr="00E31A68">
        <w:rPr>
          <w:rFonts w:ascii="Cambria" w:eastAsia="Calibri" w:hAnsi="Cambria" w:cs="Calibri"/>
          <w:sz w:val="24"/>
          <w:szCs w:val="24"/>
          <w:lang w:eastAsia="en-US"/>
        </w:rPr>
        <w:br/>
      </w:r>
      <w:r w:rsidRPr="00EA1CB5">
        <w:rPr>
          <w:rFonts w:ascii="Cambria" w:eastAsia="Calibri" w:hAnsi="Cambria" w:cs="Calibri"/>
          <w:color w:val="000000" w:themeColor="text1"/>
          <w:sz w:val="24"/>
          <w:szCs w:val="24"/>
          <w:lang w:eastAsia="en-US"/>
        </w:rPr>
        <w:t xml:space="preserve">Nr 1 do umowy oraz zwiększeniem wynagrodzenia Wykonawcy, o którym mowa </w:t>
      </w:r>
      <w:r w:rsidRPr="00EA1CB5">
        <w:rPr>
          <w:rFonts w:ascii="Cambria" w:eastAsia="Calibri" w:hAnsi="Cambria" w:cs="Calibri"/>
          <w:color w:val="000000" w:themeColor="text1"/>
          <w:sz w:val="24"/>
          <w:szCs w:val="24"/>
          <w:lang w:eastAsia="en-US"/>
        </w:rPr>
        <w:br/>
        <w:t>w § 3 ust. 1;</w:t>
      </w:r>
    </w:p>
    <w:p w14:paraId="0865476F" w14:textId="77777777" w:rsidR="00602C20" w:rsidRPr="00E31A68" w:rsidRDefault="00602C20" w:rsidP="00576AF7">
      <w:pPr>
        <w:pStyle w:val="Jasnalistaakcent51"/>
        <w:widowControl/>
        <w:numPr>
          <w:ilvl w:val="1"/>
          <w:numId w:val="74"/>
        </w:numPr>
        <w:suppressAutoHyphens w:val="0"/>
        <w:autoSpaceDE w:val="0"/>
        <w:autoSpaceDN w:val="0"/>
        <w:spacing w:after="0"/>
        <w:ind w:left="709" w:hanging="425"/>
        <w:textAlignment w:val="auto"/>
        <w:rPr>
          <w:rFonts w:ascii="Cambria" w:eastAsia="Calibri" w:hAnsi="Cambria" w:cs="Calibri"/>
          <w:sz w:val="24"/>
          <w:szCs w:val="24"/>
          <w:lang w:eastAsia="en-US"/>
        </w:rPr>
      </w:pPr>
      <w:r w:rsidRPr="00E31A68">
        <w:rPr>
          <w:rFonts w:ascii="Cambria" w:eastAsia="Calibri" w:hAnsi="Cambria" w:cs="Calibri"/>
          <w:b/>
          <w:bCs/>
          <w:sz w:val="24"/>
          <w:szCs w:val="24"/>
          <w:lang w:eastAsia="en-US"/>
        </w:rPr>
        <w:t>przedłużenie terminu realizacji zamówienia</w:t>
      </w:r>
      <w:r w:rsidRPr="00E31A68">
        <w:rPr>
          <w:rFonts w:ascii="Cambria" w:eastAsia="Calibri" w:hAnsi="Cambria" w:cs="Calibri"/>
          <w:sz w:val="24"/>
          <w:szCs w:val="24"/>
          <w:lang w:eastAsia="en-US"/>
        </w:rPr>
        <w:t xml:space="preserve">, o którym mowa w § 2 ust. 1, może nastąpić w przypadku wystąpienia </w:t>
      </w:r>
      <w:r w:rsidRPr="002802D3">
        <w:rPr>
          <w:rFonts w:ascii="Cambria" w:eastAsia="Calibri" w:hAnsi="Cambria" w:cs="Calibri"/>
          <w:color w:val="FF0000"/>
          <w:sz w:val="24"/>
          <w:szCs w:val="24"/>
          <w:lang w:eastAsia="en-US"/>
        </w:rPr>
        <w:t xml:space="preserve">warunków geologicznych lub hydrologicznych </w:t>
      </w:r>
      <w:r w:rsidRPr="00E31A68">
        <w:rPr>
          <w:rFonts w:ascii="Cambria" w:eastAsia="Calibri" w:hAnsi="Cambria" w:cs="Calibri"/>
          <w:sz w:val="24"/>
          <w:szCs w:val="24"/>
          <w:lang w:eastAsia="en-US"/>
        </w:rPr>
        <w:t xml:space="preserve">odmiennych od założonych w dokumentacji projektowej </w:t>
      </w:r>
      <w:r w:rsidRPr="00E31A68">
        <w:rPr>
          <w:rFonts w:ascii="Cambria" w:eastAsia="Calibri" w:hAnsi="Cambria" w:cs="Calibri"/>
          <w:sz w:val="24"/>
          <w:szCs w:val="24"/>
          <w:lang w:eastAsia="en-US"/>
        </w:rPr>
        <w:br/>
        <w:t xml:space="preserve">i powodujących konieczność wstrzymania robót lub konieczność ich wykonania przy wykorzystaniu odmiennych od zaprojektowanych rozwiązań technicznych, przy czym przedłużenie terminu realizacji zamówienia nastąpi o liczbę dni niezbędną do wyeliminowania utrudnień związanych z ich wystąpieniem, </w:t>
      </w:r>
    </w:p>
    <w:p w14:paraId="307225E5" w14:textId="77777777" w:rsidR="00602C20" w:rsidRPr="00BB03BF" w:rsidRDefault="00602C20" w:rsidP="00576AF7">
      <w:pPr>
        <w:pStyle w:val="Jasnalistaakcent51"/>
        <w:widowControl/>
        <w:numPr>
          <w:ilvl w:val="1"/>
          <w:numId w:val="74"/>
        </w:numPr>
        <w:suppressAutoHyphens w:val="0"/>
        <w:autoSpaceDE w:val="0"/>
        <w:autoSpaceDN w:val="0"/>
        <w:spacing w:after="0"/>
        <w:ind w:left="709" w:hanging="425"/>
        <w:textAlignment w:val="auto"/>
        <w:rPr>
          <w:rFonts w:ascii="Cambria" w:eastAsia="Calibri" w:hAnsi="Cambria" w:cs="Calibri"/>
          <w:sz w:val="24"/>
          <w:szCs w:val="24"/>
          <w:lang w:eastAsia="en-US"/>
        </w:rPr>
      </w:pPr>
      <w:r w:rsidRPr="00E31A68">
        <w:rPr>
          <w:rFonts w:ascii="Cambria" w:eastAsia="Calibri" w:hAnsi="Cambria" w:cs="Calibri"/>
          <w:b/>
          <w:bCs/>
          <w:sz w:val="24"/>
          <w:szCs w:val="24"/>
          <w:lang w:eastAsia="en-US"/>
        </w:rPr>
        <w:t>przedłużenia terminu realizacji zamówienia</w:t>
      </w:r>
      <w:r w:rsidRPr="00E31A68">
        <w:rPr>
          <w:rFonts w:ascii="Cambria" w:eastAsia="Calibri" w:hAnsi="Cambria" w:cs="Calibri"/>
          <w:sz w:val="24"/>
          <w:szCs w:val="24"/>
          <w:lang w:eastAsia="en-US"/>
        </w:rPr>
        <w:t>, o którym mowa w § 2 ust.1, może nastąpić w zakresie niezbędnym do wykonania robót zleconych na podstawie art. 455 ust. 1 pkt 1, 3, 4 lub ust. 2 ustawy Prawo zamówień publicznych,</w:t>
      </w:r>
    </w:p>
    <w:p w14:paraId="664EC765" w14:textId="77777777" w:rsidR="00602C20" w:rsidRPr="002802D3" w:rsidRDefault="00602C20" w:rsidP="00576AF7">
      <w:pPr>
        <w:pStyle w:val="Jasnalistaakcent51"/>
        <w:widowControl/>
        <w:numPr>
          <w:ilvl w:val="1"/>
          <w:numId w:val="74"/>
        </w:numPr>
        <w:suppressAutoHyphens w:val="0"/>
        <w:autoSpaceDE w:val="0"/>
        <w:autoSpaceDN w:val="0"/>
        <w:spacing w:after="0"/>
        <w:ind w:left="709" w:hanging="425"/>
        <w:textAlignment w:val="auto"/>
        <w:rPr>
          <w:rFonts w:ascii="Cambria" w:eastAsia="Calibri" w:hAnsi="Cambria" w:cs="Calibri"/>
          <w:color w:val="FF0000"/>
          <w:sz w:val="24"/>
          <w:szCs w:val="24"/>
          <w:lang w:eastAsia="en-US"/>
        </w:rPr>
      </w:pPr>
      <w:r w:rsidRPr="002802D3">
        <w:rPr>
          <w:rFonts w:ascii="Cambria" w:eastAsia="Calibri" w:hAnsi="Cambria" w:cs="Calibri"/>
          <w:b/>
          <w:bCs/>
          <w:color w:val="FF0000"/>
          <w:sz w:val="24"/>
          <w:szCs w:val="24"/>
          <w:lang w:eastAsia="en-US"/>
        </w:rPr>
        <w:lastRenderedPageBreak/>
        <w:t>zmiana terminu wykonania zamówienia lub zakresu świadczeń lub sposobu wykonywania zamówienia</w:t>
      </w:r>
      <w:r w:rsidRPr="002802D3">
        <w:rPr>
          <w:rFonts w:ascii="Cambria" w:eastAsia="Calibri" w:hAnsi="Cambria" w:cs="Calibri"/>
          <w:color w:val="FF0000"/>
          <w:sz w:val="24"/>
          <w:szCs w:val="24"/>
          <w:lang w:eastAsia="en-US"/>
        </w:rPr>
        <w:t xml:space="preserve"> może nastąpić w przypadku zmiany powszechnie obowiązujących przepisów prawa w zakresie mającym bezpośredni wpływ na termin realizacji przedmiotu zamówienia lub zakres świadczeń stron umowy lub sposób jej wykonywania,</w:t>
      </w:r>
    </w:p>
    <w:p w14:paraId="77445564" w14:textId="77777777" w:rsidR="00602C20" w:rsidRPr="00E31A68" w:rsidRDefault="00602C20" w:rsidP="00576AF7">
      <w:pPr>
        <w:widowControl/>
        <w:numPr>
          <w:ilvl w:val="1"/>
          <w:numId w:val="74"/>
        </w:numPr>
        <w:suppressAutoHyphens w:val="0"/>
        <w:autoSpaceDE w:val="0"/>
        <w:autoSpaceDN w:val="0"/>
        <w:spacing w:after="0"/>
        <w:ind w:left="709" w:hanging="425"/>
        <w:contextualSpacing/>
        <w:textAlignment w:val="auto"/>
        <w:rPr>
          <w:rFonts w:ascii="Cambria" w:eastAsia="Calibri" w:hAnsi="Cambria"/>
          <w:sz w:val="24"/>
          <w:szCs w:val="24"/>
          <w:lang w:eastAsia="en-US"/>
        </w:rPr>
      </w:pPr>
      <w:r w:rsidRPr="00E31A68">
        <w:rPr>
          <w:rFonts w:ascii="Cambria" w:eastAsia="Calibri" w:hAnsi="Cambria"/>
          <w:b/>
          <w:bCs/>
          <w:sz w:val="24"/>
          <w:szCs w:val="24"/>
          <w:lang w:eastAsia="en-US"/>
        </w:rPr>
        <w:t>zmiany sposobu rozliczania umowy lub dokonywania płatności na rzecz Wykonawcy</w:t>
      </w:r>
      <w:r w:rsidRPr="00E31A68">
        <w:rPr>
          <w:rFonts w:ascii="Cambria" w:eastAsia="Calibri" w:hAnsi="Cambria"/>
          <w:sz w:val="24"/>
          <w:szCs w:val="24"/>
          <w:lang w:eastAsia="en-US"/>
        </w:rPr>
        <w:t xml:space="preserve"> może nastąpić wskutek zaistnienia przyczyn organizacyjnych lub finansowych leżących po stronie Zamawiającego, w szczególności wynikających ze zmiany zasad płatności programów lub funduszy lub innych źródeł finansowania inwestycji objętej niniejszą umową,</w:t>
      </w:r>
    </w:p>
    <w:p w14:paraId="138CC628" w14:textId="77777777" w:rsidR="00602C20" w:rsidRPr="00E31A68" w:rsidRDefault="00602C20" w:rsidP="00576AF7">
      <w:pPr>
        <w:pStyle w:val="Jasnalistaakcent51"/>
        <w:widowControl/>
        <w:numPr>
          <w:ilvl w:val="1"/>
          <w:numId w:val="74"/>
        </w:numPr>
        <w:suppressAutoHyphens w:val="0"/>
        <w:autoSpaceDE w:val="0"/>
        <w:autoSpaceDN w:val="0"/>
        <w:spacing w:after="0"/>
        <w:ind w:left="709" w:hanging="425"/>
        <w:textAlignment w:val="auto"/>
        <w:rPr>
          <w:rFonts w:ascii="Cambria" w:eastAsia="Calibri" w:hAnsi="Cambria" w:cs="Calibri"/>
          <w:sz w:val="24"/>
          <w:szCs w:val="24"/>
          <w:lang w:eastAsia="en-US"/>
        </w:rPr>
      </w:pPr>
      <w:r w:rsidRPr="002802D3">
        <w:rPr>
          <w:rFonts w:ascii="Cambria" w:eastAsia="Calibri" w:hAnsi="Cambria" w:cs="Calibri"/>
          <w:b/>
          <w:bCs/>
          <w:color w:val="FF0000"/>
          <w:sz w:val="24"/>
          <w:szCs w:val="24"/>
          <w:lang w:eastAsia="en-US"/>
        </w:rPr>
        <w:t>zmiana terminu wykonania zamówienia lub zakresu świadczeń lub sposobu wykonywania zamówienia</w:t>
      </w:r>
      <w:r w:rsidRPr="002802D3">
        <w:rPr>
          <w:rFonts w:ascii="Cambria" w:eastAsia="Calibri" w:hAnsi="Cambria" w:cs="Calibri"/>
          <w:color w:val="FF0000"/>
          <w:sz w:val="24"/>
          <w:szCs w:val="24"/>
          <w:lang w:eastAsia="en-US"/>
        </w:rPr>
        <w:t xml:space="preserve"> może nastąpić </w:t>
      </w:r>
      <w:r w:rsidRPr="002802D3">
        <w:rPr>
          <w:rFonts w:ascii="Cambria" w:hAnsi="Cambria" w:cs="Calibri"/>
          <w:color w:val="FF0000"/>
          <w:sz w:val="24"/>
          <w:szCs w:val="24"/>
        </w:rPr>
        <w:t>o ile będą konieczne do zagwarantowania zgodności umowy z wchodzącymi w życie po terminie składania ofert lub po zawarciu umowy przepisami prawa w szczególności przepisami o podatku od towarów i usług w zakresie wynikającym z tych przepisów</w:t>
      </w:r>
      <w:r w:rsidRPr="00E31A68">
        <w:rPr>
          <w:rFonts w:ascii="Cambria" w:hAnsi="Cambria" w:cs="Calibri"/>
          <w:color w:val="000000"/>
          <w:sz w:val="24"/>
          <w:szCs w:val="24"/>
        </w:rPr>
        <w:t>;</w:t>
      </w:r>
    </w:p>
    <w:p w14:paraId="1A9AA481" w14:textId="77777777" w:rsidR="00602C20" w:rsidRPr="00BB03BF" w:rsidRDefault="00602C20" w:rsidP="00576AF7">
      <w:pPr>
        <w:pStyle w:val="Jasnalistaakcent51"/>
        <w:widowControl/>
        <w:numPr>
          <w:ilvl w:val="1"/>
          <w:numId w:val="74"/>
        </w:numPr>
        <w:suppressAutoHyphens w:val="0"/>
        <w:autoSpaceDE w:val="0"/>
        <w:autoSpaceDN w:val="0"/>
        <w:spacing w:after="0"/>
        <w:ind w:left="709" w:hanging="425"/>
        <w:textAlignment w:val="auto"/>
        <w:rPr>
          <w:rFonts w:ascii="Cambria" w:eastAsia="Calibri" w:hAnsi="Cambria" w:cs="Calibri"/>
          <w:color w:val="000000" w:themeColor="text1"/>
          <w:sz w:val="24"/>
          <w:szCs w:val="24"/>
          <w:lang w:eastAsia="en-US"/>
        </w:rPr>
      </w:pPr>
      <w:r w:rsidRPr="00E31A68">
        <w:rPr>
          <w:rFonts w:ascii="Cambria" w:eastAsia="Calibri" w:hAnsi="Cambria" w:cs="Calibri"/>
          <w:b/>
          <w:bCs/>
          <w:sz w:val="24"/>
          <w:szCs w:val="24"/>
          <w:lang w:eastAsia="en-US"/>
        </w:rPr>
        <w:t xml:space="preserve">zmiana terminu wykonania zamówienia lub zakresu świadczeń lub sposobu wykonywania zamówienia </w:t>
      </w:r>
      <w:r w:rsidRPr="00E31A68">
        <w:rPr>
          <w:rFonts w:ascii="Cambria" w:eastAsia="Calibri" w:hAnsi="Cambria" w:cs="Calibri"/>
          <w:sz w:val="24"/>
          <w:szCs w:val="24"/>
          <w:lang w:eastAsia="en-US"/>
        </w:rPr>
        <w:t xml:space="preserve">może nastąpić w przypadku konieczności </w:t>
      </w:r>
      <w:r w:rsidRPr="00EA1CB5">
        <w:rPr>
          <w:rFonts w:ascii="Cambria" w:eastAsia="Calibri" w:hAnsi="Cambria" w:cs="Calibri"/>
          <w:color w:val="000000" w:themeColor="text1"/>
          <w:sz w:val="24"/>
          <w:szCs w:val="24"/>
          <w:lang w:eastAsia="en-US"/>
        </w:rPr>
        <w:t>wykonania robót nieujętych w dokumentacji projektowej;</w:t>
      </w:r>
    </w:p>
    <w:p w14:paraId="39A5B6A4" w14:textId="77777777" w:rsidR="00602C20" w:rsidRPr="00EA1CB5" w:rsidRDefault="00602C20" w:rsidP="00576AF7">
      <w:pPr>
        <w:pStyle w:val="Jasnalistaakcent51"/>
        <w:widowControl/>
        <w:numPr>
          <w:ilvl w:val="1"/>
          <w:numId w:val="74"/>
        </w:numPr>
        <w:suppressAutoHyphens w:val="0"/>
        <w:autoSpaceDE w:val="0"/>
        <w:autoSpaceDN w:val="0"/>
        <w:spacing w:after="0"/>
        <w:ind w:left="709" w:hanging="425"/>
        <w:textAlignment w:val="auto"/>
        <w:rPr>
          <w:rFonts w:ascii="Cambria" w:eastAsia="Calibri" w:hAnsi="Cambria" w:cs="Arial"/>
          <w:color w:val="000000" w:themeColor="text1"/>
          <w:sz w:val="24"/>
          <w:szCs w:val="24"/>
          <w:lang w:eastAsia="en-US"/>
        </w:rPr>
      </w:pPr>
      <w:r w:rsidRPr="00EA1CB5">
        <w:rPr>
          <w:rFonts w:ascii="Cambria" w:hAnsi="Cambria" w:cs="Arial"/>
          <w:b/>
          <w:bCs/>
          <w:color w:val="000000" w:themeColor="text1"/>
          <w:sz w:val="24"/>
          <w:szCs w:val="24"/>
        </w:rPr>
        <w:t xml:space="preserve">zmiany technologii </w:t>
      </w:r>
      <w:r w:rsidRPr="00EA1CB5">
        <w:rPr>
          <w:rFonts w:ascii="Cambria" w:hAnsi="Cambria" w:cs="Arial"/>
          <w:color w:val="000000" w:themeColor="text1"/>
          <w:sz w:val="24"/>
          <w:szCs w:val="24"/>
        </w:rPr>
        <w:t xml:space="preserve">wykonania robót budowlanych lub materiałów budowalnych w sytuacji, gdy: </w:t>
      </w:r>
    </w:p>
    <w:p w14:paraId="255C79E3" w14:textId="77777777" w:rsidR="00602C20" w:rsidRPr="00EA1CB5" w:rsidRDefault="00602C20" w:rsidP="00602C20">
      <w:pPr>
        <w:pStyle w:val="Jasnalistaakcent51"/>
        <w:widowControl/>
        <w:tabs>
          <w:tab w:val="left" w:pos="993"/>
        </w:tabs>
        <w:suppressAutoHyphens w:val="0"/>
        <w:autoSpaceDE w:val="0"/>
        <w:autoSpaceDN w:val="0"/>
        <w:spacing w:after="0"/>
        <w:ind w:left="1134" w:hanging="425"/>
        <w:textAlignment w:val="auto"/>
        <w:rPr>
          <w:rFonts w:ascii="Cambria" w:eastAsia="Calibri" w:hAnsi="Cambria" w:cs="Arial"/>
          <w:color w:val="000000" w:themeColor="text1"/>
          <w:sz w:val="24"/>
          <w:szCs w:val="24"/>
          <w:lang w:eastAsia="en-US"/>
        </w:rPr>
      </w:pPr>
      <w:r w:rsidRPr="00EA1CB5">
        <w:rPr>
          <w:rFonts w:ascii="Cambria" w:hAnsi="Cambria" w:cs="Arial"/>
          <w:color w:val="000000" w:themeColor="text1"/>
          <w:sz w:val="24"/>
          <w:szCs w:val="24"/>
        </w:rPr>
        <w:t xml:space="preserve">a) proponowane rozwiązanie/materiał budowlany jest równorzędne/lub lepsze/y funkcjonalnie, jakościowo i technicznie </w:t>
      </w:r>
    </w:p>
    <w:p w14:paraId="67BCB7CE" w14:textId="77777777" w:rsidR="00602C20" w:rsidRPr="00EA1CB5" w:rsidRDefault="00602C20" w:rsidP="00602C20">
      <w:pPr>
        <w:pStyle w:val="Jasnalistaakcent51"/>
        <w:widowControl/>
        <w:suppressAutoHyphens w:val="0"/>
        <w:autoSpaceDE w:val="0"/>
        <w:autoSpaceDN w:val="0"/>
        <w:spacing w:after="0"/>
        <w:textAlignment w:val="auto"/>
        <w:rPr>
          <w:rFonts w:ascii="Cambria" w:eastAsia="Calibri" w:hAnsi="Cambria" w:cs="Calibri"/>
          <w:color w:val="000000" w:themeColor="text1"/>
          <w:sz w:val="24"/>
          <w:szCs w:val="24"/>
          <w:lang w:eastAsia="en-US"/>
        </w:rPr>
      </w:pPr>
      <w:r w:rsidRPr="00EA1CB5">
        <w:rPr>
          <w:rFonts w:ascii="Cambria" w:hAnsi="Cambria" w:cs="Arial"/>
          <w:color w:val="000000" w:themeColor="text1"/>
          <w:sz w:val="24"/>
          <w:szCs w:val="24"/>
        </w:rPr>
        <w:t>b) pozwoli to na zmniejszenie kosztów budowy, kosztów eksploatacji lub usprawni proces inwestycyjny.</w:t>
      </w:r>
    </w:p>
    <w:p w14:paraId="4DE43878" w14:textId="77777777" w:rsidR="00602C20" w:rsidRPr="00E31A68" w:rsidRDefault="00602C20" w:rsidP="00576AF7">
      <w:pPr>
        <w:pStyle w:val="Akapitzlist"/>
        <w:numPr>
          <w:ilvl w:val="1"/>
          <w:numId w:val="74"/>
        </w:numPr>
        <w:tabs>
          <w:tab w:val="left" w:pos="851"/>
          <w:tab w:val="left" w:pos="993"/>
          <w:tab w:val="left" w:pos="1134"/>
        </w:tabs>
        <w:spacing w:after="0"/>
        <w:ind w:left="709" w:hanging="283"/>
        <w:jc w:val="both"/>
        <w:rPr>
          <w:rFonts w:ascii="Cambria" w:hAnsi="Cambria" w:cs="Calibri"/>
          <w:sz w:val="24"/>
          <w:szCs w:val="24"/>
          <w:lang w:val="x-none" w:eastAsia="en-US"/>
        </w:rPr>
      </w:pPr>
      <w:r w:rsidRPr="00E31A68">
        <w:rPr>
          <w:rFonts w:ascii="Cambria" w:hAnsi="Cambria" w:cs="Calibri"/>
          <w:b/>
          <w:bCs/>
          <w:sz w:val="24"/>
          <w:szCs w:val="24"/>
          <w:lang w:eastAsia="en-US"/>
        </w:rPr>
        <w:t>z</w:t>
      </w:r>
      <w:r w:rsidRPr="00E31A68">
        <w:rPr>
          <w:rFonts w:ascii="Cambria" w:hAnsi="Cambria" w:cs="Calibri"/>
          <w:b/>
          <w:bCs/>
          <w:sz w:val="24"/>
          <w:szCs w:val="24"/>
          <w:lang w:val="x-none" w:eastAsia="en-US"/>
        </w:rPr>
        <w:t>miana wysokości wynagrodzenia wypłaconego w poszczególnych transzach</w:t>
      </w:r>
      <w:r w:rsidRPr="00E31A68">
        <w:rPr>
          <w:rFonts w:ascii="Cambria" w:hAnsi="Cambria" w:cs="Calibri"/>
          <w:sz w:val="24"/>
          <w:szCs w:val="24"/>
          <w:lang w:val="x-none" w:eastAsia="en-US"/>
        </w:rPr>
        <w:t xml:space="preserve"> rozliczeniowych ulegnie zmianie w sytuacji, gdy konieczne będzie dostosowanie tych wysokości d</w:t>
      </w:r>
      <w:r w:rsidRPr="00E31A68">
        <w:rPr>
          <w:rFonts w:ascii="Cambria" w:hAnsi="Cambria" w:cs="Calibri"/>
          <w:sz w:val="24"/>
          <w:szCs w:val="24"/>
          <w:lang w:eastAsia="en-US"/>
        </w:rPr>
        <w:t>o</w:t>
      </w:r>
      <w:r w:rsidRPr="00E31A68">
        <w:rPr>
          <w:rFonts w:ascii="Cambria" w:hAnsi="Cambria" w:cs="Calibri"/>
          <w:sz w:val="24"/>
          <w:szCs w:val="24"/>
          <w:lang w:val="x-none" w:eastAsia="en-US"/>
        </w:rPr>
        <w:t xml:space="preserve"> warunków wynikających z promesy BGK w celu zapewnienia zgodności z umowy z treścią tej promesy.</w:t>
      </w:r>
    </w:p>
    <w:p w14:paraId="47573D3E" w14:textId="77777777" w:rsidR="00602C20" w:rsidRPr="00E31A68" w:rsidRDefault="00602C20" w:rsidP="00576AF7">
      <w:pPr>
        <w:widowControl/>
        <w:numPr>
          <w:ilvl w:val="0"/>
          <w:numId w:val="32"/>
        </w:numPr>
        <w:suppressAutoHyphens w:val="0"/>
        <w:adjustRightInd/>
        <w:spacing w:after="0"/>
        <w:ind w:left="426" w:hanging="426"/>
        <w:contextualSpacing/>
        <w:textAlignment w:val="auto"/>
        <w:rPr>
          <w:rFonts w:ascii="Cambria" w:eastAsia="Calibri" w:hAnsi="Cambria"/>
          <w:color w:val="000000"/>
          <w:sz w:val="24"/>
          <w:szCs w:val="24"/>
        </w:rPr>
      </w:pPr>
      <w:r w:rsidRPr="00E31A68">
        <w:rPr>
          <w:rFonts w:ascii="Cambria" w:eastAsia="Calibri" w:hAnsi="Cambria"/>
          <w:color w:val="000000"/>
          <w:sz w:val="24"/>
          <w:szCs w:val="24"/>
        </w:rPr>
        <w:t xml:space="preserve">Wszelkie zmiany umowy wymagają pod rygorem nieważności formy pisemnej </w:t>
      </w:r>
      <w:r w:rsidRPr="00E31A68">
        <w:rPr>
          <w:rFonts w:ascii="Cambria" w:eastAsia="Calibri" w:hAnsi="Cambria"/>
          <w:color w:val="000000"/>
          <w:sz w:val="24"/>
          <w:szCs w:val="24"/>
        </w:rPr>
        <w:br/>
        <w:t>i podpisania przez obydwie strony umowy.</w:t>
      </w:r>
    </w:p>
    <w:p w14:paraId="78D551B5" w14:textId="77777777" w:rsidR="00602C20" w:rsidRPr="00E31A68" w:rsidRDefault="00602C20" w:rsidP="00576AF7">
      <w:pPr>
        <w:widowControl/>
        <w:numPr>
          <w:ilvl w:val="0"/>
          <w:numId w:val="32"/>
        </w:numPr>
        <w:suppressAutoHyphens w:val="0"/>
        <w:adjustRightInd/>
        <w:spacing w:after="0"/>
        <w:ind w:left="426" w:hanging="426"/>
        <w:contextualSpacing/>
        <w:textAlignment w:val="auto"/>
        <w:rPr>
          <w:rFonts w:ascii="Cambria" w:eastAsia="Calibri" w:hAnsi="Cambria"/>
          <w:color w:val="000000"/>
          <w:sz w:val="24"/>
          <w:szCs w:val="24"/>
        </w:rPr>
      </w:pPr>
      <w:r w:rsidRPr="00E31A68">
        <w:rPr>
          <w:rFonts w:ascii="Cambria" w:eastAsia="Calibri" w:hAnsi="Cambria"/>
          <w:color w:val="000000"/>
          <w:sz w:val="24"/>
          <w:szCs w:val="24"/>
        </w:rPr>
        <w:t xml:space="preserve">Z wnioskiem o zmianę umowy może wystąpić zarówno Wykonawca, jak </w:t>
      </w:r>
      <w:r w:rsidRPr="00E31A68">
        <w:rPr>
          <w:rFonts w:ascii="Cambria" w:eastAsia="Calibri" w:hAnsi="Cambria"/>
          <w:color w:val="000000"/>
          <w:sz w:val="24"/>
          <w:szCs w:val="24"/>
        </w:rPr>
        <w:br/>
        <w:t>i Zamawiający.</w:t>
      </w:r>
    </w:p>
    <w:p w14:paraId="2AAC72F5" w14:textId="77777777" w:rsidR="00602C20" w:rsidRPr="00E31A68" w:rsidRDefault="00602C20" w:rsidP="00576AF7">
      <w:pPr>
        <w:widowControl/>
        <w:numPr>
          <w:ilvl w:val="0"/>
          <w:numId w:val="32"/>
        </w:numPr>
        <w:suppressAutoHyphens w:val="0"/>
        <w:adjustRightInd/>
        <w:spacing w:after="0"/>
        <w:ind w:left="426" w:hanging="426"/>
        <w:contextualSpacing/>
        <w:textAlignment w:val="auto"/>
        <w:rPr>
          <w:rFonts w:ascii="Cambria" w:eastAsia="Calibri" w:hAnsi="Cambria"/>
          <w:color w:val="000000"/>
          <w:sz w:val="24"/>
          <w:szCs w:val="24"/>
        </w:rPr>
      </w:pPr>
      <w:r w:rsidRPr="00E31A68">
        <w:rPr>
          <w:rFonts w:ascii="Cambria" w:hAnsi="Cambria"/>
          <w:color w:val="000000"/>
          <w:sz w:val="24"/>
          <w:szCs w:val="24"/>
        </w:rPr>
        <w:t xml:space="preserve">Określa się następujące zasady wprowadzania zmian wysokości wynagrodzenia </w:t>
      </w:r>
      <w:r w:rsidRPr="00E31A68">
        <w:rPr>
          <w:rFonts w:ascii="Cambria" w:hAnsi="Cambria"/>
          <w:color w:val="000000"/>
          <w:sz w:val="24"/>
          <w:szCs w:val="24"/>
        </w:rPr>
        <w:br/>
        <w:t>w przypadku zmiany:</w:t>
      </w:r>
    </w:p>
    <w:p w14:paraId="34C2F18E" w14:textId="77777777" w:rsidR="00602C20" w:rsidRPr="00E31A68" w:rsidRDefault="00602C20" w:rsidP="00576AF7">
      <w:pPr>
        <w:pStyle w:val="Akapitzlist"/>
        <w:numPr>
          <w:ilvl w:val="0"/>
          <w:numId w:val="63"/>
        </w:numPr>
        <w:shd w:val="clear" w:color="auto" w:fill="FFFFFF"/>
        <w:tabs>
          <w:tab w:val="left" w:pos="851"/>
        </w:tabs>
        <w:spacing w:after="0"/>
        <w:ind w:left="851" w:hanging="425"/>
        <w:jc w:val="both"/>
        <w:rPr>
          <w:rFonts w:ascii="Cambria" w:hAnsi="Cambria"/>
          <w:color w:val="000000"/>
          <w:sz w:val="24"/>
          <w:szCs w:val="24"/>
        </w:rPr>
      </w:pPr>
      <w:r w:rsidRPr="00E31A68">
        <w:rPr>
          <w:rFonts w:ascii="Cambria" w:hAnsi="Cambria"/>
          <w:color w:val="000000"/>
          <w:sz w:val="24"/>
          <w:szCs w:val="24"/>
        </w:rPr>
        <w:t xml:space="preserve">stawki podatku od towarów i usług VAT oraz podatku akcyzowego, jeżeli zmiany te będą miały wpływ na koszty wykonania zamówienia przez Wykonawcę.  Stawka i kwota podatku oraz wynagrodzenie brutto ulegną zmianie odpowiednio do przepisów prawa wprowadzających zmianę stawki podatku, co oznacza, że </w:t>
      </w:r>
      <w:r w:rsidRPr="00E31A68">
        <w:rPr>
          <w:rFonts w:ascii="Cambria" w:hAnsi="Cambria"/>
          <w:color w:val="000000"/>
          <w:sz w:val="24"/>
          <w:szCs w:val="24"/>
        </w:rPr>
        <w:lastRenderedPageBreak/>
        <w:t xml:space="preserve">Zamawiający dopuszcza możliwość zmniejszenia </w:t>
      </w:r>
      <w:r w:rsidRPr="00E31A68">
        <w:rPr>
          <w:rFonts w:ascii="Cambria" w:hAnsi="Cambria"/>
          <w:color w:val="000000"/>
          <w:sz w:val="24"/>
          <w:szCs w:val="24"/>
        </w:rPr>
        <w:br/>
        <w:t>i zwiększenia wynagrodzenia brutto o kwotę równą różnicy wynikającej ze zmienionej stawki podatku - dotyczy to części wynagrodzenia za roboty, których w dniu zmiany stawki podatku jeszcze nie wykonano;</w:t>
      </w:r>
    </w:p>
    <w:p w14:paraId="35B9922E" w14:textId="77777777" w:rsidR="00602C20" w:rsidRPr="00E31A68" w:rsidRDefault="00602C20" w:rsidP="00576AF7">
      <w:pPr>
        <w:pStyle w:val="Akapitzlist"/>
        <w:numPr>
          <w:ilvl w:val="0"/>
          <w:numId w:val="63"/>
        </w:numPr>
        <w:shd w:val="clear" w:color="auto" w:fill="FFFFFF"/>
        <w:tabs>
          <w:tab w:val="left" w:pos="851"/>
        </w:tabs>
        <w:spacing w:after="0"/>
        <w:ind w:left="851" w:hanging="425"/>
        <w:jc w:val="both"/>
        <w:rPr>
          <w:rFonts w:ascii="Cambria" w:hAnsi="Cambria"/>
          <w:color w:val="000000"/>
          <w:sz w:val="24"/>
          <w:szCs w:val="24"/>
        </w:rPr>
      </w:pPr>
      <w:r w:rsidRPr="00E31A68">
        <w:rPr>
          <w:rFonts w:ascii="Cambria" w:hAnsi="Cambria"/>
          <w:color w:val="000000"/>
          <w:sz w:val="24"/>
          <w:szCs w:val="24"/>
        </w:rPr>
        <w:t xml:space="preserve">zmiany wysokości minimalnego wynagrodzenia za pracę albo minimalnej stawki godzinowej ustalonego na podstawie art. 2 ust. 3-5 ustawy z dnia </w:t>
      </w:r>
      <w:r w:rsidRPr="00E31A68">
        <w:rPr>
          <w:rFonts w:ascii="Cambria" w:hAnsi="Cambria"/>
          <w:color w:val="000000"/>
          <w:sz w:val="24"/>
          <w:szCs w:val="24"/>
        </w:rPr>
        <w:br/>
        <w:t>10 października 2002 r. o minimalnym 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w:t>
      </w:r>
    </w:p>
    <w:p w14:paraId="2B29AE07" w14:textId="77777777" w:rsidR="00602C20" w:rsidRPr="00E31A68" w:rsidRDefault="00602C20" w:rsidP="00576AF7">
      <w:pPr>
        <w:widowControl/>
        <w:numPr>
          <w:ilvl w:val="0"/>
          <w:numId w:val="64"/>
        </w:numPr>
        <w:shd w:val="clear" w:color="auto" w:fill="FFFFFF"/>
        <w:suppressAutoHyphens w:val="0"/>
        <w:adjustRightInd/>
        <w:spacing w:after="0"/>
        <w:ind w:left="1134" w:hanging="283"/>
        <w:textAlignment w:val="auto"/>
        <w:rPr>
          <w:rFonts w:ascii="Cambria" w:hAnsi="Cambria"/>
          <w:color w:val="000000"/>
          <w:sz w:val="24"/>
          <w:szCs w:val="24"/>
        </w:rPr>
      </w:pPr>
      <w:r w:rsidRPr="00E31A68">
        <w:rPr>
          <w:rFonts w:ascii="Cambria" w:hAnsi="Cambria"/>
          <w:color w:val="000000"/>
          <w:sz w:val="24"/>
          <w:szCs w:val="24"/>
        </w:rPr>
        <w:t>udowodni, że zmiana ww</w:t>
      </w:r>
      <w:r>
        <w:rPr>
          <w:rFonts w:ascii="Cambria" w:hAnsi="Cambria"/>
          <w:color w:val="000000"/>
          <w:sz w:val="24"/>
          <w:szCs w:val="24"/>
        </w:rPr>
        <w:t>.</w:t>
      </w:r>
      <w:r w:rsidRPr="00E31A68">
        <w:rPr>
          <w:rFonts w:ascii="Cambria" w:hAnsi="Cambria"/>
          <w:color w:val="000000"/>
          <w:sz w:val="24"/>
          <w:szCs w:val="24"/>
        </w:rPr>
        <w:t xml:space="preserve"> przepisów będzie miała wpływ na koszty wykonania zamówienia przez Wykonawcę,</w:t>
      </w:r>
    </w:p>
    <w:p w14:paraId="790608AC" w14:textId="77777777" w:rsidR="00602C20" w:rsidRPr="00E31A68" w:rsidRDefault="00602C20" w:rsidP="00576AF7">
      <w:pPr>
        <w:widowControl/>
        <w:numPr>
          <w:ilvl w:val="0"/>
          <w:numId w:val="64"/>
        </w:numPr>
        <w:shd w:val="clear" w:color="auto" w:fill="FFFFFF"/>
        <w:suppressAutoHyphens w:val="0"/>
        <w:adjustRightInd/>
        <w:spacing w:after="0"/>
        <w:ind w:left="1134" w:hanging="283"/>
        <w:textAlignment w:val="auto"/>
        <w:rPr>
          <w:rFonts w:ascii="Cambria" w:hAnsi="Cambria"/>
          <w:color w:val="000000"/>
          <w:sz w:val="24"/>
          <w:szCs w:val="24"/>
        </w:rPr>
      </w:pPr>
      <w:r w:rsidRPr="00E31A68">
        <w:rPr>
          <w:rFonts w:ascii="Cambria" w:hAnsi="Cambria"/>
          <w:color w:val="000000"/>
          <w:sz w:val="24"/>
          <w:szCs w:val="24"/>
        </w:rPr>
        <w:t>wykaże, jaką część wynagrodzenia stanowią koszty pracy ponoszone przez Wykonawcę w trakcie realizacji zamówienia oraz jak zmiana przepisów wpłynie na wysokość tych kosztów.</w:t>
      </w:r>
    </w:p>
    <w:p w14:paraId="7787AF48" w14:textId="77777777" w:rsidR="00602C20" w:rsidRPr="00E31A68" w:rsidRDefault="00602C20" w:rsidP="00602C20">
      <w:pPr>
        <w:shd w:val="clear" w:color="auto" w:fill="FFFFFF"/>
        <w:spacing w:after="0"/>
        <w:ind w:left="851"/>
        <w:rPr>
          <w:rFonts w:ascii="Cambria" w:hAnsi="Cambria"/>
          <w:color w:val="000000"/>
          <w:sz w:val="24"/>
          <w:szCs w:val="24"/>
        </w:rPr>
      </w:pPr>
      <w:r w:rsidRPr="00E31A68">
        <w:rPr>
          <w:rFonts w:ascii="Cambria" w:hAnsi="Cambria"/>
          <w:color w:val="000000"/>
          <w:sz w:val="24"/>
          <w:szCs w:val="24"/>
        </w:rPr>
        <w:t>Zamawiający zastrzega sobie prawo do wniesienia zastrzeżeń dotyczących wysokości kosztów pracy przedstawionych przez Wykonawcę.</w:t>
      </w:r>
    </w:p>
    <w:p w14:paraId="2B5C66A7" w14:textId="77777777" w:rsidR="00602C20" w:rsidRPr="00E31A68" w:rsidRDefault="00602C20" w:rsidP="00576AF7">
      <w:pPr>
        <w:pStyle w:val="Akapitzlist"/>
        <w:numPr>
          <w:ilvl w:val="0"/>
          <w:numId w:val="63"/>
        </w:numPr>
        <w:shd w:val="clear" w:color="auto" w:fill="FFFFFF"/>
        <w:tabs>
          <w:tab w:val="left" w:pos="851"/>
        </w:tabs>
        <w:spacing w:after="0"/>
        <w:ind w:left="851" w:hanging="425"/>
        <w:jc w:val="both"/>
        <w:rPr>
          <w:rFonts w:ascii="Cambria" w:hAnsi="Cambria"/>
          <w:color w:val="000000"/>
          <w:sz w:val="24"/>
          <w:szCs w:val="24"/>
        </w:rPr>
      </w:pPr>
      <w:r w:rsidRPr="00E31A68">
        <w:rPr>
          <w:rFonts w:ascii="Cambria" w:hAnsi="Cambria"/>
          <w:color w:val="000000"/>
          <w:sz w:val="24"/>
          <w:szCs w:val="24"/>
        </w:rPr>
        <w:t>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12DAD423" w14:textId="77777777" w:rsidR="00602C20" w:rsidRPr="00E31A68" w:rsidRDefault="00602C20" w:rsidP="00576AF7">
      <w:pPr>
        <w:pStyle w:val="Akapitzlist"/>
        <w:numPr>
          <w:ilvl w:val="0"/>
          <w:numId w:val="65"/>
        </w:numPr>
        <w:shd w:val="clear" w:color="auto" w:fill="FFFFFF"/>
        <w:spacing w:after="0"/>
        <w:ind w:left="1134" w:hanging="283"/>
        <w:jc w:val="both"/>
        <w:rPr>
          <w:rFonts w:ascii="Cambria" w:hAnsi="Cambria"/>
          <w:color w:val="000000"/>
          <w:sz w:val="24"/>
          <w:szCs w:val="24"/>
        </w:rPr>
      </w:pPr>
      <w:r w:rsidRPr="00E31A68">
        <w:rPr>
          <w:rFonts w:ascii="Cambria" w:hAnsi="Cambria"/>
          <w:color w:val="000000"/>
          <w:sz w:val="24"/>
          <w:szCs w:val="24"/>
        </w:rPr>
        <w:t>udowodni, że zmiana ww</w:t>
      </w:r>
      <w:r>
        <w:rPr>
          <w:rFonts w:ascii="Cambria" w:hAnsi="Cambria"/>
          <w:color w:val="000000"/>
          <w:sz w:val="24"/>
          <w:szCs w:val="24"/>
        </w:rPr>
        <w:t>.</w:t>
      </w:r>
      <w:r w:rsidRPr="00E31A68">
        <w:rPr>
          <w:rFonts w:ascii="Cambria" w:hAnsi="Cambria"/>
          <w:color w:val="000000"/>
          <w:sz w:val="24"/>
          <w:szCs w:val="24"/>
        </w:rPr>
        <w:t xml:space="preserve"> przepisów będzie miała wpływ na koszty wykonania zamówienia przez Wykonawcę,</w:t>
      </w:r>
    </w:p>
    <w:p w14:paraId="7008F06B" w14:textId="77777777" w:rsidR="00602C20" w:rsidRPr="00E31A68" w:rsidRDefault="00602C20" w:rsidP="00576AF7">
      <w:pPr>
        <w:pStyle w:val="Akapitzlist"/>
        <w:numPr>
          <w:ilvl w:val="0"/>
          <w:numId w:val="65"/>
        </w:numPr>
        <w:shd w:val="clear" w:color="auto" w:fill="FFFFFF"/>
        <w:spacing w:after="0"/>
        <w:ind w:left="1134" w:hanging="283"/>
        <w:jc w:val="both"/>
        <w:rPr>
          <w:rFonts w:ascii="Cambria" w:hAnsi="Cambria"/>
          <w:color w:val="000000"/>
          <w:sz w:val="24"/>
          <w:szCs w:val="24"/>
        </w:rPr>
      </w:pPr>
      <w:r w:rsidRPr="00E31A68">
        <w:rPr>
          <w:rFonts w:ascii="Cambria" w:hAnsi="Cambria"/>
          <w:color w:val="000000"/>
          <w:sz w:val="24"/>
          <w:szCs w:val="24"/>
        </w:rPr>
        <w:t>wykaże, jaką część wynagrodzenia stanowią koszty pracy ponoszone przez Wykonawcę w trakcie realizacji zamówienia oraz jak zmiana przepisów wpłynie na wysokość tych kosztów.</w:t>
      </w:r>
    </w:p>
    <w:p w14:paraId="21FC316F" w14:textId="77777777" w:rsidR="00602C20" w:rsidRPr="00E31A68" w:rsidRDefault="00602C20" w:rsidP="00576AF7">
      <w:pPr>
        <w:pStyle w:val="Akapitzlist"/>
        <w:numPr>
          <w:ilvl w:val="0"/>
          <w:numId w:val="63"/>
        </w:numPr>
        <w:tabs>
          <w:tab w:val="left" w:pos="851"/>
        </w:tabs>
        <w:spacing w:after="0"/>
        <w:ind w:left="851" w:hanging="425"/>
        <w:jc w:val="both"/>
        <w:rPr>
          <w:rFonts w:ascii="Cambria" w:hAnsi="Cambria"/>
          <w:sz w:val="24"/>
          <w:szCs w:val="24"/>
        </w:rPr>
      </w:pPr>
      <w:r w:rsidRPr="00E31A68">
        <w:rPr>
          <w:rFonts w:ascii="Cambria" w:hAnsi="Cambria"/>
          <w:color w:val="000000"/>
          <w:sz w:val="24"/>
          <w:szCs w:val="24"/>
        </w:rPr>
        <w:t xml:space="preserve">zmiany zasad gromadzenia i wysokości wpłat do pracowniczych planów kapitałowych, o których mowa w ustawie z dnia 4 października 2018 r. </w:t>
      </w:r>
      <w:r w:rsidRPr="00E31A68">
        <w:rPr>
          <w:rFonts w:ascii="Cambria" w:hAnsi="Cambria"/>
          <w:color w:val="000000"/>
          <w:sz w:val="24"/>
          <w:szCs w:val="24"/>
        </w:rPr>
        <w:br/>
      </w:r>
      <w:r w:rsidRPr="00E31A68">
        <w:rPr>
          <w:rFonts w:ascii="Cambria" w:hAnsi="Cambria"/>
          <w:color w:val="000000"/>
          <w:sz w:val="24"/>
          <w:szCs w:val="24"/>
        </w:rPr>
        <w:lastRenderedPageBreak/>
        <w:t xml:space="preserve">o pracowniczych planach kapitałowych.  Wynagrodzenie może ulec zmianie odpowiednio do zmiany wysokości kosztów ponoszonych przez Wykonawcę </w:t>
      </w:r>
      <w:r w:rsidRPr="00E31A68">
        <w:rPr>
          <w:rFonts w:ascii="Cambria" w:hAnsi="Cambria"/>
          <w:color w:val="000000"/>
          <w:sz w:val="24"/>
          <w:szCs w:val="24"/>
        </w:rPr>
        <w:br/>
        <w:t>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63012CD7" w14:textId="77777777" w:rsidR="00602C20" w:rsidRPr="00E31A68" w:rsidRDefault="00602C20" w:rsidP="00576AF7">
      <w:pPr>
        <w:pStyle w:val="Akapitzlist"/>
        <w:numPr>
          <w:ilvl w:val="0"/>
          <w:numId w:val="66"/>
        </w:numPr>
        <w:spacing w:after="0"/>
        <w:ind w:left="1134" w:hanging="283"/>
        <w:jc w:val="both"/>
        <w:rPr>
          <w:rFonts w:ascii="Cambria" w:hAnsi="Cambria"/>
          <w:sz w:val="24"/>
          <w:szCs w:val="24"/>
        </w:rPr>
      </w:pPr>
      <w:r w:rsidRPr="00E31A68">
        <w:rPr>
          <w:rFonts w:ascii="Cambria" w:hAnsi="Cambria"/>
          <w:color w:val="000000"/>
          <w:sz w:val="24"/>
          <w:szCs w:val="24"/>
        </w:rPr>
        <w:t>udowodni, że zmiana ww</w:t>
      </w:r>
      <w:r>
        <w:rPr>
          <w:rFonts w:ascii="Cambria" w:hAnsi="Cambria"/>
          <w:color w:val="000000"/>
          <w:sz w:val="24"/>
          <w:szCs w:val="24"/>
        </w:rPr>
        <w:t>.</w:t>
      </w:r>
      <w:r w:rsidRPr="00E31A68">
        <w:rPr>
          <w:rFonts w:ascii="Cambria" w:hAnsi="Cambria"/>
          <w:color w:val="000000"/>
          <w:sz w:val="24"/>
          <w:szCs w:val="24"/>
        </w:rPr>
        <w:t xml:space="preserve"> przepisów będzie miała wpływ na koszty wykonania zamówienia przez Wykonawcę,</w:t>
      </w:r>
    </w:p>
    <w:p w14:paraId="3F2212D1" w14:textId="77777777" w:rsidR="00602C20" w:rsidRPr="00E31A68" w:rsidRDefault="00602C20" w:rsidP="00576AF7">
      <w:pPr>
        <w:pStyle w:val="Akapitzlist"/>
        <w:numPr>
          <w:ilvl w:val="0"/>
          <w:numId w:val="66"/>
        </w:numPr>
        <w:spacing w:after="0"/>
        <w:ind w:left="1134" w:hanging="283"/>
        <w:jc w:val="both"/>
        <w:rPr>
          <w:rFonts w:ascii="Cambria" w:hAnsi="Cambria"/>
          <w:sz w:val="24"/>
          <w:szCs w:val="24"/>
        </w:rPr>
      </w:pPr>
      <w:r w:rsidRPr="00E31A68">
        <w:rPr>
          <w:rFonts w:ascii="Cambria" w:hAnsi="Cambria"/>
          <w:color w:val="000000"/>
          <w:sz w:val="24"/>
          <w:szCs w:val="24"/>
        </w:rPr>
        <w:t>wykaże, jaką część wynagrodzenia stanowią koszty pracy ponoszone przez Wykonawcę w trakcie realizacji zamówienia oraz jak zmiana przepisów wpłynie na wysokość tych kosztów.</w:t>
      </w:r>
    </w:p>
    <w:p w14:paraId="1938A62F" w14:textId="77777777" w:rsidR="00602C20" w:rsidRPr="00E31A68" w:rsidRDefault="00602C20" w:rsidP="00602C20">
      <w:pPr>
        <w:shd w:val="clear" w:color="auto" w:fill="FFFFFF"/>
        <w:spacing w:after="0"/>
        <w:ind w:left="851"/>
        <w:rPr>
          <w:rFonts w:ascii="Cambria" w:hAnsi="Cambria"/>
          <w:color w:val="000000"/>
          <w:sz w:val="24"/>
          <w:szCs w:val="24"/>
        </w:rPr>
      </w:pPr>
      <w:r w:rsidRPr="00E31A68">
        <w:rPr>
          <w:rFonts w:ascii="Cambria" w:hAnsi="Cambria"/>
          <w:color w:val="000000"/>
          <w:sz w:val="24"/>
          <w:szCs w:val="24"/>
        </w:rPr>
        <w:t>Zamawiający zastrzega sobie prawo do wniesienia zastrzeżeń dotyczących wysokości kosztów pracy przedstawionych przez Wykonawcę.</w:t>
      </w:r>
    </w:p>
    <w:p w14:paraId="2D4C0CC7" w14:textId="77777777" w:rsidR="00602C20" w:rsidRPr="00E31A68" w:rsidRDefault="00602C20" w:rsidP="00576AF7">
      <w:pPr>
        <w:pStyle w:val="m8069290857866364993gmail-text-justify"/>
        <w:numPr>
          <w:ilvl w:val="0"/>
          <w:numId w:val="32"/>
        </w:numPr>
        <w:shd w:val="clear" w:color="auto" w:fill="FFFFFF"/>
        <w:spacing w:before="0" w:beforeAutospacing="0" w:after="0" w:afterAutospacing="0" w:line="276" w:lineRule="auto"/>
        <w:ind w:left="426" w:hanging="426"/>
        <w:jc w:val="both"/>
        <w:rPr>
          <w:rFonts w:ascii="Cambria" w:hAnsi="Cambria" w:cs="Calibri"/>
          <w:color w:val="000000"/>
        </w:rPr>
      </w:pPr>
      <w:r w:rsidRPr="00E31A68">
        <w:rPr>
          <w:rFonts w:ascii="Cambria" w:hAnsi="Cambria" w:cs="Calibri"/>
          <w:color w:val="000000"/>
        </w:rPr>
        <w:t>Strona wnioskująca o zmianę wskazaną w ust. 4 musi wykazać środkami dowodowymi, że zmiany, o których mowa w ust. 4 mają bezpośredni wpływ na wysokość wynagrodzenia Wykonawcy tj. wykazać, że zmiany wskazane w ust. 4 wymuszają podwyższenie kosztów wykonania.</w:t>
      </w:r>
    </w:p>
    <w:p w14:paraId="5992EE81" w14:textId="77777777" w:rsidR="00602C20" w:rsidRPr="00E31A68" w:rsidRDefault="00602C20" w:rsidP="00576AF7">
      <w:pPr>
        <w:pStyle w:val="m8069290857866364993gmail-text-justify"/>
        <w:numPr>
          <w:ilvl w:val="0"/>
          <w:numId w:val="32"/>
        </w:numPr>
        <w:shd w:val="clear" w:color="auto" w:fill="FFFFFF"/>
        <w:spacing w:before="0" w:beforeAutospacing="0" w:after="0" w:afterAutospacing="0" w:line="276" w:lineRule="auto"/>
        <w:ind w:left="426" w:hanging="426"/>
        <w:jc w:val="both"/>
        <w:rPr>
          <w:rFonts w:ascii="Cambria" w:hAnsi="Cambria" w:cs="Calibri"/>
          <w:color w:val="000000"/>
        </w:rPr>
      </w:pPr>
      <w:r w:rsidRPr="00E31A68">
        <w:rPr>
          <w:rFonts w:ascii="Cambria" w:hAnsi="Cambria" w:cs="Calibri"/>
          <w:color w:val="000000"/>
        </w:rPr>
        <w:t xml:space="preserve">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 </w:t>
      </w:r>
    </w:p>
    <w:p w14:paraId="74D4BE40" w14:textId="77777777" w:rsidR="00602C20" w:rsidRPr="00E31A68" w:rsidRDefault="00602C20" w:rsidP="00576AF7">
      <w:pPr>
        <w:pStyle w:val="m8069290857866364993gmail-text-justify"/>
        <w:numPr>
          <w:ilvl w:val="0"/>
          <w:numId w:val="32"/>
        </w:numPr>
        <w:shd w:val="clear" w:color="auto" w:fill="FFFFFF"/>
        <w:spacing w:before="0" w:beforeAutospacing="0" w:after="0" w:afterAutospacing="0" w:line="276" w:lineRule="auto"/>
        <w:ind w:left="426" w:hanging="426"/>
        <w:jc w:val="both"/>
        <w:rPr>
          <w:rFonts w:ascii="Cambria" w:hAnsi="Cambria" w:cs="Calibri"/>
          <w:color w:val="000000"/>
        </w:rPr>
      </w:pPr>
      <w:r w:rsidRPr="00E31A68">
        <w:rPr>
          <w:rFonts w:ascii="Cambria" w:hAnsi="Cambria" w:cs="Calibri"/>
          <w:color w:val="000000"/>
        </w:rPr>
        <w:t xml:space="preserve">W przypadku wystąpienia okoliczności, o których mowa w ust. 4 pkt 1) część wynagrodzenia brutto Wykonawcy, o którym mowa w § 3 ust. 1 umowy, płatna po zaistnieniu ww. okoliczności, ulegnie zmianie o wartość różnicy pomiędzy nową wartością podatku od towarów i usług (ustaloną w oparciu o stawkę podatku od towarów i usług po zmianie), a dotychczasową wartością podatku od towarów </w:t>
      </w:r>
      <w:r w:rsidRPr="00E31A68">
        <w:rPr>
          <w:rFonts w:ascii="Cambria" w:hAnsi="Cambria" w:cs="Calibri"/>
          <w:color w:val="000000"/>
        </w:rPr>
        <w:br/>
        <w:t xml:space="preserve">i usług (ustaloną w oparciu o stawkę podatku od towarów i usług przed zmianą). </w:t>
      </w:r>
      <w:r w:rsidRPr="00E31A68">
        <w:rPr>
          <w:rFonts w:ascii="Cambria" w:hAnsi="Cambria" w:cs="Calibri"/>
          <w:color w:val="000000"/>
        </w:rPr>
        <w:br/>
        <w:t>W takiej sytuacji wynagrodzenie brutto będzie obejmowało stawkę i wartość obowiązującą w dniu wystawienia faktury. Wynagrodzenie netto Wykonawcy nie ulegnie zmianie.</w:t>
      </w:r>
    </w:p>
    <w:p w14:paraId="209392F7" w14:textId="77777777" w:rsidR="00602C20" w:rsidRPr="00E31A68" w:rsidRDefault="00602C20" w:rsidP="00576AF7">
      <w:pPr>
        <w:pStyle w:val="m8069290857866364993gmail-text-justify"/>
        <w:numPr>
          <w:ilvl w:val="0"/>
          <w:numId w:val="32"/>
        </w:numPr>
        <w:shd w:val="clear" w:color="auto" w:fill="FFFFFF"/>
        <w:spacing w:before="0" w:beforeAutospacing="0" w:after="0" w:afterAutospacing="0" w:line="276" w:lineRule="auto"/>
        <w:ind w:left="426" w:hanging="426"/>
        <w:jc w:val="both"/>
        <w:rPr>
          <w:rFonts w:ascii="Cambria" w:hAnsi="Cambria" w:cs="Calibri"/>
          <w:color w:val="000000"/>
        </w:rPr>
      </w:pPr>
      <w:r w:rsidRPr="00E31A68">
        <w:rPr>
          <w:rFonts w:ascii="Cambria" w:hAnsi="Cambria" w:cs="Calibri"/>
          <w:color w:val="000000"/>
        </w:rPr>
        <w:t xml:space="preserve">W przypadku wystąpienia okoliczności, o których mowa w ust. 4 pkt 2) część wynagrodzenie brutto Wykonawcy, o którym </w:t>
      </w:r>
      <w:r w:rsidRPr="00EA1CB5">
        <w:rPr>
          <w:rFonts w:ascii="Cambria" w:hAnsi="Cambria" w:cs="Calibri"/>
          <w:color w:val="000000" w:themeColor="text1"/>
        </w:rPr>
        <w:t xml:space="preserve">mowa w § 3 ust. 1 umowy, płatna po zaistnieniu ww. okoliczności, po spełnieniu warunku, o którym mowa w ust. 10, ulegnie zmianie o wartość zmiany kosztu Wykonawcy, wynikającą ze zmiany kwoty wynagrodzeń osób bezpośrednio wykonujących przedmiot umowy podanych </w:t>
      </w:r>
      <w:r w:rsidRPr="00E31A68">
        <w:rPr>
          <w:rFonts w:ascii="Cambria" w:hAnsi="Cambria" w:cs="Calibri"/>
          <w:color w:val="000000"/>
        </w:rPr>
        <w:br/>
      </w:r>
      <w:r w:rsidRPr="00E31A68">
        <w:rPr>
          <w:rFonts w:ascii="Cambria" w:hAnsi="Cambria" w:cs="Calibri"/>
          <w:color w:val="000000"/>
        </w:rPr>
        <w:lastRenderedPageBreak/>
        <w:t>w dokumentach, o których mowa w ust. 10, do wysokości aktualnie obowiązującego minimalnego wynagrodzenia lub minimalnej stawki godzinowej, z uwzględnieniem wszystkich obciążeń publicznoprawnych od kwoty zmiany minimalnego wynagrodzenia lub minimalnej stawki godzinowej tych osób.</w:t>
      </w:r>
    </w:p>
    <w:p w14:paraId="5879CEFE" w14:textId="77777777" w:rsidR="00602C20" w:rsidRPr="00E31A68" w:rsidRDefault="00602C20" w:rsidP="00576AF7">
      <w:pPr>
        <w:pStyle w:val="m8069290857866364993gmail-text-justify"/>
        <w:numPr>
          <w:ilvl w:val="0"/>
          <w:numId w:val="32"/>
        </w:numPr>
        <w:shd w:val="clear" w:color="auto" w:fill="FFFFFF"/>
        <w:spacing w:before="0" w:beforeAutospacing="0" w:after="0" w:afterAutospacing="0" w:line="276" w:lineRule="auto"/>
        <w:ind w:left="426" w:hanging="426"/>
        <w:jc w:val="both"/>
        <w:rPr>
          <w:rFonts w:ascii="Cambria" w:hAnsi="Cambria" w:cs="Calibri"/>
          <w:color w:val="000000"/>
        </w:rPr>
      </w:pPr>
      <w:r w:rsidRPr="00E31A68">
        <w:rPr>
          <w:rFonts w:ascii="Cambria" w:hAnsi="Cambria" w:cs="Calibri"/>
          <w:color w:val="000000"/>
        </w:rPr>
        <w:t xml:space="preserve">W przypadku wystąpienia okoliczności, o których mowa w ust. 4 pkt 3) część wynagrodzenie brutto Wykonawcy, o którym mowa w § 3 ust. 1 umowy, płatna po zaistnieniu ww. okoliczności, po spełnieniu warunku, o którym mowa w ust. 10,  ulegnie zmianie o wartość zmiany kosztu Wykonawcy, jaką będzie on zobowiązany dodatkowo ponieść w celu uwzględnienia tej zmiany, przy zachowaniu </w:t>
      </w:r>
      <w:r w:rsidRPr="00EA1CB5">
        <w:rPr>
          <w:rFonts w:ascii="Cambria" w:hAnsi="Cambria" w:cs="Calibri"/>
          <w:color w:val="000000" w:themeColor="text1"/>
        </w:rPr>
        <w:t xml:space="preserve">dotychczasowe kwoty netto wynagrodzenia osób bezpośrednio wykonujących zamówienie na rzecz Zamawiającego podanych w dokumencie, o którym mowa </w:t>
      </w:r>
      <w:r w:rsidRPr="00EA1CB5">
        <w:rPr>
          <w:rFonts w:ascii="Cambria" w:hAnsi="Cambria" w:cs="Calibri"/>
          <w:color w:val="000000" w:themeColor="text1"/>
        </w:rPr>
        <w:br/>
        <w:t>w ust. 10.</w:t>
      </w:r>
    </w:p>
    <w:p w14:paraId="5406C821" w14:textId="77777777" w:rsidR="00602C20" w:rsidRPr="00E31A68" w:rsidRDefault="00602C20" w:rsidP="00576AF7">
      <w:pPr>
        <w:pStyle w:val="m8069290857866364993gmail-text-justify"/>
        <w:numPr>
          <w:ilvl w:val="0"/>
          <w:numId w:val="32"/>
        </w:numPr>
        <w:shd w:val="clear" w:color="auto" w:fill="FFFFFF"/>
        <w:spacing w:before="0" w:beforeAutospacing="0" w:after="0" w:afterAutospacing="0" w:line="276" w:lineRule="auto"/>
        <w:ind w:left="426" w:hanging="426"/>
        <w:jc w:val="both"/>
        <w:rPr>
          <w:rFonts w:ascii="Cambria" w:hAnsi="Cambria" w:cs="Calibri"/>
          <w:color w:val="000000"/>
        </w:rPr>
      </w:pPr>
      <w:r w:rsidRPr="00E31A68">
        <w:rPr>
          <w:rFonts w:ascii="Cambria" w:hAnsi="Cambria" w:cs="Calibri"/>
          <w:color w:val="000000"/>
        </w:rPr>
        <w:t xml:space="preserve">Warunkiem dokonania zmiany wynagrodzenia Wykonawcy, o której mowa w ust. 4 pkt 2 i 3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w:t>
      </w:r>
      <w:r w:rsidRPr="00E31A68">
        <w:rPr>
          <w:rFonts w:ascii="Cambria" w:hAnsi="Cambria" w:cs="Calibri"/>
          <w:color w:val="000000"/>
        </w:rPr>
        <w:br/>
        <w:t xml:space="preserve">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w:t>
      </w:r>
      <w:r w:rsidRPr="00E31A68">
        <w:rPr>
          <w:rFonts w:ascii="Cambria" w:hAnsi="Cambria" w:cs="Calibri"/>
          <w:color w:val="000000"/>
        </w:rPr>
        <w:br/>
        <w:t>że zaistniała zmiana ma bezpośredni wpływ na koszty wykonania zamówienia oraz określić stopień, w jakim wpłynie ona na wysokość wynagrodzenia.</w:t>
      </w:r>
    </w:p>
    <w:p w14:paraId="23387C5F" w14:textId="77777777" w:rsidR="00602C20" w:rsidRPr="00E31A68" w:rsidRDefault="00602C20" w:rsidP="00576AF7">
      <w:pPr>
        <w:pStyle w:val="m8069290857866364993gmail-text-justify"/>
        <w:numPr>
          <w:ilvl w:val="0"/>
          <w:numId w:val="32"/>
        </w:numPr>
        <w:shd w:val="clear" w:color="auto" w:fill="FFFFFF"/>
        <w:spacing w:before="0" w:beforeAutospacing="0" w:after="0" w:afterAutospacing="0" w:line="276" w:lineRule="auto"/>
        <w:ind w:left="426" w:hanging="426"/>
        <w:jc w:val="both"/>
        <w:rPr>
          <w:rFonts w:ascii="Cambria" w:hAnsi="Cambria" w:cs="Calibri"/>
          <w:color w:val="000000"/>
        </w:rPr>
      </w:pPr>
      <w:r w:rsidRPr="00E31A68">
        <w:rPr>
          <w:rFonts w:ascii="Cambria" w:hAnsi="Cambria" w:cs="Calibri"/>
          <w:color w:val="000000"/>
        </w:rPr>
        <w:t>Ciężar dowodu, że okoliczności wymienione w ust. 4 pkt 2 i 3 mają wpływ na koszty wykonania zamówienia spoczywa na Wykonawcy.</w:t>
      </w:r>
    </w:p>
    <w:p w14:paraId="49080EF2" w14:textId="77777777" w:rsidR="00602C20" w:rsidRPr="000139D4" w:rsidRDefault="00602C20" w:rsidP="00576AF7">
      <w:pPr>
        <w:pStyle w:val="m8069290857866364993gmail-text-justify"/>
        <w:numPr>
          <w:ilvl w:val="0"/>
          <w:numId w:val="32"/>
        </w:numPr>
        <w:shd w:val="clear" w:color="auto" w:fill="FFFFFF"/>
        <w:spacing w:before="0" w:beforeAutospacing="0" w:after="0" w:afterAutospacing="0" w:line="276" w:lineRule="auto"/>
        <w:ind w:left="426" w:hanging="426"/>
        <w:jc w:val="both"/>
        <w:rPr>
          <w:rFonts w:ascii="Cambria" w:hAnsi="Cambria" w:cs="Calibri"/>
          <w:color w:val="000000"/>
        </w:rPr>
      </w:pPr>
      <w:r w:rsidRPr="000139D4">
        <w:rPr>
          <w:rFonts w:ascii="Cambria" w:hAnsi="Cambria" w:cs="Calibri"/>
          <w:color w:val="000000"/>
        </w:rPr>
        <w:t xml:space="preserve">Zmiany wysokości wynagrodzenia, o których mowa w ust. 4 pkt 1 umowy mogą zostać dokonane ze skutkiem nie wcześniej niż na dzień wejścia w życie przepisów, z których wynikają te zmiany. </w:t>
      </w:r>
    </w:p>
    <w:p w14:paraId="553229DD" w14:textId="77777777" w:rsidR="00602C20" w:rsidRPr="000139D4" w:rsidRDefault="00602C20" w:rsidP="00576AF7">
      <w:pPr>
        <w:pStyle w:val="m8069290857866364993gmail-text-justify"/>
        <w:numPr>
          <w:ilvl w:val="0"/>
          <w:numId w:val="32"/>
        </w:numPr>
        <w:shd w:val="clear" w:color="auto" w:fill="FFFFFF"/>
        <w:spacing w:before="0" w:beforeAutospacing="0" w:after="0" w:afterAutospacing="0" w:line="276" w:lineRule="auto"/>
        <w:ind w:left="426" w:hanging="426"/>
        <w:jc w:val="both"/>
        <w:rPr>
          <w:rFonts w:ascii="Cambria" w:hAnsi="Cambria" w:cs="Calibri"/>
          <w:color w:val="000000"/>
        </w:rPr>
      </w:pPr>
      <w:r w:rsidRPr="000139D4">
        <w:rPr>
          <w:rFonts w:ascii="Cambria" w:hAnsi="Cambria" w:cs="Calibri"/>
          <w:color w:val="000000"/>
        </w:rPr>
        <w:t>Zmiany, o których mowa w ust. 4 mogą być dokonane tylko, jeżeli jest to niezbędne dla prawidłowego wykonania umowy.</w:t>
      </w:r>
    </w:p>
    <w:p w14:paraId="007CD5DC" w14:textId="77777777" w:rsidR="00602C20" w:rsidRPr="005F47D5" w:rsidRDefault="00602C20" w:rsidP="00576AF7">
      <w:pPr>
        <w:pStyle w:val="m8069290857866364993gmail-text-justify"/>
        <w:numPr>
          <w:ilvl w:val="0"/>
          <w:numId w:val="32"/>
        </w:numPr>
        <w:shd w:val="clear" w:color="auto" w:fill="FFFFFF"/>
        <w:spacing w:before="0" w:beforeAutospacing="0" w:after="0" w:afterAutospacing="0" w:line="276" w:lineRule="auto"/>
        <w:ind w:left="426" w:hanging="426"/>
        <w:jc w:val="both"/>
        <w:rPr>
          <w:rFonts w:ascii="Cambria" w:hAnsi="Cambria" w:cs="Calibri"/>
          <w:b/>
          <w:bCs/>
          <w:color w:val="000000"/>
        </w:rPr>
      </w:pPr>
      <w:r w:rsidRPr="005F47D5">
        <w:rPr>
          <w:rFonts w:ascii="Cambria" w:eastAsiaTheme="minorHAnsi" w:hAnsi="Cambria" w:cs="AppleSystemUIFont"/>
          <w:b/>
          <w:bCs/>
          <w:lang w:eastAsia="en-US"/>
        </w:rPr>
        <w:t xml:space="preserve">Zamawiający przewiduje </w:t>
      </w:r>
      <w:r>
        <w:rPr>
          <w:rFonts w:ascii="Cambria" w:eastAsiaTheme="minorHAnsi" w:hAnsi="Cambria" w:cs="AppleSystemUIFont"/>
          <w:b/>
          <w:bCs/>
          <w:lang w:eastAsia="en-US"/>
        </w:rPr>
        <w:t xml:space="preserve">również </w:t>
      </w:r>
      <w:r w:rsidRPr="005F47D5">
        <w:rPr>
          <w:rFonts w:ascii="Cambria" w:eastAsiaTheme="minorHAnsi" w:hAnsi="Cambria" w:cs="AppleSystemUIFont"/>
          <w:b/>
          <w:bCs/>
          <w:lang w:eastAsia="en-US"/>
        </w:rPr>
        <w:t xml:space="preserve">zmianę umowy: </w:t>
      </w:r>
    </w:p>
    <w:p w14:paraId="502512D7" w14:textId="77777777" w:rsidR="00602C20" w:rsidRPr="000139D4" w:rsidRDefault="00602C20" w:rsidP="00576AF7">
      <w:pPr>
        <w:pStyle w:val="Akapitzlist"/>
        <w:numPr>
          <w:ilvl w:val="2"/>
          <w:numId w:val="73"/>
        </w:numPr>
        <w:autoSpaceDE w:val="0"/>
        <w:autoSpaceDN w:val="0"/>
        <w:spacing w:after="0"/>
        <w:ind w:left="709" w:hanging="283"/>
        <w:jc w:val="both"/>
        <w:rPr>
          <w:rFonts w:ascii="Cambria" w:eastAsiaTheme="minorHAnsi" w:hAnsi="Cambria" w:cs="AppleSystemUIFont"/>
          <w:sz w:val="24"/>
          <w:szCs w:val="24"/>
          <w:lang w:eastAsia="en-US"/>
        </w:rPr>
      </w:pPr>
      <w:r w:rsidRPr="000139D4">
        <w:rPr>
          <w:rFonts w:ascii="Cambria" w:eastAsiaTheme="minorHAnsi" w:hAnsi="Cambria" w:cs="AppleSystemUIFont"/>
          <w:sz w:val="24"/>
          <w:szCs w:val="24"/>
          <w:lang w:eastAsia="en-US"/>
        </w:rPr>
        <w:t>w odniesieniu do zakresu lub sposobu świadczenia Wykonawcy,</w:t>
      </w:r>
    </w:p>
    <w:p w14:paraId="3950AB9B" w14:textId="77777777" w:rsidR="00602C20" w:rsidRDefault="00602C20" w:rsidP="00576AF7">
      <w:pPr>
        <w:pStyle w:val="Akapitzlist"/>
        <w:numPr>
          <w:ilvl w:val="2"/>
          <w:numId w:val="73"/>
        </w:numPr>
        <w:autoSpaceDE w:val="0"/>
        <w:autoSpaceDN w:val="0"/>
        <w:spacing w:after="0"/>
        <w:ind w:left="709" w:hanging="283"/>
        <w:jc w:val="both"/>
        <w:rPr>
          <w:rFonts w:ascii="Cambria" w:eastAsiaTheme="minorHAnsi" w:hAnsi="Cambria" w:cs="AppleSystemUIFont"/>
          <w:sz w:val="24"/>
          <w:szCs w:val="24"/>
          <w:lang w:eastAsia="en-US"/>
        </w:rPr>
      </w:pPr>
      <w:r w:rsidRPr="000139D4">
        <w:rPr>
          <w:rFonts w:ascii="Cambria" w:eastAsiaTheme="minorHAnsi" w:hAnsi="Cambria" w:cs="AppleSystemUIFont"/>
          <w:sz w:val="24"/>
          <w:szCs w:val="24"/>
          <w:lang w:eastAsia="en-US"/>
        </w:rPr>
        <w:t xml:space="preserve">w zakresie wynagrodzenia </w:t>
      </w:r>
      <w:r>
        <w:rPr>
          <w:rFonts w:ascii="Cambria" w:eastAsiaTheme="minorHAnsi" w:hAnsi="Cambria" w:cs="AppleSystemUIFont"/>
          <w:sz w:val="24"/>
          <w:szCs w:val="24"/>
          <w:lang w:eastAsia="en-US"/>
        </w:rPr>
        <w:t>W</w:t>
      </w:r>
      <w:r w:rsidRPr="000139D4">
        <w:rPr>
          <w:rFonts w:ascii="Cambria" w:eastAsiaTheme="minorHAnsi" w:hAnsi="Cambria" w:cs="AppleSystemUIFont"/>
          <w:sz w:val="24"/>
          <w:szCs w:val="24"/>
          <w:lang w:eastAsia="en-US"/>
        </w:rPr>
        <w:t xml:space="preserve">ykonawcy będącą konsekwencją zmian zakresu lub sposobu świadczenia </w:t>
      </w:r>
      <w:r>
        <w:rPr>
          <w:rFonts w:ascii="Cambria" w:eastAsiaTheme="minorHAnsi" w:hAnsi="Cambria" w:cs="AppleSystemUIFont"/>
          <w:sz w:val="24"/>
          <w:szCs w:val="24"/>
          <w:lang w:eastAsia="en-US"/>
        </w:rPr>
        <w:t>W</w:t>
      </w:r>
      <w:r w:rsidRPr="000139D4">
        <w:rPr>
          <w:rFonts w:ascii="Cambria" w:eastAsiaTheme="minorHAnsi" w:hAnsi="Cambria" w:cs="AppleSystemUIFont"/>
          <w:sz w:val="24"/>
          <w:szCs w:val="24"/>
          <w:lang w:eastAsia="en-US"/>
        </w:rPr>
        <w:t>ykonawcy</w:t>
      </w:r>
      <w:r>
        <w:rPr>
          <w:rFonts w:ascii="Cambria" w:eastAsiaTheme="minorHAnsi" w:hAnsi="Cambria" w:cs="AppleSystemUIFont"/>
          <w:sz w:val="24"/>
          <w:szCs w:val="24"/>
          <w:lang w:eastAsia="en-US"/>
        </w:rPr>
        <w:t>,</w:t>
      </w:r>
    </w:p>
    <w:p w14:paraId="66D43505" w14:textId="77777777" w:rsidR="00602C20" w:rsidRDefault="00602C20" w:rsidP="00576AF7">
      <w:pPr>
        <w:pStyle w:val="Akapitzlist"/>
        <w:numPr>
          <w:ilvl w:val="2"/>
          <w:numId w:val="73"/>
        </w:numPr>
        <w:autoSpaceDE w:val="0"/>
        <w:autoSpaceDN w:val="0"/>
        <w:spacing w:after="0"/>
        <w:ind w:left="709" w:hanging="283"/>
        <w:jc w:val="both"/>
        <w:rPr>
          <w:rFonts w:ascii="Cambria" w:eastAsiaTheme="minorHAnsi" w:hAnsi="Cambria" w:cs="AppleSystemUIFont"/>
          <w:sz w:val="24"/>
          <w:szCs w:val="24"/>
          <w:lang w:eastAsia="en-US"/>
        </w:rPr>
      </w:pPr>
      <w:r w:rsidRPr="000139D4">
        <w:rPr>
          <w:rFonts w:ascii="Cambria" w:eastAsiaTheme="minorHAnsi" w:hAnsi="Cambria" w:cs="AppleSystemUIFont"/>
          <w:sz w:val="24"/>
          <w:szCs w:val="24"/>
          <w:lang w:eastAsia="en-US"/>
        </w:rPr>
        <w:t xml:space="preserve">w odniesieniu do terminu jej wykonania </w:t>
      </w:r>
    </w:p>
    <w:p w14:paraId="7602E73E" w14:textId="77777777" w:rsidR="00602C20" w:rsidRPr="008A3D25" w:rsidRDefault="00602C20" w:rsidP="00602C20">
      <w:pPr>
        <w:autoSpaceDE w:val="0"/>
        <w:autoSpaceDN w:val="0"/>
        <w:spacing w:after="0"/>
        <w:ind w:left="426"/>
        <w:rPr>
          <w:rFonts w:ascii="Cambria" w:eastAsiaTheme="minorHAnsi" w:hAnsi="Cambria" w:cs="AppleSystemUIFont"/>
          <w:i/>
          <w:iCs/>
          <w:sz w:val="24"/>
          <w:szCs w:val="24"/>
          <w:lang w:eastAsia="en-US"/>
        </w:rPr>
      </w:pPr>
      <w:r w:rsidRPr="008A3D25">
        <w:rPr>
          <w:rFonts w:ascii="Cambria" w:eastAsiaTheme="minorHAnsi" w:hAnsi="Cambria" w:cs="AppleSystemUIFont"/>
          <w:i/>
          <w:iCs/>
          <w:sz w:val="24"/>
          <w:szCs w:val="24"/>
          <w:lang w:eastAsia="en-US"/>
        </w:rPr>
        <w:lastRenderedPageBreak/>
        <w:t xml:space="preserve">- w zakresie w jakim będzie to niezbędne lub potrzebne do dostosowania umowy </w:t>
      </w:r>
      <w:r>
        <w:rPr>
          <w:rFonts w:ascii="Cambria" w:eastAsiaTheme="minorHAnsi" w:hAnsi="Cambria" w:cs="AppleSystemUIFont"/>
          <w:i/>
          <w:iCs/>
          <w:sz w:val="24"/>
          <w:szCs w:val="24"/>
          <w:lang w:eastAsia="en-US"/>
        </w:rPr>
        <w:br/>
      </w:r>
      <w:r w:rsidRPr="008A3D25">
        <w:rPr>
          <w:rFonts w:ascii="Cambria" w:eastAsiaTheme="minorHAnsi" w:hAnsi="Cambria" w:cs="AppleSystemUIFont"/>
          <w:i/>
          <w:iCs/>
          <w:sz w:val="24"/>
          <w:szCs w:val="24"/>
          <w:lang w:eastAsia="en-US"/>
        </w:rPr>
        <w:t>w tym sposobu wykonywania robót budowlanych do zmian ustawy Prawo budowlane, które wejdą w życie podczas trwania umowy.</w:t>
      </w:r>
    </w:p>
    <w:p w14:paraId="686E1AF9" w14:textId="77777777" w:rsidR="00602C20" w:rsidRDefault="00602C20" w:rsidP="00576AF7">
      <w:pPr>
        <w:pStyle w:val="m8069290857866364993gmail-text-justify"/>
        <w:numPr>
          <w:ilvl w:val="0"/>
          <w:numId w:val="32"/>
        </w:numPr>
        <w:shd w:val="clear" w:color="auto" w:fill="FFFFFF"/>
        <w:spacing w:before="0" w:beforeAutospacing="0" w:after="0" w:afterAutospacing="0" w:line="276" w:lineRule="auto"/>
        <w:ind w:left="426" w:hanging="426"/>
        <w:jc w:val="both"/>
        <w:rPr>
          <w:rFonts w:ascii="Cambria" w:hAnsi="Cambria" w:cs="Calibri"/>
          <w:color w:val="000000"/>
        </w:rPr>
      </w:pPr>
      <w:r w:rsidRPr="000139D4">
        <w:rPr>
          <w:rFonts w:ascii="Cambria" w:hAnsi="Cambria" w:cs="Calibri"/>
          <w:color w:val="000000"/>
        </w:rPr>
        <w:t>Wszystkie powyższe postanowienia stanowią katalog zmian, na które Zamawiający może wyrazić zgodę. Nie stanowią one jednak zobowiązania do wyrażenia takiej zgody.</w:t>
      </w:r>
    </w:p>
    <w:p w14:paraId="2B55A2FE" w14:textId="77777777" w:rsidR="001339BC" w:rsidRPr="00B64E12" w:rsidRDefault="001339BC" w:rsidP="001339BC">
      <w:pPr>
        <w:widowControl/>
        <w:suppressAutoHyphens w:val="0"/>
        <w:autoSpaceDE w:val="0"/>
        <w:autoSpaceDN w:val="0"/>
        <w:spacing w:after="0"/>
        <w:jc w:val="center"/>
        <w:textAlignment w:val="auto"/>
        <w:rPr>
          <w:rFonts w:ascii="Cambria" w:eastAsia="Lucida Sans Unicode" w:hAnsi="Cambria"/>
          <w:b/>
          <w:bCs/>
          <w:sz w:val="24"/>
          <w:szCs w:val="24"/>
          <w:lang w:eastAsia="en-US"/>
        </w:rPr>
      </w:pPr>
      <w:commentRangeStart w:id="15"/>
      <w:r w:rsidRPr="00B64E12">
        <w:rPr>
          <w:rFonts w:ascii="Cambria" w:eastAsia="Lucida Sans Unicode" w:hAnsi="Cambria"/>
          <w:b/>
          <w:bCs/>
          <w:sz w:val="24"/>
          <w:szCs w:val="24"/>
          <w:lang w:eastAsia="en-US"/>
        </w:rPr>
        <w:t>§ 1</w:t>
      </w:r>
      <w:r>
        <w:rPr>
          <w:rFonts w:ascii="Cambria" w:eastAsia="Lucida Sans Unicode" w:hAnsi="Cambria"/>
          <w:b/>
          <w:bCs/>
          <w:sz w:val="24"/>
          <w:szCs w:val="24"/>
          <w:lang w:eastAsia="en-US"/>
        </w:rPr>
        <w:t>7</w:t>
      </w:r>
    </w:p>
    <w:p w14:paraId="0F5AC145" w14:textId="77777777" w:rsidR="001339BC" w:rsidRPr="00B64E12" w:rsidRDefault="001339BC" w:rsidP="001339BC">
      <w:pPr>
        <w:widowControl/>
        <w:suppressAutoHyphens w:val="0"/>
        <w:autoSpaceDE w:val="0"/>
        <w:autoSpaceDN w:val="0"/>
        <w:spacing w:after="0"/>
        <w:jc w:val="center"/>
        <w:textAlignment w:val="auto"/>
        <w:rPr>
          <w:rFonts w:ascii="Cambria" w:eastAsia="Lucida Sans Unicode" w:hAnsi="Cambria"/>
          <w:b/>
          <w:bCs/>
          <w:sz w:val="24"/>
          <w:szCs w:val="24"/>
          <w:lang w:eastAsia="en-US"/>
        </w:rPr>
      </w:pPr>
      <w:r w:rsidRPr="00B64E12">
        <w:rPr>
          <w:rFonts w:ascii="Cambria" w:eastAsia="Lucida Sans Unicode" w:hAnsi="Cambria"/>
          <w:b/>
          <w:bCs/>
          <w:sz w:val="24"/>
          <w:szCs w:val="24"/>
          <w:lang w:eastAsia="en-US"/>
        </w:rPr>
        <w:t>Klauzula waloryzacyjna</w:t>
      </w:r>
      <w:commentRangeEnd w:id="15"/>
      <w:r w:rsidR="00954B3A">
        <w:rPr>
          <w:rStyle w:val="Odwoaniedokomentarza"/>
        </w:rPr>
        <w:commentReference w:id="15"/>
      </w:r>
    </w:p>
    <w:p w14:paraId="27B52320" w14:textId="77777777" w:rsidR="001339BC" w:rsidRPr="00B64E12" w:rsidRDefault="001339BC" w:rsidP="00576AF7">
      <w:pPr>
        <w:pStyle w:val="m8069290857866364993gmail-text-justify"/>
        <w:numPr>
          <w:ilvl w:val="0"/>
          <w:numId w:val="87"/>
        </w:numPr>
        <w:shd w:val="clear" w:color="auto" w:fill="FFFFFF"/>
        <w:spacing w:before="0" w:beforeAutospacing="0" w:after="0" w:afterAutospacing="0" w:line="276" w:lineRule="auto"/>
        <w:ind w:left="426" w:hanging="426"/>
        <w:jc w:val="both"/>
        <w:rPr>
          <w:rFonts w:ascii="Cambria" w:hAnsi="Cambria" w:cs="Lucida Sans Unicode"/>
        </w:rPr>
      </w:pPr>
      <w:r w:rsidRPr="00B64E12">
        <w:rPr>
          <w:rFonts w:ascii="Cambria" w:eastAsia="Lucida Sans Unicode" w:hAnsi="Cambria"/>
          <w:lang w:eastAsia="en-US"/>
        </w:rPr>
        <w:t xml:space="preserve">Strony przewidują możliwość zmiany wynagrodzenia Wykonawcy zgodnie </w:t>
      </w:r>
      <w:r>
        <w:rPr>
          <w:rFonts w:ascii="Cambria" w:eastAsia="Lucida Sans Unicode" w:hAnsi="Cambria"/>
          <w:lang w:eastAsia="en-US"/>
        </w:rPr>
        <w:br/>
      </w:r>
      <w:r w:rsidRPr="00B64E12">
        <w:rPr>
          <w:rFonts w:ascii="Cambria" w:eastAsia="Lucida Sans Unicode" w:hAnsi="Cambria"/>
          <w:lang w:eastAsia="en-US"/>
        </w:rPr>
        <w:t xml:space="preserve">z poniższymi zasadami, w przypadku zmiany ceny materiałów lub kosztów związanych z realizacją zamówienia: </w:t>
      </w:r>
    </w:p>
    <w:p w14:paraId="6B1138CC" w14:textId="77777777" w:rsidR="001339BC" w:rsidRPr="00B64E12" w:rsidRDefault="001339BC" w:rsidP="00576AF7">
      <w:pPr>
        <w:widowControl/>
        <w:numPr>
          <w:ilvl w:val="0"/>
          <w:numId w:val="88"/>
        </w:numPr>
        <w:autoSpaceDN w:val="0"/>
        <w:adjustRightInd/>
        <w:spacing w:after="0"/>
        <w:ind w:left="851" w:hanging="425"/>
        <w:textAlignment w:val="auto"/>
        <w:rPr>
          <w:rFonts w:ascii="Cambria" w:eastAsia="Lucida Sans Unicode" w:hAnsi="Cambria" w:cs="Tahoma"/>
          <w:sz w:val="24"/>
          <w:szCs w:val="24"/>
          <w:lang w:eastAsia="en-US"/>
        </w:rPr>
      </w:pPr>
      <w:r w:rsidRPr="00B64E12">
        <w:rPr>
          <w:rFonts w:ascii="Cambria" w:eastAsia="Lucida Sans Unicode" w:hAnsi="Cambria" w:cs="Tahoma"/>
          <w:sz w:val="24"/>
          <w:szCs w:val="24"/>
          <w:lang w:eastAsia="en-US"/>
        </w:rPr>
        <w:t>wyliczenie wysokości zmiany wynagrodzenia odbywać się będzie w oparciu o miesięczny wskaźnik cen produkcji budowlano-montażowej liczony do poprzedniego miesiąca = zwany dalej wskaźnikiem GUS</w:t>
      </w:r>
      <w:r>
        <w:rPr>
          <w:rFonts w:ascii="Cambria" w:eastAsia="Lucida Sans Unicode" w:hAnsi="Cambria" w:cs="Tahoma"/>
          <w:sz w:val="24"/>
          <w:szCs w:val="24"/>
          <w:lang w:eastAsia="en-US"/>
        </w:rPr>
        <w:t>,</w:t>
      </w:r>
    </w:p>
    <w:p w14:paraId="0EBCD077" w14:textId="77777777" w:rsidR="001339BC" w:rsidRPr="006B2C9E" w:rsidRDefault="001339BC" w:rsidP="00576AF7">
      <w:pPr>
        <w:widowControl/>
        <w:numPr>
          <w:ilvl w:val="0"/>
          <w:numId w:val="88"/>
        </w:numPr>
        <w:autoSpaceDN w:val="0"/>
        <w:adjustRightInd/>
        <w:spacing w:after="0"/>
        <w:ind w:left="851" w:hanging="425"/>
        <w:textAlignment w:val="auto"/>
        <w:rPr>
          <w:rFonts w:ascii="Cambria" w:eastAsia="Lucida Sans Unicode" w:hAnsi="Cambria" w:cs="Tahoma"/>
          <w:sz w:val="24"/>
          <w:szCs w:val="24"/>
          <w:lang w:eastAsia="en-US"/>
        </w:rPr>
      </w:pPr>
      <w:r w:rsidRPr="00B64E12">
        <w:rPr>
          <w:rFonts w:ascii="Cambria" w:eastAsia="Lucida Sans Unicode" w:hAnsi="Cambria" w:cs="Tahoma"/>
          <w:sz w:val="24"/>
          <w:szCs w:val="24"/>
          <w:lang w:eastAsia="en-US"/>
        </w:rPr>
        <w:t xml:space="preserve">w sytuacji, gdy średnia opublikowanych wskaźników GUS za pełne miesiące w okresie między zawarciem umowy a podpisaniem </w:t>
      </w:r>
      <w:r w:rsidRPr="006B2C9E">
        <w:rPr>
          <w:rFonts w:ascii="Cambria" w:eastAsia="Lucida Sans Unicode" w:hAnsi="Cambria" w:cs="Tahoma"/>
          <w:sz w:val="24"/>
          <w:szCs w:val="24"/>
          <w:lang w:eastAsia="en-US"/>
        </w:rPr>
        <w:t xml:space="preserve">protokołu odbioru końcowego o którym mowa w § 6 ust. 1 pkt </w:t>
      </w:r>
      <w:r>
        <w:rPr>
          <w:rFonts w:ascii="Cambria" w:eastAsia="Lucida Sans Unicode" w:hAnsi="Cambria" w:cs="Tahoma"/>
          <w:sz w:val="24"/>
          <w:szCs w:val="24"/>
          <w:lang w:eastAsia="en-US"/>
        </w:rPr>
        <w:t>2</w:t>
      </w:r>
      <w:r w:rsidRPr="006B2C9E">
        <w:rPr>
          <w:rFonts w:ascii="Cambria" w:eastAsia="Lucida Sans Unicode" w:hAnsi="Cambria" w:cs="Tahoma"/>
          <w:sz w:val="24"/>
          <w:szCs w:val="24"/>
          <w:lang w:eastAsia="en-US"/>
        </w:rPr>
        <w:t xml:space="preserve">) </w:t>
      </w:r>
      <w:r w:rsidRPr="002802D3">
        <w:rPr>
          <w:rFonts w:ascii="Cambria" w:eastAsia="Lucida Sans Unicode" w:hAnsi="Cambria" w:cs="Tahoma"/>
          <w:color w:val="FF0000"/>
          <w:sz w:val="24"/>
          <w:szCs w:val="24"/>
          <w:lang w:eastAsia="en-US"/>
        </w:rPr>
        <w:t xml:space="preserve">przekroczy poziom 3%, strony mogą złożyć wniosek o dokonanie odpowiedniej zmiany wynagrodzenia; </w:t>
      </w:r>
    </w:p>
    <w:p w14:paraId="7C961D59" w14:textId="77777777" w:rsidR="001339BC" w:rsidRDefault="001339BC" w:rsidP="00576AF7">
      <w:pPr>
        <w:widowControl/>
        <w:numPr>
          <w:ilvl w:val="0"/>
          <w:numId w:val="88"/>
        </w:numPr>
        <w:autoSpaceDN w:val="0"/>
        <w:adjustRightInd/>
        <w:spacing w:after="0"/>
        <w:ind w:left="851" w:hanging="425"/>
        <w:textAlignment w:val="auto"/>
        <w:rPr>
          <w:rFonts w:ascii="Cambria" w:eastAsia="Lucida Sans Unicode" w:hAnsi="Cambria" w:cs="Tahoma"/>
          <w:sz w:val="24"/>
          <w:szCs w:val="24"/>
          <w:lang w:eastAsia="en-US"/>
        </w:rPr>
      </w:pPr>
      <w:r w:rsidRPr="006B2C9E">
        <w:rPr>
          <w:rFonts w:ascii="Cambria" w:eastAsia="Lucida Sans Unicode" w:hAnsi="Cambria" w:cs="Tahoma"/>
          <w:sz w:val="24"/>
          <w:szCs w:val="24"/>
          <w:lang w:eastAsia="en-US"/>
        </w:rPr>
        <w:t xml:space="preserve">strona po spełnieniu przesłanek wskazanych w pkt 1-2 może złożyć wniosek </w:t>
      </w:r>
      <w:r>
        <w:rPr>
          <w:rFonts w:ascii="Cambria" w:eastAsia="Lucida Sans Unicode" w:hAnsi="Cambria" w:cs="Tahoma"/>
          <w:sz w:val="24"/>
          <w:szCs w:val="24"/>
          <w:lang w:eastAsia="en-US"/>
        </w:rPr>
        <w:br/>
      </w:r>
      <w:r w:rsidRPr="006B2C9E">
        <w:rPr>
          <w:rFonts w:ascii="Cambria" w:eastAsia="Lucida Sans Unicode" w:hAnsi="Cambria" w:cs="Tahoma"/>
          <w:sz w:val="24"/>
          <w:szCs w:val="24"/>
          <w:lang w:eastAsia="en-US"/>
        </w:rPr>
        <w:t xml:space="preserve">o zmianę wynagrodzenia w wysokości wynikającej z wyliczenia: </w:t>
      </w:r>
    </w:p>
    <w:p w14:paraId="25F0E169" w14:textId="77777777" w:rsidR="001339BC" w:rsidRPr="00F00992" w:rsidRDefault="001339BC" w:rsidP="001339BC">
      <w:pPr>
        <w:widowControl/>
        <w:autoSpaceDN w:val="0"/>
        <w:adjustRightInd/>
        <w:spacing w:after="0"/>
        <w:ind w:left="851"/>
        <w:textAlignment w:val="auto"/>
        <w:rPr>
          <w:rFonts w:ascii="Cambria" w:eastAsia="Lucida Sans Unicode" w:hAnsi="Cambria" w:cs="Tahoma"/>
          <w:sz w:val="10"/>
          <w:szCs w:val="10"/>
          <w:lang w:eastAsia="en-US"/>
        </w:rPr>
      </w:pPr>
    </w:p>
    <w:p w14:paraId="25043936" w14:textId="77777777" w:rsidR="001339BC" w:rsidRPr="00F00992" w:rsidRDefault="001339BC" w:rsidP="001339BC">
      <w:pPr>
        <w:widowControl/>
        <w:autoSpaceDN w:val="0"/>
        <w:adjustRightInd/>
        <w:spacing w:after="0"/>
        <w:ind w:left="360"/>
        <w:jc w:val="center"/>
        <w:rPr>
          <w:rFonts w:ascii="Cambria" w:eastAsia="Lucida Sans Unicode" w:hAnsi="Cambria" w:cs="Tahoma"/>
          <w:i/>
          <w:iCs/>
          <w:sz w:val="24"/>
          <w:szCs w:val="24"/>
          <w:lang w:eastAsia="en-US"/>
        </w:rPr>
      </w:pPr>
      <w:r w:rsidRPr="00F00992">
        <w:rPr>
          <w:rFonts w:ascii="Cambria" w:eastAsia="Lucida Sans Unicode" w:hAnsi="Cambria" w:cs="Tahoma"/>
          <w:i/>
          <w:iCs/>
          <w:sz w:val="24"/>
          <w:szCs w:val="24"/>
          <w:lang w:eastAsia="en-US"/>
        </w:rPr>
        <w:t>A x (B% - 3 %) = C,</w:t>
      </w:r>
    </w:p>
    <w:p w14:paraId="2E138BB5" w14:textId="77777777" w:rsidR="001339BC" w:rsidRPr="006B2C9E" w:rsidRDefault="001339BC" w:rsidP="001339BC">
      <w:pPr>
        <w:widowControl/>
        <w:autoSpaceDN w:val="0"/>
        <w:adjustRightInd/>
        <w:spacing w:after="0"/>
        <w:ind w:left="851"/>
        <w:rPr>
          <w:rFonts w:ascii="Cambria" w:eastAsia="Lucida Sans Unicode" w:hAnsi="Cambria" w:cs="Tahoma"/>
          <w:sz w:val="24"/>
          <w:szCs w:val="24"/>
          <w:lang w:eastAsia="en-US"/>
        </w:rPr>
      </w:pPr>
      <w:r w:rsidRPr="006B2C9E">
        <w:rPr>
          <w:rFonts w:ascii="Cambria" w:eastAsia="Lucida Sans Unicode" w:hAnsi="Cambria" w:cs="Tahoma"/>
          <w:sz w:val="24"/>
          <w:szCs w:val="24"/>
          <w:lang w:eastAsia="en-US"/>
        </w:rPr>
        <w:t xml:space="preserve">gdzie: </w:t>
      </w:r>
    </w:p>
    <w:p w14:paraId="3EE37658" w14:textId="77777777" w:rsidR="001339BC" w:rsidRDefault="001339BC" w:rsidP="001339BC">
      <w:pPr>
        <w:widowControl/>
        <w:autoSpaceDN w:val="0"/>
        <w:adjustRightInd/>
        <w:spacing w:after="0"/>
        <w:ind w:left="993" w:hanging="142"/>
        <w:rPr>
          <w:rFonts w:ascii="Cambria" w:eastAsia="Lucida Sans Unicode" w:hAnsi="Cambria" w:cs="Tahoma"/>
          <w:sz w:val="24"/>
          <w:szCs w:val="24"/>
          <w:lang w:eastAsia="en-US"/>
        </w:rPr>
      </w:pPr>
      <w:r w:rsidRPr="006B2C9E">
        <w:rPr>
          <w:rFonts w:ascii="Cambria" w:eastAsia="Lucida Sans Unicode" w:hAnsi="Cambria" w:cs="Tahoma"/>
          <w:sz w:val="24"/>
          <w:szCs w:val="24"/>
          <w:lang w:eastAsia="en-US"/>
        </w:rPr>
        <w:t>A</w:t>
      </w:r>
      <w:r>
        <w:rPr>
          <w:rFonts w:ascii="Cambria" w:eastAsia="Lucida Sans Unicode" w:hAnsi="Cambria" w:cs="Tahoma"/>
          <w:sz w:val="24"/>
          <w:szCs w:val="24"/>
          <w:lang w:eastAsia="en-US"/>
        </w:rPr>
        <w:tab/>
      </w:r>
      <w:r w:rsidRPr="006B2C9E">
        <w:rPr>
          <w:rFonts w:ascii="Cambria" w:eastAsia="Lucida Sans Unicode" w:hAnsi="Cambria" w:cs="Tahoma"/>
          <w:sz w:val="24"/>
          <w:szCs w:val="24"/>
          <w:lang w:eastAsia="en-US"/>
        </w:rPr>
        <w:t xml:space="preserve">– wartość wynagrodzenia umownego, </w:t>
      </w:r>
    </w:p>
    <w:p w14:paraId="373FF4C5" w14:textId="77777777" w:rsidR="001339BC" w:rsidRPr="006B2C9E" w:rsidRDefault="001339BC" w:rsidP="001339BC">
      <w:pPr>
        <w:widowControl/>
        <w:autoSpaceDN w:val="0"/>
        <w:adjustRightInd/>
        <w:spacing w:after="0"/>
        <w:ind w:left="1418" w:hanging="567"/>
        <w:rPr>
          <w:rFonts w:ascii="Cambria" w:eastAsia="Lucida Sans Unicode" w:hAnsi="Cambria" w:cs="Tahoma"/>
          <w:sz w:val="24"/>
          <w:szCs w:val="24"/>
          <w:lang w:eastAsia="en-US"/>
        </w:rPr>
      </w:pPr>
      <w:r w:rsidRPr="006B2C9E">
        <w:rPr>
          <w:rFonts w:ascii="Cambria" w:eastAsia="Lucida Sans Unicode" w:hAnsi="Cambria" w:cs="Tahoma"/>
          <w:sz w:val="24"/>
          <w:szCs w:val="24"/>
          <w:lang w:eastAsia="en-US"/>
        </w:rPr>
        <w:t xml:space="preserve">B </w:t>
      </w:r>
      <w:r>
        <w:rPr>
          <w:rFonts w:ascii="Cambria" w:eastAsia="Lucida Sans Unicode" w:hAnsi="Cambria" w:cs="Tahoma"/>
          <w:sz w:val="24"/>
          <w:szCs w:val="24"/>
          <w:lang w:eastAsia="en-US"/>
        </w:rPr>
        <w:tab/>
      </w:r>
      <w:r w:rsidRPr="006B2C9E">
        <w:rPr>
          <w:rFonts w:ascii="Cambria" w:eastAsia="Lucida Sans Unicode" w:hAnsi="Cambria" w:cs="Tahoma"/>
          <w:sz w:val="24"/>
          <w:szCs w:val="24"/>
          <w:lang w:eastAsia="en-US"/>
        </w:rPr>
        <w:t>–</w:t>
      </w:r>
      <w:r>
        <w:rPr>
          <w:rFonts w:ascii="Cambria" w:eastAsia="Lucida Sans Unicode" w:hAnsi="Cambria" w:cs="Tahoma"/>
          <w:sz w:val="24"/>
          <w:szCs w:val="24"/>
          <w:lang w:eastAsia="en-US"/>
        </w:rPr>
        <w:t xml:space="preserve"> </w:t>
      </w:r>
      <w:r w:rsidRPr="006B2C9E">
        <w:rPr>
          <w:rFonts w:ascii="Cambria" w:eastAsia="Lucida Sans Unicode" w:hAnsi="Cambria" w:cs="Tahoma"/>
          <w:b/>
          <w:bCs/>
          <w:sz w:val="24"/>
          <w:szCs w:val="24"/>
          <w:lang w:eastAsia="en-US"/>
        </w:rPr>
        <w:t>średnia</w:t>
      </w:r>
      <w:r w:rsidRPr="006B2C9E">
        <w:rPr>
          <w:rFonts w:ascii="Cambria" w:eastAsia="Lucida Sans Unicode" w:hAnsi="Cambria" w:cs="Tahoma"/>
          <w:sz w:val="24"/>
          <w:szCs w:val="24"/>
          <w:lang w:eastAsia="en-US"/>
        </w:rPr>
        <w:t xml:space="preserve"> opublikowanych wskaźników GUS za pełne miesiące w okresie</w:t>
      </w:r>
      <w:r>
        <w:rPr>
          <w:rFonts w:ascii="Cambria" w:eastAsia="Lucida Sans Unicode" w:hAnsi="Cambria" w:cs="Tahoma"/>
          <w:sz w:val="24"/>
          <w:szCs w:val="24"/>
          <w:lang w:eastAsia="en-US"/>
        </w:rPr>
        <w:t xml:space="preserve"> </w:t>
      </w:r>
      <w:r w:rsidRPr="006B2C9E">
        <w:rPr>
          <w:rFonts w:ascii="Cambria" w:eastAsia="Lucida Sans Unicode" w:hAnsi="Cambria" w:cs="Tahoma"/>
          <w:sz w:val="24"/>
          <w:szCs w:val="24"/>
          <w:lang w:eastAsia="en-US"/>
        </w:rPr>
        <w:t>między zawarciem umowy a podpisaniem protokołu odbioru,</w:t>
      </w:r>
    </w:p>
    <w:p w14:paraId="2B9E0B80" w14:textId="77777777" w:rsidR="001339BC" w:rsidRPr="006B2C9E" w:rsidRDefault="001339BC" w:rsidP="001339BC">
      <w:pPr>
        <w:widowControl/>
        <w:autoSpaceDN w:val="0"/>
        <w:adjustRightInd/>
        <w:spacing w:after="0"/>
        <w:ind w:left="993" w:hanging="142"/>
        <w:rPr>
          <w:rFonts w:ascii="Cambria" w:eastAsia="Lucida Sans Unicode" w:hAnsi="Cambria" w:cs="Tahoma"/>
          <w:sz w:val="24"/>
          <w:szCs w:val="24"/>
          <w:lang w:eastAsia="en-US"/>
        </w:rPr>
      </w:pPr>
      <w:r w:rsidRPr="006B2C9E">
        <w:rPr>
          <w:rFonts w:ascii="Cambria" w:eastAsia="Lucida Sans Unicode" w:hAnsi="Cambria" w:cs="Tahoma"/>
          <w:sz w:val="24"/>
          <w:szCs w:val="24"/>
          <w:lang w:eastAsia="en-US"/>
        </w:rPr>
        <w:t xml:space="preserve"> C</w:t>
      </w:r>
      <w:r>
        <w:rPr>
          <w:rFonts w:ascii="Cambria" w:eastAsia="Lucida Sans Unicode" w:hAnsi="Cambria" w:cs="Tahoma"/>
          <w:sz w:val="24"/>
          <w:szCs w:val="24"/>
          <w:lang w:eastAsia="en-US"/>
        </w:rPr>
        <w:tab/>
      </w:r>
      <w:r w:rsidRPr="006B2C9E">
        <w:rPr>
          <w:rFonts w:ascii="Cambria" w:eastAsia="Lucida Sans Unicode" w:hAnsi="Cambria" w:cs="Tahoma"/>
          <w:sz w:val="24"/>
          <w:szCs w:val="24"/>
          <w:lang w:eastAsia="en-US"/>
        </w:rPr>
        <w:t>–</w:t>
      </w:r>
      <w:r>
        <w:rPr>
          <w:rFonts w:ascii="Cambria" w:eastAsia="Lucida Sans Unicode" w:hAnsi="Cambria" w:cs="Tahoma"/>
          <w:sz w:val="24"/>
          <w:szCs w:val="24"/>
          <w:lang w:eastAsia="en-US"/>
        </w:rPr>
        <w:t xml:space="preserve"> </w:t>
      </w:r>
      <w:r w:rsidRPr="006B2C9E">
        <w:rPr>
          <w:rFonts w:ascii="Cambria" w:eastAsia="Lucida Sans Unicode" w:hAnsi="Cambria" w:cs="Tahoma"/>
          <w:sz w:val="24"/>
          <w:szCs w:val="24"/>
          <w:lang w:eastAsia="en-US"/>
        </w:rPr>
        <w:t xml:space="preserve">wartość zmiany. </w:t>
      </w:r>
    </w:p>
    <w:p w14:paraId="692BF07C" w14:textId="77777777" w:rsidR="001339BC" w:rsidRPr="006B2C9E" w:rsidRDefault="001339BC" w:rsidP="00576AF7">
      <w:pPr>
        <w:widowControl/>
        <w:numPr>
          <w:ilvl w:val="0"/>
          <w:numId w:val="88"/>
        </w:numPr>
        <w:autoSpaceDN w:val="0"/>
        <w:adjustRightInd/>
        <w:spacing w:after="0"/>
        <w:ind w:left="851" w:hanging="425"/>
        <w:textAlignment w:val="auto"/>
        <w:rPr>
          <w:rFonts w:ascii="Cambria" w:eastAsia="Lucida Sans Unicode" w:hAnsi="Cambria" w:cs="Tahoma"/>
          <w:sz w:val="24"/>
          <w:szCs w:val="24"/>
          <w:lang w:eastAsia="en-US"/>
        </w:rPr>
      </w:pPr>
      <w:r w:rsidRPr="006B2C9E">
        <w:rPr>
          <w:rFonts w:ascii="Cambria" w:eastAsia="Lucida Sans Unicode" w:hAnsi="Cambria" w:cs="Tahoma"/>
          <w:sz w:val="24"/>
          <w:szCs w:val="24"/>
          <w:lang w:eastAsia="en-US"/>
        </w:rPr>
        <w:t xml:space="preserve">strona składając wniosek o zmianę powinna przedstawić w szczególności: </w:t>
      </w:r>
    </w:p>
    <w:p w14:paraId="55B5ADB8" w14:textId="77777777" w:rsidR="001339BC" w:rsidRPr="006B2C9E" w:rsidRDefault="001339BC" w:rsidP="00576AF7">
      <w:pPr>
        <w:widowControl/>
        <w:numPr>
          <w:ilvl w:val="0"/>
          <w:numId w:val="89"/>
        </w:numPr>
        <w:tabs>
          <w:tab w:val="left" w:pos="1134"/>
        </w:tabs>
        <w:autoSpaceDN w:val="0"/>
        <w:adjustRightInd/>
        <w:spacing w:after="0"/>
        <w:ind w:left="1134" w:hanging="283"/>
        <w:textAlignment w:val="auto"/>
        <w:rPr>
          <w:rFonts w:ascii="Cambria" w:eastAsia="Lucida Sans Unicode" w:hAnsi="Cambria" w:cs="Tahoma"/>
          <w:sz w:val="24"/>
          <w:szCs w:val="24"/>
          <w:lang w:eastAsia="en-US"/>
        </w:rPr>
      </w:pPr>
      <w:r w:rsidRPr="006B2C9E">
        <w:rPr>
          <w:rFonts w:ascii="Cambria" w:eastAsia="Lucida Sans Unicode" w:hAnsi="Cambria" w:cs="Tahoma"/>
          <w:sz w:val="24"/>
          <w:szCs w:val="24"/>
          <w:lang w:eastAsia="en-US"/>
        </w:rPr>
        <w:t>wyliczenie wnioskowanej kwoty zmiany wynagrodzenia;</w:t>
      </w:r>
    </w:p>
    <w:p w14:paraId="35D66288" w14:textId="77777777" w:rsidR="001339BC" w:rsidRPr="006B2C9E" w:rsidRDefault="001339BC" w:rsidP="00576AF7">
      <w:pPr>
        <w:widowControl/>
        <w:numPr>
          <w:ilvl w:val="0"/>
          <w:numId w:val="89"/>
        </w:numPr>
        <w:tabs>
          <w:tab w:val="left" w:pos="1134"/>
        </w:tabs>
        <w:autoSpaceDN w:val="0"/>
        <w:adjustRightInd/>
        <w:spacing w:after="0"/>
        <w:ind w:left="1134" w:hanging="283"/>
        <w:textAlignment w:val="auto"/>
        <w:rPr>
          <w:rFonts w:ascii="Cambria" w:eastAsia="Lucida Sans Unicode" w:hAnsi="Cambria" w:cs="Tahoma"/>
          <w:sz w:val="24"/>
          <w:szCs w:val="24"/>
          <w:lang w:eastAsia="en-US"/>
        </w:rPr>
      </w:pPr>
      <w:r w:rsidRPr="006B2C9E">
        <w:rPr>
          <w:rFonts w:ascii="Cambria" w:eastAsia="Lucida Sans Unicode" w:hAnsi="Cambria" w:cs="Tahoma"/>
          <w:sz w:val="24"/>
          <w:szCs w:val="24"/>
          <w:lang w:eastAsia="en-US"/>
        </w:rPr>
        <w:t xml:space="preserve">dowody na to, że wzrost kosztów materiałów lub usług miał wpływ na koszt realizacji zamówienia. </w:t>
      </w:r>
    </w:p>
    <w:p w14:paraId="7C8ECA74" w14:textId="77777777" w:rsidR="001339BC" w:rsidRPr="00B64E12" w:rsidRDefault="001339BC" w:rsidP="00576AF7">
      <w:pPr>
        <w:widowControl/>
        <w:numPr>
          <w:ilvl w:val="0"/>
          <w:numId w:val="88"/>
        </w:numPr>
        <w:autoSpaceDN w:val="0"/>
        <w:adjustRightInd/>
        <w:spacing w:after="0"/>
        <w:ind w:left="851" w:hanging="425"/>
        <w:textAlignment w:val="auto"/>
        <w:rPr>
          <w:rFonts w:ascii="Cambria" w:eastAsia="Lucida Sans Unicode" w:hAnsi="Cambria" w:cs="Tahoma"/>
          <w:sz w:val="24"/>
          <w:szCs w:val="24"/>
          <w:lang w:eastAsia="en-US"/>
        </w:rPr>
      </w:pPr>
      <w:r w:rsidRPr="006B2C9E">
        <w:rPr>
          <w:rFonts w:ascii="Cambria" w:eastAsia="Lucida Sans Unicode" w:hAnsi="Cambria" w:cs="Tahoma"/>
          <w:sz w:val="24"/>
          <w:szCs w:val="24"/>
          <w:lang w:eastAsia="en-US"/>
        </w:rPr>
        <w:t xml:space="preserve">łączna wartość zmian wysokości wynagrodzenia Wykonawcy, dokonanych na podstawie postanowień niniejszego ustępu nie może być </w:t>
      </w:r>
      <w:r w:rsidRPr="002802D3">
        <w:rPr>
          <w:rFonts w:ascii="Cambria" w:eastAsia="Lucida Sans Unicode" w:hAnsi="Cambria" w:cs="Tahoma"/>
          <w:color w:val="FF0000"/>
          <w:sz w:val="24"/>
          <w:szCs w:val="24"/>
          <w:lang w:eastAsia="en-US"/>
        </w:rPr>
        <w:t xml:space="preserve">wyższa niż 1% w </w:t>
      </w:r>
      <w:r w:rsidRPr="00B64E12">
        <w:rPr>
          <w:rFonts w:ascii="Cambria" w:eastAsia="Lucida Sans Unicode" w:hAnsi="Cambria" w:cs="Tahoma"/>
          <w:sz w:val="24"/>
          <w:szCs w:val="24"/>
          <w:lang w:eastAsia="en-US"/>
        </w:rPr>
        <w:t xml:space="preserve">stosunku do pierwotnej wartości umowy. </w:t>
      </w:r>
    </w:p>
    <w:p w14:paraId="0CF9B62F" w14:textId="77777777" w:rsidR="001339BC" w:rsidRDefault="001339BC" w:rsidP="00576AF7">
      <w:pPr>
        <w:widowControl/>
        <w:numPr>
          <w:ilvl w:val="0"/>
          <w:numId w:val="88"/>
        </w:numPr>
        <w:autoSpaceDN w:val="0"/>
        <w:adjustRightInd/>
        <w:spacing w:after="0"/>
        <w:ind w:left="851" w:hanging="425"/>
        <w:textAlignment w:val="auto"/>
        <w:rPr>
          <w:rFonts w:ascii="Cambria" w:eastAsia="Lucida Sans Unicode" w:hAnsi="Cambria" w:cs="Tahoma"/>
          <w:sz w:val="24"/>
          <w:szCs w:val="24"/>
          <w:lang w:eastAsia="en-US"/>
        </w:rPr>
      </w:pPr>
      <w:r w:rsidRPr="00B64E12">
        <w:rPr>
          <w:rFonts w:ascii="Cambria" w:eastAsia="Lucida Sans Unicode" w:hAnsi="Cambria" w:cs="Tahoma"/>
          <w:sz w:val="24"/>
          <w:szCs w:val="24"/>
          <w:lang w:eastAsia="en-US"/>
        </w:rPr>
        <w:t>zmiana wynagrodzenia w oparciu o niniejszy ustęp wymaga zgodnej woli obu stron wyrażonej aneksem do umowy.</w:t>
      </w:r>
    </w:p>
    <w:p w14:paraId="62CEEE15" w14:textId="77777777" w:rsidR="001339BC" w:rsidRDefault="001339BC" w:rsidP="00576AF7">
      <w:pPr>
        <w:widowControl/>
        <w:numPr>
          <w:ilvl w:val="0"/>
          <w:numId w:val="88"/>
        </w:numPr>
        <w:autoSpaceDN w:val="0"/>
        <w:adjustRightInd/>
        <w:spacing w:after="0"/>
        <w:ind w:left="851" w:hanging="425"/>
        <w:textAlignment w:val="auto"/>
        <w:rPr>
          <w:rFonts w:ascii="Cambria" w:eastAsia="Lucida Sans Unicode" w:hAnsi="Cambria" w:cs="Tahoma"/>
          <w:sz w:val="24"/>
          <w:szCs w:val="24"/>
          <w:lang w:eastAsia="en-US"/>
        </w:rPr>
      </w:pPr>
      <w:r w:rsidRPr="004C29A8">
        <w:rPr>
          <w:rFonts w:ascii="Cambria" w:eastAsia="Lucida Sans Unicode" w:hAnsi="Cambria" w:cs="Tahoma"/>
          <w:sz w:val="24"/>
          <w:szCs w:val="24"/>
          <w:lang w:eastAsia="en-US"/>
        </w:rPr>
        <w:t xml:space="preserve">waloryzacja wynagrodzenia Wykonawcy nie jest możliwa </w:t>
      </w:r>
      <w:r>
        <w:rPr>
          <w:rFonts w:ascii="Cambria" w:eastAsia="Lucida Sans Unicode" w:hAnsi="Cambria" w:cs="Tahoma"/>
          <w:sz w:val="24"/>
          <w:szCs w:val="24"/>
          <w:lang w:eastAsia="en-US"/>
        </w:rPr>
        <w:t>w trakcie</w:t>
      </w:r>
      <w:r w:rsidRPr="004C29A8">
        <w:rPr>
          <w:rFonts w:ascii="Cambria" w:eastAsia="Lucida Sans Unicode" w:hAnsi="Cambria" w:cs="Tahoma"/>
          <w:sz w:val="24"/>
          <w:szCs w:val="24"/>
          <w:lang w:eastAsia="en-US"/>
        </w:rPr>
        <w:t xml:space="preserve"> pierwszych 6 miesięcy</w:t>
      </w:r>
      <w:r>
        <w:rPr>
          <w:rFonts w:ascii="Cambria" w:eastAsia="Lucida Sans Unicode" w:hAnsi="Cambria" w:cs="Tahoma"/>
          <w:sz w:val="24"/>
          <w:szCs w:val="24"/>
          <w:lang w:eastAsia="en-US"/>
        </w:rPr>
        <w:t xml:space="preserve"> </w:t>
      </w:r>
      <w:r w:rsidRPr="004C29A8">
        <w:rPr>
          <w:rFonts w:ascii="Cambria" w:eastAsia="Lucida Sans Unicode" w:hAnsi="Cambria" w:cs="Tahoma"/>
          <w:sz w:val="24"/>
          <w:szCs w:val="24"/>
          <w:lang w:eastAsia="en-US"/>
        </w:rPr>
        <w:t>obowiązywania umowy.</w:t>
      </w:r>
    </w:p>
    <w:p w14:paraId="379080A2" w14:textId="77777777" w:rsidR="001339BC" w:rsidRPr="0016539F" w:rsidRDefault="001339BC" w:rsidP="00576AF7">
      <w:pPr>
        <w:pStyle w:val="m8069290857866364993gmail-text-justify"/>
        <w:numPr>
          <w:ilvl w:val="0"/>
          <w:numId w:val="87"/>
        </w:numPr>
        <w:shd w:val="clear" w:color="auto" w:fill="FFFFFF"/>
        <w:spacing w:before="0" w:beforeAutospacing="0" w:after="0" w:afterAutospacing="0" w:line="276" w:lineRule="auto"/>
        <w:ind w:left="426" w:hanging="426"/>
        <w:jc w:val="both"/>
        <w:rPr>
          <w:rFonts w:ascii="Cambria" w:eastAsia="Lucida Sans Unicode" w:hAnsi="Cambria"/>
          <w:lang w:eastAsia="en-US"/>
        </w:rPr>
      </w:pPr>
      <w:r w:rsidRPr="0016539F">
        <w:rPr>
          <w:rFonts w:ascii="Cambria" w:eastAsia="Lucida Sans Unicode" w:hAnsi="Cambria"/>
          <w:lang w:eastAsia="en-US"/>
        </w:rPr>
        <w:lastRenderedPageBreak/>
        <w:t xml:space="preserve">Wykonawca, którego wynagrodzenie zostało zmienione zgodnie z ust. 1 zobowiązany jest do zmiany wynagrodzenia przysługującego podwykonawcy, z którym zawarł umowę, w zakresie odpowiadającym zmianom cen materiałów lub kosztów dotyczących zobowiązania podwykonawcy. </w:t>
      </w:r>
    </w:p>
    <w:p w14:paraId="63A45CDB" w14:textId="77777777" w:rsidR="008020F0" w:rsidRPr="00281529" w:rsidRDefault="008020F0" w:rsidP="00B83CE6">
      <w:pPr>
        <w:pStyle w:val="m8069290857866364993gmail-text-justify"/>
        <w:shd w:val="clear" w:color="auto" w:fill="FFFFFF"/>
        <w:spacing w:before="0" w:beforeAutospacing="0" w:after="0" w:afterAutospacing="0" w:line="276" w:lineRule="auto"/>
        <w:ind w:left="993"/>
        <w:jc w:val="both"/>
        <w:rPr>
          <w:rFonts w:ascii="Cambria" w:hAnsi="Cambria" w:cs="Calibri"/>
        </w:rPr>
      </w:pPr>
    </w:p>
    <w:p w14:paraId="074A0D5F" w14:textId="77777777" w:rsidR="001339BC" w:rsidRPr="002B0742" w:rsidRDefault="001339BC" w:rsidP="001339BC">
      <w:pPr>
        <w:widowControl/>
        <w:suppressAutoHyphens w:val="0"/>
        <w:autoSpaceDE w:val="0"/>
        <w:autoSpaceDN w:val="0"/>
        <w:spacing w:after="0"/>
        <w:jc w:val="center"/>
        <w:textAlignment w:val="auto"/>
        <w:rPr>
          <w:rFonts w:ascii="Cambria" w:eastAsia="Calibri" w:hAnsi="Cambria"/>
          <w:b/>
          <w:bCs/>
          <w:sz w:val="24"/>
          <w:szCs w:val="24"/>
          <w:lang w:eastAsia="en-US"/>
        </w:rPr>
      </w:pPr>
      <w:r w:rsidRPr="0099509E">
        <w:rPr>
          <w:rFonts w:ascii="Cambria" w:eastAsia="Calibri" w:hAnsi="Cambria"/>
          <w:b/>
          <w:bCs/>
          <w:sz w:val="24"/>
          <w:szCs w:val="24"/>
          <w:lang w:eastAsia="en-US"/>
        </w:rPr>
        <w:t>§ 1</w:t>
      </w:r>
      <w:r>
        <w:rPr>
          <w:rFonts w:ascii="Cambria" w:eastAsia="Calibri" w:hAnsi="Cambria"/>
          <w:b/>
          <w:bCs/>
          <w:sz w:val="24"/>
          <w:szCs w:val="24"/>
          <w:lang w:eastAsia="en-US"/>
        </w:rPr>
        <w:t>8</w:t>
      </w:r>
    </w:p>
    <w:p w14:paraId="3EEFA817" w14:textId="77777777" w:rsidR="001339BC" w:rsidRPr="00EC702D" w:rsidRDefault="001339BC" w:rsidP="001339BC">
      <w:pPr>
        <w:spacing w:after="0"/>
        <w:jc w:val="center"/>
        <w:rPr>
          <w:rFonts w:ascii="Cambria" w:hAnsi="Cambria"/>
          <w:b/>
          <w:bCs/>
          <w:sz w:val="24"/>
          <w:szCs w:val="24"/>
        </w:rPr>
      </w:pPr>
      <w:r w:rsidRPr="00EC702D">
        <w:rPr>
          <w:rFonts w:ascii="Cambria" w:hAnsi="Cambria"/>
          <w:b/>
          <w:bCs/>
          <w:sz w:val="24"/>
          <w:szCs w:val="24"/>
        </w:rPr>
        <w:t xml:space="preserve">Ochrona danych osobowych </w:t>
      </w:r>
    </w:p>
    <w:p w14:paraId="0B104523" w14:textId="77777777" w:rsidR="001339BC" w:rsidRPr="00EC702D" w:rsidRDefault="001339BC" w:rsidP="00576AF7">
      <w:pPr>
        <w:pStyle w:val="Akapitzlist"/>
        <w:numPr>
          <w:ilvl w:val="0"/>
          <w:numId w:val="36"/>
        </w:numPr>
        <w:spacing w:after="0"/>
        <w:ind w:left="426" w:hanging="426"/>
        <w:jc w:val="both"/>
        <w:rPr>
          <w:rFonts w:ascii="Cambria" w:hAnsi="Cambria"/>
          <w:color w:val="000000"/>
          <w:sz w:val="24"/>
          <w:szCs w:val="24"/>
          <w:lang w:eastAsia="zh-CN"/>
        </w:rPr>
      </w:pPr>
      <w:r w:rsidRPr="00EC702D">
        <w:rPr>
          <w:rFonts w:ascii="Cambria" w:hAnsi="Cambria"/>
          <w:color w:val="000000"/>
          <w:sz w:val="24"/>
          <w:szCs w:val="24"/>
        </w:rPr>
        <w:t xml:space="preserve">Jeżeli w trakcie realizacji umowy dojdzie do przekazania </w:t>
      </w:r>
      <w:r>
        <w:rPr>
          <w:rFonts w:ascii="Cambria" w:hAnsi="Cambria"/>
          <w:color w:val="000000"/>
          <w:sz w:val="24"/>
          <w:szCs w:val="24"/>
        </w:rPr>
        <w:t>Wykonawcy</w:t>
      </w:r>
      <w:r w:rsidRPr="00EC702D">
        <w:rPr>
          <w:rFonts w:ascii="Cambria" w:hAnsi="Cambria"/>
          <w:color w:val="000000"/>
          <w:sz w:val="24"/>
          <w:szCs w:val="24"/>
        </w:rPr>
        <w:t xml:space="preserve"> danych osobowych niezbędnych do realizacji zamówienia, </w:t>
      </w:r>
      <w:r>
        <w:rPr>
          <w:rFonts w:ascii="Cambria" w:hAnsi="Cambria"/>
          <w:color w:val="000000"/>
          <w:sz w:val="24"/>
          <w:szCs w:val="24"/>
        </w:rPr>
        <w:t>Zamawiając</w:t>
      </w:r>
      <w:r w:rsidRPr="00EC702D">
        <w:rPr>
          <w:rFonts w:ascii="Cambria" w:hAnsi="Cambria"/>
          <w:color w:val="000000"/>
          <w:sz w:val="24"/>
          <w:szCs w:val="24"/>
        </w:rPr>
        <w:t>y będzie ich administratorem w rozumieniu art. 4 pkt 7 Rozporządzenia PE i Rady (UE) 2016/679 z dnia 27 kwietnia 2016 r. (zwane dalej „Rozporządzeniem”), a Wykonawca – podmiotem przetwarzającym te dane w rozumieniu pkt 8 tego przepisu.</w:t>
      </w:r>
    </w:p>
    <w:p w14:paraId="0A390DD6" w14:textId="77777777" w:rsidR="001339BC" w:rsidRPr="00EC702D" w:rsidRDefault="001339BC" w:rsidP="00576AF7">
      <w:pPr>
        <w:pStyle w:val="Akapitzlist"/>
        <w:numPr>
          <w:ilvl w:val="0"/>
          <w:numId w:val="36"/>
        </w:numPr>
        <w:spacing w:after="0"/>
        <w:ind w:left="426" w:hanging="426"/>
        <w:jc w:val="both"/>
        <w:rPr>
          <w:rFonts w:ascii="Cambria" w:hAnsi="Cambria"/>
          <w:color w:val="000000"/>
          <w:sz w:val="24"/>
          <w:szCs w:val="24"/>
        </w:rPr>
      </w:pPr>
      <w:r w:rsidRPr="00EC702D">
        <w:rPr>
          <w:rFonts w:ascii="Cambria" w:hAnsi="Cambria"/>
          <w:color w:val="000000"/>
          <w:sz w:val="24"/>
          <w:szCs w:val="24"/>
        </w:rPr>
        <w:t>Zamawiający powierza Wykonawcy, w trybie art. 28 Rozporządzenia dane osobowe do przetwarzania, wyłącznie w celu wykonania przedmiotu niniejszej umowy.</w:t>
      </w:r>
    </w:p>
    <w:p w14:paraId="49D46E1C" w14:textId="77777777" w:rsidR="001339BC" w:rsidRPr="00EC702D" w:rsidRDefault="001339BC" w:rsidP="00576AF7">
      <w:pPr>
        <w:pStyle w:val="Akapitzlist"/>
        <w:numPr>
          <w:ilvl w:val="0"/>
          <w:numId w:val="36"/>
        </w:numPr>
        <w:spacing w:after="0"/>
        <w:ind w:left="426" w:hanging="426"/>
        <w:jc w:val="both"/>
        <w:rPr>
          <w:rFonts w:ascii="Cambria" w:hAnsi="Cambria"/>
          <w:color w:val="000000"/>
          <w:sz w:val="24"/>
          <w:szCs w:val="24"/>
        </w:rPr>
      </w:pPr>
      <w:r w:rsidRPr="00EC702D">
        <w:rPr>
          <w:rFonts w:ascii="Cambria" w:hAnsi="Cambria"/>
          <w:color w:val="000000"/>
          <w:sz w:val="24"/>
          <w:szCs w:val="24"/>
        </w:rPr>
        <w:t>Wykonawca zobowiązuje się:</w:t>
      </w:r>
    </w:p>
    <w:p w14:paraId="7590F7D1" w14:textId="77777777" w:rsidR="001339BC" w:rsidRPr="00EC702D" w:rsidRDefault="001339BC" w:rsidP="00576AF7">
      <w:pPr>
        <w:pStyle w:val="Akapitzlist"/>
        <w:numPr>
          <w:ilvl w:val="1"/>
          <w:numId w:val="37"/>
        </w:numPr>
        <w:spacing w:after="0"/>
        <w:ind w:left="709" w:hanging="283"/>
        <w:jc w:val="both"/>
        <w:rPr>
          <w:rFonts w:ascii="Cambria" w:hAnsi="Cambria"/>
          <w:color w:val="000000"/>
          <w:sz w:val="24"/>
          <w:szCs w:val="24"/>
        </w:rPr>
      </w:pPr>
      <w:r w:rsidRPr="00EC702D">
        <w:rPr>
          <w:rFonts w:ascii="Cambria" w:hAnsi="Cambria"/>
          <w:color w:val="000000"/>
          <w:sz w:val="24"/>
          <w:szCs w:val="24"/>
        </w:rPr>
        <w:t>przetwarzać powierzone mu dane osobowe zgodnie z niniejszą umową, Rozporządzeniem oraz z innymi przepisami prawa powszechnie obowiązującego, które chronią prawa osób, których dane dotyczą,</w:t>
      </w:r>
    </w:p>
    <w:p w14:paraId="55801059" w14:textId="77777777" w:rsidR="001339BC" w:rsidRPr="00EC702D" w:rsidRDefault="001339BC" w:rsidP="00576AF7">
      <w:pPr>
        <w:pStyle w:val="Akapitzlist"/>
        <w:numPr>
          <w:ilvl w:val="1"/>
          <w:numId w:val="37"/>
        </w:numPr>
        <w:spacing w:after="0"/>
        <w:ind w:left="709" w:hanging="283"/>
        <w:jc w:val="both"/>
        <w:rPr>
          <w:rFonts w:ascii="Cambria" w:hAnsi="Cambria"/>
          <w:color w:val="000000"/>
          <w:sz w:val="24"/>
          <w:szCs w:val="24"/>
        </w:rPr>
      </w:pPr>
      <w:r w:rsidRPr="00EC702D">
        <w:rPr>
          <w:rFonts w:ascii="Cambria" w:hAnsi="Cambria"/>
          <w:color w:val="000000"/>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2D00171A" w14:textId="77777777" w:rsidR="001339BC" w:rsidRPr="00EC702D" w:rsidRDefault="001339BC" w:rsidP="00576AF7">
      <w:pPr>
        <w:pStyle w:val="Akapitzlist"/>
        <w:numPr>
          <w:ilvl w:val="1"/>
          <w:numId w:val="37"/>
        </w:numPr>
        <w:spacing w:after="0"/>
        <w:ind w:left="709" w:hanging="283"/>
        <w:jc w:val="both"/>
        <w:rPr>
          <w:rFonts w:ascii="Cambria" w:hAnsi="Cambria"/>
          <w:color w:val="000000"/>
          <w:sz w:val="24"/>
          <w:szCs w:val="24"/>
        </w:rPr>
      </w:pPr>
      <w:r w:rsidRPr="00EC702D">
        <w:rPr>
          <w:rFonts w:ascii="Cambria" w:hAnsi="Cambria"/>
          <w:color w:val="000000"/>
          <w:sz w:val="24"/>
          <w:szCs w:val="24"/>
        </w:rPr>
        <w:t>dołożyć należytej staranności przy przetwarzaniu powierzonych danych osobowych,</w:t>
      </w:r>
    </w:p>
    <w:p w14:paraId="77830214" w14:textId="77777777" w:rsidR="001339BC" w:rsidRPr="00EC702D" w:rsidRDefault="001339BC" w:rsidP="00576AF7">
      <w:pPr>
        <w:pStyle w:val="Akapitzlist"/>
        <w:numPr>
          <w:ilvl w:val="1"/>
          <w:numId w:val="37"/>
        </w:numPr>
        <w:spacing w:after="0"/>
        <w:ind w:left="709" w:hanging="283"/>
        <w:jc w:val="both"/>
        <w:rPr>
          <w:rFonts w:ascii="Cambria" w:hAnsi="Cambria"/>
          <w:color w:val="000000"/>
          <w:sz w:val="24"/>
          <w:szCs w:val="24"/>
        </w:rPr>
      </w:pPr>
      <w:r w:rsidRPr="00EC702D">
        <w:rPr>
          <w:rFonts w:ascii="Cambria" w:hAnsi="Cambria"/>
          <w:color w:val="000000"/>
          <w:sz w:val="24"/>
          <w:szCs w:val="24"/>
        </w:rPr>
        <w:t>do nadania upoważnień do przetwarzania danych osobowych wszystkim osobom, które będą przetwarzały powierzone dane w celu realizacji niniejszej umowy,</w:t>
      </w:r>
    </w:p>
    <w:p w14:paraId="77F3BDF6" w14:textId="77777777" w:rsidR="001339BC" w:rsidRPr="00EC702D" w:rsidRDefault="001339BC" w:rsidP="00576AF7">
      <w:pPr>
        <w:pStyle w:val="Akapitzlist"/>
        <w:numPr>
          <w:ilvl w:val="1"/>
          <w:numId w:val="37"/>
        </w:numPr>
        <w:spacing w:after="0"/>
        <w:ind w:left="709" w:hanging="283"/>
        <w:jc w:val="both"/>
        <w:rPr>
          <w:rFonts w:ascii="Cambria" w:hAnsi="Cambria"/>
          <w:color w:val="000000"/>
          <w:sz w:val="24"/>
          <w:szCs w:val="24"/>
        </w:rPr>
      </w:pPr>
      <w:r w:rsidRPr="00EC702D">
        <w:rPr>
          <w:rFonts w:ascii="Cambria" w:hAnsi="Cambria"/>
          <w:color w:val="000000"/>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5CCB7A94" w14:textId="77777777" w:rsidR="001339BC" w:rsidRPr="00EC702D" w:rsidRDefault="001339BC" w:rsidP="00576AF7">
      <w:pPr>
        <w:pStyle w:val="Akapitzlist"/>
        <w:numPr>
          <w:ilvl w:val="0"/>
          <w:numId w:val="36"/>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Wykonawca po wykonaniu przedmiotu zamówienia, usuwa / zwraca Zamawiającemu wszelkie dane osobowe oraz usuwa wszelkie ich istniejące kopie, chyba że prawo Unii lub prawo państwa członkowskiego nakazują przechowywanie danych osobowych.</w:t>
      </w:r>
    </w:p>
    <w:p w14:paraId="052A757B" w14:textId="77777777" w:rsidR="001339BC" w:rsidRPr="00EC702D" w:rsidRDefault="001339BC" w:rsidP="00576AF7">
      <w:pPr>
        <w:pStyle w:val="Akapitzlist"/>
        <w:numPr>
          <w:ilvl w:val="0"/>
          <w:numId w:val="36"/>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 xml:space="preserve">Wykonawca pomaga Zamawiającemu w niezbędnym zakresie wywiązywać się </w:t>
      </w:r>
      <w:r>
        <w:rPr>
          <w:rFonts w:ascii="Cambria" w:hAnsi="Cambria"/>
          <w:color w:val="000000"/>
          <w:sz w:val="24"/>
          <w:szCs w:val="24"/>
        </w:rPr>
        <w:br/>
      </w:r>
      <w:r w:rsidRPr="00EC702D">
        <w:rPr>
          <w:rFonts w:ascii="Cambria" w:hAnsi="Cambria"/>
          <w:color w:val="000000"/>
          <w:sz w:val="24"/>
          <w:szCs w:val="24"/>
        </w:rPr>
        <w:t xml:space="preserve">z obowiązku odpowiadania na żądania osoby, której dane dotyczą oraz wywiązywania się z obowiązków określonych w art. 32-36 Rozporządzenia. </w:t>
      </w:r>
    </w:p>
    <w:p w14:paraId="48E9B0DF" w14:textId="77777777" w:rsidR="001339BC" w:rsidRPr="00EC702D" w:rsidRDefault="001339BC" w:rsidP="00576AF7">
      <w:pPr>
        <w:pStyle w:val="Akapitzlist"/>
        <w:numPr>
          <w:ilvl w:val="0"/>
          <w:numId w:val="36"/>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lastRenderedPageBreak/>
        <w:t>Wykonawca, po stwierdzeniu naruszenia ochrony danych osobowych bez zbędnej zwłoki zgłasza je administratorowi, nie później niż w ciągu 72 godzin od stwierdzenia naruszenia.</w:t>
      </w:r>
    </w:p>
    <w:p w14:paraId="483335E6" w14:textId="77777777" w:rsidR="001339BC" w:rsidRPr="00EC702D" w:rsidRDefault="001339BC" w:rsidP="00576AF7">
      <w:pPr>
        <w:pStyle w:val="Akapitzlist"/>
        <w:numPr>
          <w:ilvl w:val="0"/>
          <w:numId w:val="36"/>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6FA79F0E" w14:textId="77777777" w:rsidR="001339BC" w:rsidRPr="00EC702D" w:rsidRDefault="001339BC" w:rsidP="00576AF7">
      <w:pPr>
        <w:pStyle w:val="Akapitzlist"/>
        <w:numPr>
          <w:ilvl w:val="0"/>
          <w:numId w:val="36"/>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Zamawiający realizować będzie prawo kontroli w godzinach pracy Wykonawcy informując o kontroli minimum 3 dni przed planowanym jej przeprowadzeniem.</w:t>
      </w:r>
    </w:p>
    <w:p w14:paraId="0C8DC883" w14:textId="77777777" w:rsidR="001339BC" w:rsidRPr="00EC702D" w:rsidRDefault="001339BC" w:rsidP="00576AF7">
      <w:pPr>
        <w:pStyle w:val="Akapitzlist"/>
        <w:numPr>
          <w:ilvl w:val="0"/>
          <w:numId w:val="36"/>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 xml:space="preserve">Wykonawca zobowiązuje się do usunięcia uchybień stwierdzonych podczas kontroli w terminie nie dłuższym niż 7 dni </w:t>
      </w:r>
    </w:p>
    <w:p w14:paraId="3651F6C6" w14:textId="77777777" w:rsidR="001339BC" w:rsidRPr="00EC702D" w:rsidRDefault="001339BC" w:rsidP="00576AF7">
      <w:pPr>
        <w:pStyle w:val="Akapitzlist"/>
        <w:numPr>
          <w:ilvl w:val="0"/>
          <w:numId w:val="36"/>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Wykonawca udostępnia Zamawiającemu wszelkie informacje niezbędne do wykazania spełnienia obowiązków określonych w art. 28 Rozporządzenia.</w:t>
      </w:r>
    </w:p>
    <w:p w14:paraId="0174D1B7" w14:textId="77777777" w:rsidR="001339BC" w:rsidRPr="00EC702D" w:rsidRDefault="001339BC" w:rsidP="00576AF7">
      <w:pPr>
        <w:pStyle w:val="Akapitzlist"/>
        <w:numPr>
          <w:ilvl w:val="0"/>
          <w:numId w:val="36"/>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 xml:space="preserve">Wykonawca może powierzyć dane osobowe objęte niniejszą umową do dalszego przetwarzania podwykonawcom jedynie w celu wykonania umowy po uzyskaniu uprzedniej pisemnej zgody Zamawiającego.  </w:t>
      </w:r>
    </w:p>
    <w:p w14:paraId="799E0D67" w14:textId="77777777" w:rsidR="001339BC" w:rsidRPr="00EC702D" w:rsidRDefault="001339BC" w:rsidP="00576AF7">
      <w:pPr>
        <w:pStyle w:val="Akapitzlist"/>
        <w:numPr>
          <w:ilvl w:val="0"/>
          <w:numId w:val="36"/>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Podwykonawca</w:t>
      </w:r>
      <w:r w:rsidRPr="00EC702D">
        <w:rPr>
          <w:rFonts w:ascii="Cambria" w:hAnsi="Cambria"/>
          <w:color w:val="000000"/>
          <w:sz w:val="24"/>
          <w:szCs w:val="24"/>
        </w:rPr>
        <w:t xml:space="preserve">, winien spełniać te same gwarancje i obowiązki jakie zostały nałożone na Wykonawcę. </w:t>
      </w:r>
    </w:p>
    <w:p w14:paraId="3F7523E7" w14:textId="77777777" w:rsidR="001339BC" w:rsidRPr="00EC702D" w:rsidRDefault="001339BC" w:rsidP="00576AF7">
      <w:pPr>
        <w:pStyle w:val="Akapitzlist"/>
        <w:numPr>
          <w:ilvl w:val="0"/>
          <w:numId w:val="36"/>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 xml:space="preserve">Wykonawca ponosi pełną odpowiedzialność wobec Zamawiającego za działanie </w:t>
      </w:r>
      <w:r>
        <w:rPr>
          <w:rFonts w:ascii="Cambria" w:hAnsi="Cambria"/>
          <w:color w:val="000000"/>
          <w:sz w:val="24"/>
          <w:szCs w:val="24"/>
        </w:rPr>
        <w:t>podwykonawcy</w:t>
      </w:r>
      <w:r w:rsidRPr="00EC702D">
        <w:rPr>
          <w:rFonts w:ascii="Cambria" w:hAnsi="Cambria"/>
          <w:color w:val="000000"/>
          <w:sz w:val="24"/>
          <w:szCs w:val="24"/>
        </w:rPr>
        <w:t xml:space="preserve"> w zakresie obowiązku ochrony danych.</w:t>
      </w:r>
    </w:p>
    <w:p w14:paraId="0BEF2120" w14:textId="77777777" w:rsidR="001339BC" w:rsidRPr="00EC702D" w:rsidRDefault="001339BC" w:rsidP="00576AF7">
      <w:pPr>
        <w:pStyle w:val="Akapitzlist"/>
        <w:numPr>
          <w:ilvl w:val="0"/>
          <w:numId w:val="36"/>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 xml:space="preserve">Wykonawca zobowiązuje się do niezwłocznego poinformowania Zamawiającego </w:t>
      </w:r>
      <w:r>
        <w:rPr>
          <w:rFonts w:ascii="Cambria" w:hAnsi="Cambria"/>
          <w:color w:val="000000"/>
          <w:sz w:val="24"/>
          <w:szCs w:val="24"/>
        </w:rPr>
        <w:br/>
      </w:r>
      <w:r w:rsidRPr="00EC702D">
        <w:rPr>
          <w:rFonts w:ascii="Cambria" w:hAnsi="Cambria"/>
          <w:color w:val="000000"/>
          <w:sz w:val="24"/>
          <w:szCs w:val="24"/>
        </w:rPr>
        <w:t xml:space="preserve">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w:t>
      </w:r>
      <w:r>
        <w:rPr>
          <w:rFonts w:ascii="Cambria" w:hAnsi="Cambria"/>
          <w:color w:val="000000"/>
          <w:sz w:val="24"/>
          <w:szCs w:val="24"/>
        </w:rPr>
        <w:t>Inspektor</w:t>
      </w:r>
      <w:r w:rsidRPr="00EC702D">
        <w:rPr>
          <w:rFonts w:ascii="Cambria" w:hAnsi="Cambria"/>
          <w:color w:val="000000"/>
          <w:sz w:val="24"/>
          <w:szCs w:val="24"/>
        </w:rPr>
        <w:t xml:space="preserve">ów upoważnionych przez Prezesa Urzędu Ochrony Danych Osobowych. </w:t>
      </w:r>
    </w:p>
    <w:p w14:paraId="6FD671AF" w14:textId="77777777" w:rsidR="001339BC" w:rsidRPr="00EC702D" w:rsidRDefault="001339BC" w:rsidP="00576AF7">
      <w:pPr>
        <w:pStyle w:val="Akapitzlist"/>
        <w:numPr>
          <w:ilvl w:val="0"/>
          <w:numId w:val="36"/>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10D43519" w14:textId="77777777" w:rsidR="001339BC" w:rsidRPr="00EC702D" w:rsidRDefault="001339BC" w:rsidP="00576AF7">
      <w:pPr>
        <w:pStyle w:val="Akapitzlist"/>
        <w:numPr>
          <w:ilvl w:val="0"/>
          <w:numId w:val="36"/>
        </w:numPr>
        <w:spacing w:after="0"/>
        <w:ind w:left="567" w:hanging="567"/>
        <w:jc w:val="both"/>
        <w:rPr>
          <w:rFonts w:ascii="Cambria" w:hAnsi="Cambria"/>
          <w:color w:val="000000"/>
          <w:sz w:val="24"/>
          <w:szCs w:val="24"/>
        </w:rPr>
      </w:pPr>
      <w:r w:rsidRPr="00EC702D">
        <w:rPr>
          <w:rFonts w:ascii="Cambria" w:hAnsi="Cambria"/>
          <w:color w:val="000000"/>
          <w:sz w:val="24"/>
          <w:szCs w:val="24"/>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3805B090" w14:textId="77777777" w:rsidR="001339BC" w:rsidRPr="00EC702D" w:rsidRDefault="001339BC" w:rsidP="00576AF7">
      <w:pPr>
        <w:pStyle w:val="Akapitzlist"/>
        <w:numPr>
          <w:ilvl w:val="0"/>
          <w:numId w:val="36"/>
        </w:numPr>
        <w:spacing w:after="0"/>
        <w:ind w:left="567" w:hanging="567"/>
        <w:jc w:val="both"/>
        <w:rPr>
          <w:rFonts w:ascii="Cambria" w:hAnsi="Cambria"/>
          <w:color w:val="000000"/>
          <w:sz w:val="24"/>
          <w:szCs w:val="24"/>
        </w:rPr>
      </w:pPr>
      <w:r w:rsidRPr="00EC702D">
        <w:rPr>
          <w:rFonts w:ascii="Cambria" w:hAnsi="Cambria"/>
          <w:sz w:val="24"/>
          <w:szCs w:val="24"/>
        </w:rPr>
        <w:lastRenderedPageBreak/>
        <w:t xml:space="preserve">W przypadku, gdy wykonanie obowiązków, o których mowa w art. 15 ust. 1-3 rozporządzenia 2016/679, wymagałoby niewspółmiernie dużego wysiłku, </w:t>
      </w:r>
      <w:r>
        <w:rPr>
          <w:rFonts w:ascii="Cambria" w:hAnsi="Cambria"/>
          <w:sz w:val="24"/>
          <w:szCs w:val="24"/>
        </w:rPr>
        <w:t>Zamawiając</w:t>
      </w:r>
      <w:r w:rsidRPr="00EC702D">
        <w:rPr>
          <w:rFonts w:ascii="Cambria" w:hAnsi="Cambria"/>
          <w:sz w:val="24"/>
          <w:szCs w:val="24"/>
        </w:rPr>
        <w:t>y może żądać od osoby, której dane dotyczą, wskazania dodatkowych informacji mających na celu sprecyzowanie żądania, w szczególności podania nazwy lub daty postępowania o udzielenie zamówienia publicznego lub konkursu.</w:t>
      </w:r>
    </w:p>
    <w:p w14:paraId="4D534BCB" w14:textId="77777777" w:rsidR="001339BC" w:rsidRPr="00EC702D" w:rsidRDefault="001339BC" w:rsidP="00576AF7">
      <w:pPr>
        <w:pStyle w:val="Akapitzlist"/>
        <w:numPr>
          <w:ilvl w:val="0"/>
          <w:numId w:val="36"/>
        </w:numPr>
        <w:spacing w:after="0"/>
        <w:ind w:left="567" w:hanging="567"/>
        <w:jc w:val="both"/>
        <w:rPr>
          <w:rFonts w:ascii="Cambria" w:hAnsi="Cambria"/>
          <w:color w:val="000000"/>
          <w:sz w:val="24"/>
          <w:szCs w:val="24"/>
        </w:rPr>
      </w:pPr>
      <w:r w:rsidRPr="00EC702D">
        <w:rPr>
          <w:rFonts w:ascii="Cambria" w:hAnsi="Cambria"/>
          <w:sz w:val="24"/>
          <w:szCs w:val="24"/>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0F8F8F87" w14:textId="77777777" w:rsidR="001339BC" w:rsidRDefault="001339BC" w:rsidP="00576AF7">
      <w:pPr>
        <w:pStyle w:val="Akapitzlist"/>
        <w:numPr>
          <w:ilvl w:val="0"/>
          <w:numId w:val="36"/>
        </w:numPr>
        <w:spacing w:after="0"/>
        <w:ind w:left="567" w:hanging="567"/>
        <w:jc w:val="both"/>
        <w:rPr>
          <w:rFonts w:ascii="Cambria" w:hAnsi="Cambria"/>
          <w:color w:val="000000"/>
          <w:sz w:val="24"/>
          <w:szCs w:val="24"/>
        </w:rPr>
      </w:pPr>
      <w:r w:rsidRPr="00EC702D">
        <w:rPr>
          <w:rFonts w:ascii="Cambria" w:hAnsi="Cambria"/>
          <w:color w:val="000000"/>
          <w:sz w:val="24"/>
          <w:szCs w:val="24"/>
        </w:rPr>
        <w:t>W sprawach nieuregulowanych niniejszym paragrafem, zastosowanie będą miały przepisy Kodeksu cywilnego, rozporządzenia RODO, Ustawy o ochronie danych osobowych.</w:t>
      </w:r>
    </w:p>
    <w:p w14:paraId="1181ED49" w14:textId="77777777" w:rsidR="001339BC" w:rsidRPr="00EC702D" w:rsidRDefault="001339BC" w:rsidP="001339BC">
      <w:pPr>
        <w:spacing w:after="0"/>
        <w:jc w:val="center"/>
        <w:rPr>
          <w:rFonts w:ascii="Cambria" w:hAnsi="Cambria"/>
          <w:b/>
          <w:bCs/>
          <w:sz w:val="24"/>
          <w:szCs w:val="24"/>
        </w:rPr>
      </w:pPr>
      <w:r w:rsidRPr="00EC702D">
        <w:rPr>
          <w:rFonts w:ascii="Cambria" w:hAnsi="Cambria"/>
          <w:b/>
          <w:bCs/>
          <w:sz w:val="24"/>
          <w:szCs w:val="24"/>
        </w:rPr>
        <w:t xml:space="preserve">§ </w:t>
      </w:r>
      <w:r>
        <w:rPr>
          <w:rFonts w:ascii="Cambria" w:hAnsi="Cambria"/>
          <w:b/>
          <w:bCs/>
          <w:sz w:val="24"/>
          <w:szCs w:val="24"/>
        </w:rPr>
        <w:t>19</w:t>
      </w:r>
    </w:p>
    <w:p w14:paraId="4078C8AF" w14:textId="77777777" w:rsidR="001339BC" w:rsidRPr="00EC702D" w:rsidRDefault="001339BC" w:rsidP="001339BC">
      <w:pPr>
        <w:spacing w:after="0"/>
        <w:jc w:val="center"/>
        <w:rPr>
          <w:rFonts w:ascii="Cambria" w:hAnsi="Cambria"/>
          <w:b/>
          <w:bCs/>
          <w:sz w:val="24"/>
          <w:szCs w:val="24"/>
        </w:rPr>
      </w:pPr>
      <w:r w:rsidRPr="00EC702D">
        <w:rPr>
          <w:rFonts w:ascii="Cambria" w:hAnsi="Cambria"/>
          <w:b/>
          <w:bCs/>
          <w:sz w:val="24"/>
          <w:szCs w:val="24"/>
        </w:rPr>
        <w:t>Wierzytelności</w:t>
      </w:r>
    </w:p>
    <w:p w14:paraId="74B7C021" w14:textId="77777777" w:rsidR="001339BC" w:rsidRPr="00EC702D" w:rsidRDefault="001339BC" w:rsidP="001339BC">
      <w:pPr>
        <w:widowControl/>
        <w:suppressAutoHyphens w:val="0"/>
        <w:autoSpaceDE w:val="0"/>
        <w:autoSpaceDN w:val="0"/>
        <w:spacing w:after="0"/>
        <w:textAlignment w:val="auto"/>
        <w:rPr>
          <w:rFonts w:ascii="Cambria" w:eastAsia="Lucida Sans Unicode" w:hAnsi="Cambria"/>
          <w:kern w:val="3"/>
          <w:sz w:val="24"/>
          <w:szCs w:val="24"/>
          <w:lang w:eastAsia="pl-PL"/>
        </w:rPr>
      </w:pPr>
      <w:r w:rsidRPr="00EC702D">
        <w:rPr>
          <w:rFonts w:ascii="Cambria" w:eastAsia="Lucida Sans Unicode" w:hAnsi="Cambria"/>
          <w:kern w:val="3"/>
          <w:sz w:val="24"/>
          <w:szCs w:val="24"/>
          <w:lang w:eastAsia="pl-PL"/>
        </w:rPr>
        <w:t>Wykonawca nie może przenieść wierzytelności wynikających z niniejszej umowy na osobę trzecią bez uprzedniej zgody Zamawiającego, wyrażonej w formie pisemnej pod rygorem nieważności.</w:t>
      </w:r>
    </w:p>
    <w:p w14:paraId="4852BB08" w14:textId="77777777" w:rsidR="001339BC" w:rsidRPr="00E60B8C" w:rsidRDefault="001339BC" w:rsidP="001339BC">
      <w:pPr>
        <w:autoSpaceDE w:val="0"/>
        <w:autoSpaceDN w:val="0"/>
        <w:spacing w:after="0"/>
        <w:jc w:val="center"/>
        <w:rPr>
          <w:rFonts w:ascii="Cambria" w:eastAsia="Calibri" w:hAnsi="Cambria"/>
          <w:b/>
          <w:bCs/>
          <w:sz w:val="24"/>
          <w:szCs w:val="24"/>
        </w:rPr>
      </w:pPr>
      <w:r w:rsidRPr="00E60B8C">
        <w:rPr>
          <w:rFonts w:ascii="Cambria" w:eastAsia="Calibri" w:hAnsi="Cambria"/>
          <w:b/>
          <w:bCs/>
          <w:sz w:val="24"/>
          <w:szCs w:val="24"/>
        </w:rPr>
        <w:t xml:space="preserve">§ </w:t>
      </w:r>
      <w:r>
        <w:rPr>
          <w:rFonts w:ascii="Cambria" w:eastAsia="Calibri" w:hAnsi="Cambria"/>
          <w:b/>
          <w:bCs/>
          <w:sz w:val="24"/>
          <w:szCs w:val="24"/>
        </w:rPr>
        <w:t>20</w:t>
      </w:r>
    </w:p>
    <w:p w14:paraId="28DE044A" w14:textId="77777777" w:rsidR="001339BC" w:rsidRDefault="001339BC" w:rsidP="001339BC">
      <w:pPr>
        <w:autoSpaceDE w:val="0"/>
        <w:autoSpaceDN w:val="0"/>
        <w:spacing w:after="0"/>
        <w:jc w:val="center"/>
        <w:rPr>
          <w:rFonts w:ascii="Cambria" w:eastAsia="Calibri" w:hAnsi="Cambria"/>
          <w:b/>
          <w:bCs/>
          <w:sz w:val="24"/>
          <w:szCs w:val="24"/>
        </w:rPr>
      </w:pPr>
      <w:r w:rsidRPr="00E60B8C">
        <w:rPr>
          <w:rFonts w:ascii="Cambria" w:eastAsia="Calibri" w:hAnsi="Cambria"/>
          <w:b/>
          <w:bCs/>
          <w:sz w:val="24"/>
          <w:szCs w:val="24"/>
        </w:rPr>
        <w:t>Polubowne rozwiązywanie sporów</w:t>
      </w:r>
    </w:p>
    <w:p w14:paraId="68575150" w14:textId="77777777" w:rsidR="001339BC" w:rsidRPr="00CA2200" w:rsidRDefault="001339BC" w:rsidP="00576AF7">
      <w:pPr>
        <w:pStyle w:val="Akapitzlist"/>
        <w:numPr>
          <w:ilvl w:val="3"/>
          <w:numId w:val="37"/>
        </w:numPr>
        <w:autoSpaceDE w:val="0"/>
        <w:autoSpaceDN w:val="0"/>
        <w:spacing w:after="0"/>
        <w:ind w:left="426" w:hanging="426"/>
        <w:jc w:val="both"/>
        <w:rPr>
          <w:rFonts w:ascii="Cambria" w:hAnsi="Cambria"/>
          <w:b/>
          <w:bCs/>
          <w:sz w:val="24"/>
          <w:szCs w:val="24"/>
        </w:rPr>
      </w:pPr>
      <w:r w:rsidRPr="00CA2200">
        <w:rPr>
          <w:rFonts w:ascii="Cambria" w:hAnsi="Cambria" w:cs="Open Sans"/>
          <w:sz w:val="24"/>
          <w:szCs w:val="24"/>
          <w:shd w:val="clear" w:color="auto" w:fill="FFFFFF"/>
        </w:rPr>
        <w:t xml:space="preserve">W przypadku zaistnienia pomiędzy stronami sporu wynikającego z umowy </w:t>
      </w:r>
      <w:r w:rsidRPr="00CA2200">
        <w:rPr>
          <w:rFonts w:ascii="Cambria" w:hAnsi="Cambria" w:cs="Open Sans"/>
          <w:sz w:val="24"/>
          <w:szCs w:val="24"/>
          <w:shd w:val="clear" w:color="auto" w:fill="FFFFFF"/>
        </w:rPr>
        <w:br/>
        <w:t xml:space="preserve">lub pozostającego w związku z umową, dla którego możliwe jest zawarcie ugody, strony zobowiązują się do jego rozwiązania w drodze mediacji. </w:t>
      </w:r>
    </w:p>
    <w:p w14:paraId="78D7605F" w14:textId="77777777" w:rsidR="001339BC" w:rsidRPr="00CA2200" w:rsidRDefault="001339BC" w:rsidP="00576AF7">
      <w:pPr>
        <w:pStyle w:val="Akapitzlist"/>
        <w:numPr>
          <w:ilvl w:val="3"/>
          <w:numId w:val="37"/>
        </w:numPr>
        <w:autoSpaceDE w:val="0"/>
        <w:autoSpaceDN w:val="0"/>
        <w:spacing w:after="0"/>
        <w:ind w:left="426" w:hanging="426"/>
        <w:jc w:val="both"/>
        <w:rPr>
          <w:rFonts w:ascii="Cambria" w:hAnsi="Cambria"/>
          <w:b/>
          <w:bCs/>
          <w:sz w:val="24"/>
          <w:szCs w:val="24"/>
        </w:rPr>
      </w:pPr>
      <w:r w:rsidRPr="00CA2200">
        <w:rPr>
          <w:rFonts w:ascii="Cambria" w:hAnsi="Cambria" w:cs="Open Sans"/>
          <w:sz w:val="24"/>
          <w:szCs w:val="24"/>
          <w:shd w:val="clear" w:color="auto" w:fill="FFFFFF"/>
        </w:rPr>
        <w:t>Mediacja prowadzona będzie przez Mediatorów Stałych Sądu Polubownego przy Prokuratorii Generalnej Rzeczypospolitej Polskiej zgodnie z Regulaminem tego Sądu.</w:t>
      </w:r>
    </w:p>
    <w:p w14:paraId="79991571" w14:textId="77777777" w:rsidR="001339BC" w:rsidRDefault="001339BC" w:rsidP="001339BC">
      <w:pPr>
        <w:autoSpaceDE w:val="0"/>
        <w:autoSpaceDN w:val="0"/>
        <w:spacing w:after="0"/>
        <w:jc w:val="center"/>
        <w:rPr>
          <w:rFonts w:ascii="Cambria" w:eastAsia="Calibri" w:hAnsi="Cambria"/>
          <w:b/>
          <w:bCs/>
          <w:sz w:val="24"/>
          <w:szCs w:val="24"/>
        </w:rPr>
      </w:pPr>
    </w:p>
    <w:p w14:paraId="00D896B3" w14:textId="77777777" w:rsidR="001339BC" w:rsidRPr="00EC702D" w:rsidRDefault="001339BC" w:rsidP="001339BC">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 2</w:t>
      </w:r>
      <w:r>
        <w:rPr>
          <w:rFonts w:ascii="Cambria" w:eastAsia="Calibri" w:hAnsi="Cambria"/>
          <w:b/>
          <w:bCs/>
          <w:sz w:val="24"/>
          <w:szCs w:val="24"/>
        </w:rPr>
        <w:t>1</w:t>
      </w:r>
    </w:p>
    <w:p w14:paraId="101A143E" w14:textId="77777777" w:rsidR="001339BC" w:rsidRPr="00EC702D" w:rsidRDefault="001339BC" w:rsidP="001339BC">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Postanowienia końcowe</w:t>
      </w:r>
    </w:p>
    <w:p w14:paraId="53873F61" w14:textId="77777777" w:rsidR="001339BC" w:rsidRPr="00EC702D" w:rsidRDefault="001339BC" w:rsidP="00576AF7">
      <w:pPr>
        <w:pStyle w:val="Jasnasiatkaakcent31"/>
        <w:widowControl w:val="0"/>
        <w:numPr>
          <w:ilvl w:val="0"/>
          <w:numId w:val="35"/>
        </w:numPr>
        <w:suppressAutoHyphens w:val="0"/>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 xml:space="preserve">W sprawach nieuregulowanych niniejszą umową stosuje się przepisy obowiązującego prawa, w szczególności Kodeksu </w:t>
      </w:r>
      <w:r w:rsidRPr="00EC702D">
        <w:rPr>
          <w:rFonts w:ascii="Cambria" w:hAnsi="Cambria" w:cs="Calibri"/>
          <w:sz w:val="24"/>
          <w:szCs w:val="24"/>
        </w:rPr>
        <w:t>cywilnego, Prawa zamówień publicznych, Prawa budowlanego oraz ustawy o prawie autorskim i prawach pokrewnych.</w:t>
      </w:r>
    </w:p>
    <w:p w14:paraId="06973BB4" w14:textId="77777777" w:rsidR="001339BC" w:rsidRPr="00EC702D" w:rsidRDefault="001339BC" w:rsidP="00576AF7">
      <w:pPr>
        <w:pStyle w:val="Jasnasiatkaakcent31"/>
        <w:widowControl w:val="0"/>
        <w:numPr>
          <w:ilvl w:val="0"/>
          <w:numId w:val="35"/>
        </w:numPr>
        <w:suppressAutoHyphens w:val="0"/>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72DA20E2" w14:textId="77777777" w:rsidR="001339BC" w:rsidRPr="00EC702D" w:rsidRDefault="001339BC" w:rsidP="00576AF7">
      <w:pPr>
        <w:pStyle w:val="Jasnasiatkaakcent31"/>
        <w:widowControl w:val="0"/>
        <w:numPr>
          <w:ilvl w:val="0"/>
          <w:numId w:val="35"/>
        </w:numPr>
        <w:suppressAutoHyphens w:val="0"/>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Wszelkie spory</w:t>
      </w:r>
      <w:r>
        <w:rPr>
          <w:rFonts w:ascii="Cambria" w:hAnsi="Cambria" w:cs="Calibri"/>
          <w:color w:val="000000"/>
          <w:sz w:val="24"/>
          <w:szCs w:val="24"/>
        </w:rPr>
        <w:t>, z zastrzeżeniem § 20 Umowy,</w:t>
      </w:r>
      <w:r w:rsidRPr="00EC702D">
        <w:rPr>
          <w:rFonts w:ascii="Cambria" w:hAnsi="Cambria" w:cs="Calibri"/>
          <w:color w:val="000000"/>
          <w:sz w:val="24"/>
          <w:szCs w:val="24"/>
        </w:rPr>
        <w:t xml:space="preserve"> wynikające z niniejszej umowy lub powstające w związku z umową będą rozstrzygane przez sąd właściwy dla siedziby Zamawiającego. </w:t>
      </w:r>
    </w:p>
    <w:p w14:paraId="352C7CA8" w14:textId="77777777" w:rsidR="001339BC" w:rsidRPr="00C9613A" w:rsidRDefault="001339BC" w:rsidP="00576AF7">
      <w:pPr>
        <w:pStyle w:val="Jasnasiatkaakcent31"/>
        <w:widowControl w:val="0"/>
        <w:numPr>
          <w:ilvl w:val="0"/>
          <w:numId w:val="35"/>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C9613A">
        <w:rPr>
          <w:rFonts w:ascii="Cambria" w:hAnsi="Cambria" w:cs="Calibri"/>
          <w:color w:val="000000" w:themeColor="text1"/>
          <w:sz w:val="24"/>
          <w:szCs w:val="24"/>
        </w:rPr>
        <w:t xml:space="preserve">Umowę sporządzono w dwóch jednobrzmiących egzemplarzach, po jednym dla </w:t>
      </w:r>
      <w:r w:rsidRPr="00C9613A">
        <w:rPr>
          <w:rFonts w:ascii="Cambria" w:hAnsi="Cambria" w:cs="Calibri"/>
          <w:color w:val="000000" w:themeColor="text1"/>
          <w:sz w:val="24"/>
          <w:szCs w:val="24"/>
        </w:rPr>
        <w:lastRenderedPageBreak/>
        <w:t xml:space="preserve">każdej ze Stron. </w:t>
      </w:r>
    </w:p>
    <w:p w14:paraId="06B70AEF" w14:textId="77777777" w:rsidR="001339BC" w:rsidRPr="00EC702D" w:rsidRDefault="001339BC" w:rsidP="00576AF7">
      <w:pPr>
        <w:pStyle w:val="Akapitzlist"/>
        <w:numPr>
          <w:ilvl w:val="0"/>
          <w:numId w:val="35"/>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Załącznikami do umowy są:</w:t>
      </w:r>
    </w:p>
    <w:p w14:paraId="372B1465" w14:textId="77777777" w:rsidR="001339BC" w:rsidRPr="009E5D4C" w:rsidRDefault="001339BC" w:rsidP="001339BC">
      <w:pPr>
        <w:widowControl/>
        <w:numPr>
          <w:ilvl w:val="1"/>
          <w:numId w:val="2"/>
        </w:numPr>
        <w:tabs>
          <w:tab w:val="left" w:pos="851"/>
        </w:tabs>
        <w:autoSpaceDE w:val="0"/>
        <w:adjustRightInd/>
        <w:spacing w:after="0"/>
        <w:ind w:left="851" w:hanging="425"/>
        <w:contextualSpacing/>
        <w:textAlignment w:val="auto"/>
        <w:rPr>
          <w:rFonts w:ascii="Cambria" w:hAnsi="Cambria" w:cs="Times New Roman"/>
          <w:sz w:val="24"/>
          <w:szCs w:val="24"/>
        </w:rPr>
      </w:pPr>
      <w:r w:rsidRPr="00EC702D">
        <w:rPr>
          <w:rFonts w:ascii="Cambria" w:hAnsi="Cambria" w:cs="Cambria"/>
          <w:sz w:val="24"/>
          <w:szCs w:val="24"/>
        </w:rPr>
        <w:t>Złożona oferta.</w:t>
      </w:r>
    </w:p>
    <w:p w14:paraId="0ABA288F" w14:textId="77777777" w:rsidR="001339BC" w:rsidRPr="00552B1D" w:rsidRDefault="001339BC" w:rsidP="001339BC">
      <w:pPr>
        <w:widowControl/>
        <w:numPr>
          <w:ilvl w:val="1"/>
          <w:numId w:val="2"/>
        </w:numPr>
        <w:tabs>
          <w:tab w:val="left" w:pos="851"/>
        </w:tabs>
        <w:autoSpaceDE w:val="0"/>
        <w:adjustRightInd/>
        <w:spacing w:after="0"/>
        <w:ind w:left="851" w:hanging="425"/>
        <w:contextualSpacing/>
        <w:textAlignment w:val="auto"/>
        <w:rPr>
          <w:rFonts w:ascii="Cambria" w:hAnsi="Cambria"/>
        </w:rPr>
      </w:pPr>
      <w:r>
        <w:rPr>
          <w:rFonts w:ascii="Cambria" w:hAnsi="Cambria" w:cs="Cambria"/>
          <w:sz w:val="24"/>
          <w:szCs w:val="24"/>
        </w:rPr>
        <w:t>H</w:t>
      </w:r>
      <w:r w:rsidRPr="00605DFF">
        <w:rPr>
          <w:rFonts w:ascii="Cambria" w:hAnsi="Cambria" w:cs="Cambria"/>
          <w:sz w:val="24"/>
          <w:szCs w:val="24"/>
        </w:rPr>
        <w:t>armonogram rzeczowo-finansowy</w:t>
      </w:r>
      <w:r>
        <w:rPr>
          <w:rFonts w:ascii="Cambria" w:hAnsi="Cambria" w:cs="Cambria"/>
          <w:sz w:val="24"/>
          <w:szCs w:val="24"/>
        </w:rPr>
        <w:t>.</w:t>
      </w:r>
    </w:p>
    <w:p w14:paraId="22B29C77" w14:textId="77777777" w:rsidR="001339BC" w:rsidRPr="00835047" w:rsidRDefault="001339BC" w:rsidP="001339BC">
      <w:pPr>
        <w:widowControl/>
        <w:numPr>
          <w:ilvl w:val="1"/>
          <w:numId w:val="2"/>
        </w:numPr>
        <w:tabs>
          <w:tab w:val="left" w:pos="851"/>
        </w:tabs>
        <w:autoSpaceDE w:val="0"/>
        <w:adjustRightInd/>
        <w:spacing w:after="0"/>
        <w:ind w:left="851" w:hanging="425"/>
        <w:contextualSpacing/>
        <w:textAlignment w:val="auto"/>
        <w:rPr>
          <w:rFonts w:ascii="Cambria" w:eastAsia="Calibri" w:hAnsi="Cambria"/>
          <w:sz w:val="24"/>
          <w:szCs w:val="24"/>
          <w:lang w:eastAsia="en-US"/>
        </w:rPr>
      </w:pPr>
      <w:r>
        <w:rPr>
          <w:rFonts w:ascii="Cambria" w:hAnsi="Cambria" w:cs="Cambria"/>
          <w:sz w:val="24"/>
          <w:szCs w:val="24"/>
        </w:rPr>
        <w:t>Specyfikacja Warunków Zamówienia</w:t>
      </w:r>
      <w:r w:rsidRPr="00605DFF">
        <w:rPr>
          <w:rFonts w:ascii="Cambria" w:hAnsi="Cambria" w:cs="Cambria"/>
          <w:sz w:val="24"/>
          <w:szCs w:val="24"/>
        </w:rPr>
        <w:t>.</w:t>
      </w:r>
    </w:p>
    <w:p w14:paraId="392942A5" w14:textId="77777777" w:rsidR="001339BC" w:rsidRDefault="001339BC" w:rsidP="001339BC">
      <w:pPr>
        <w:widowControl/>
        <w:tabs>
          <w:tab w:val="left" w:pos="851"/>
        </w:tabs>
        <w:autoSpaceDE w:val="0"/>
        <w:adjustRightInd/>
        <w:spacing w:after="0"/>
        <w:ind w:left="851"/>
        <w:contextualSpacing/>
        <w:textAlignment w:val="auto"/>
        <w:rPr>
          <w:rFonts w:ascii="Cambria" w:hAnsi="Cambria" w:cs="Cambria"/>
          <w:sz w:val="24"/>
          <w:szCs w:val="24"/>
        </w:rPr>
      </w:pPr>
    </w:p>
    <w:p w14:paraId="7EEE7D5E" w14:textId="77777777" w:rsidR="001339BC" w:rsidRPr="00077606" w:rsidRDefault="001339BC" w:rsidP="001339BC">
      <w:pPr>
        <w:widowControl/>
        <w:tabs>
          <w:tab w:val="left" w:pos="851"/>
        </w:tabs>
        <w:autoSpaceDE w:val="0"/>
        <w:adjustRightInd/>
        <w:spacing w:after="0"/>
        <w:ind w:left="851"/>
        <w:contextualSpacing/>
        <w:textAlignment w:val="auto"/>
        <w:rPr>
          <w:rFonts w:ascii="Cambria" w:eastAsia="Calibri" w:hAnsi="Cambria"/>
          <w:sz w:val="24"/>
          <w:szCs w:val="24"/>
          <w:lang w:eastAsia="en-US"/>
        </w:rPr>
      </w:pPr>
      <w:r>
        <w:rPr>
          <w:rFonts w:ascii="Cambria" w:hAnsi="Cambria" w:cs="Cambria"/>
          <w:b/>
          <w:bCs/>
          <w:sz w:val="24"/>
          <w:szCs w:val="24"/>
        </w:rPr>
        <w:tab/>
      </w:r>
      <w:r w:rsidRPr="00835047">
        <w:rPr>
          <w:rFonts w:ascii="Cambria" w:hAnsi="Cambria" w:cs="Cambria"/>
          <w:b/>
          <w:bCs/>
          <w:sz w:val="24"/>
          <w:szCs w:val="24"/>
        </w:rPr>
        <w:t>ZAMAWIAJĄCY</w:t>
      </w:r>
      <w:r>
        <w:rPr>
          <w:rFonts w:ascii="Cambria" w:hAnsi="Cambria" w:cs="Cambria"/>
          <w:sz w:val="24"/>
          <w:szCs w:val="24"/>
        </w:rPr>
        <w:tab/>
      </w:r>
      <w:r>
        <w:rPr>
          <w:rFonts w:ascii="Cambria" w:hAnsi="Cambria" w:cs="Cambria"/>
          <w:sz w:val="24"/>
          <w:szCs w:val="24"/>
        </w:rPr>
        <w:tab/>
      </w:r>
      <w:r>
        <w:rPr>
          <w:rFonts w:ascii="Cambria" w:hAnsi="Cambria" w:cs="Cambria"/>
          <w:sz w:val="24"/>
          <w:szCs w:val="24"/>
        </w:rPr>
        <w:tab/>
      </w:r>
      <w:r>
        <w:rPr>
          <w:rFonts w:ascii="Cambria" w:hAnsi="Cambria" w:cs="Cambria"/>
          <w:sz w:val="24"/>
          <w:szCs w:val="24"/>
        </w:rPr>
        <w:tab/>
      </w:r>
      <w:r>
        <w:rPr>
          <w:rFonts w:ascii="Cambria" w:hAnsi="Cambria" w:cs="Cambria"/>
          <w:sz w:val="24"/>
          <w:szCs w:val="24"/>
        </w:rPr>
        <w:tab/>
      </w:r>
      <w:r w:rsidRPr="00835047">
        <w:rPr>
          <w:rFonts w:ascii="Cambria" w:hAnsi="Cambria" w:cs="Cambria"/>
          <w:b/>
          <w:bCs/>
          <w:sz w:val="24"/>
          <w:szCs w:val="24"/>
        </w:rPr>
        <w:t>WYKONAWCA</w:t>
      </w:r>
      <w:r w:rsidRPr="00077606">
        <w:rPr>
          <w:rFonts w:ascii="Cambria" w:eastAsia="Calibri" w:hAnsi="Cambria"/>
          <w:sz w:val="24"/>
          <w:szCs w:val="24"/>
          <w:lang w:eastAsia="en-US"/>
        </w:rPr>
        <w:t xml:space="preserve"> </w:t>
      </w:r>
    </w:p>
    <w:p w14:paraId="0E4CA2B2" w14:textId="2F805AA4" w:rsidR="00A671E3" w:rsidRPr="003C676C" w:rsidRDefault="00A671E3" w:rsidP="003C676C">
      <w:pPr>
        <w:tabs>
          <w:tab w:val="left" w:pos="5655"/>
        </w:tabs>
        <w:rPr>
          <w:rFonts w:ascii="Cambria" w:eastAsia="Calibri" w:hAnsi="Cambria"/>
          <w:sz w:val="24"/>
          <w:szCs w:val="24"/>
          <w:lang w:eastAsia="en-US"/>
        </w:rPr>
      </w:pPr>
    </w:p>
    <w:sectPr w:rsidR="00A671E3" w:rsidRPr="003C676C" w:rsidSect="00006259">
      <w:headerReference w:type="default" r:id="rId12"/>
      <w:footerReference w:type="default" r:id="rId13"/>
      <w:headerReference w:type="first" r:id="rId14"/>
      <w:pgSz w:w="11906" w:h="16838"/>
      <w:pgMar w:top="1417" w:right="1417" w:bottom="1417" w:left="1417" w:header="113" w:footer="283"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Robert Słowikowski" w:date="2024-09-03T12:21:00Z" w:initials="RS">
    <w:p w14:paraId="68500319" w14:textId="77777777" w:rsidR="00954B3A" w:rsidRDefault="00954B3A" w:rsidP="00954B3A">
      <w:pPr>
        <w:jc w:val="left"/>
      </w:pPr>
      <w:r>
        <w:rPr>
          <w:rStyle w:val="Odwoaniedokomentarza"/>
        </w:rPr>
        <w:annotationRef/>
      </w:r>
      <w:r>
        <w:rPr>
          <w:color w:val="000000"/>
          <w:sz w:val="20"/>
          <w:szCs w:val="20"/>
        </w:rPr>
        <w:t>Podać jak w SWZ.</w:t>
      </w:r>
    </w:p>
  </w:comment>
  <w:comment w:id="5" w:author="Robert Słowikowski" w:date="2024-08-30T07:04:00Z" w:initials="RS">
    <w:p w14:paraId="486118C1" w14:textId="22A051EC" w:rsidR="00790196" w:rsidRDefault="00790196" w:rsidP="009E6C4C">
      <w:pPr>
        <w:jc w:val="left"/>
      </w:pPr>
      <w:r>
        <w:rPr>
          <w:rStyle w:val="Odwoaniedokomentarza"/>
        </w:rPr>
        <w:annotationRef/>
      </w:r>
      <w:r>
        <w:rPr>
          <w:color w:val="000000"/>
          <w:sz w:val="20"/>
          <w:szCs w:val="20"/>
        </w:rPr>
        <w:t>Przypisy wg wniosku.</w:t>
      </w:r>
    </w:p>
  </w:comment>
  <w:comment w:id="7" w:author="Robert Słowikowski" w:date="2024-08-30T07:05:00Z" w:initials="RS">
    <w:p w14:paraId="3E4DFA34" w14:textId="77777777" w:rsidR="00790196" w:rsidRDefault="00790196" w:rsidP="002F0CDA">
      <w:pPr>
        <w:jc w:val="left"/>
      </w:pPr>
      <w:r>
        <w:rPr>
          <w:rStyle w:val="Odwoaniedokomentarza"/>
        </w:rPr>
        <w:annotationRef/>
      </w:r>
      <w:r>
        <w:rPr>
          <w:color w:val="000000"/>
          <w:sz w:val="20"/>
          <w:szCs w:val="20"/>
        </w:rPr>
        <w:t>To moja propozycja.</w:t>
      </w:r>
    </w:p>
  </w:comment>
  <w:comment w:id="8" w:author="Robert Słowikowski" w:date="2024-09-03T12:22:00Z" w:initials="RS">
    <w:p w14:paraId="21C9E0E6" w14:textId="77777777" w:rsidR="00954B3A" w:rsidRDefault="00954B3A" w:rsidP="00954B3A">
      <w:pPr>
        <w:jc w:val="left"/>
      </w:pPr>
      <w:r>
        <w:rPr>
          <w:rStyle w:val="Odwoaniedokomentarza"/>
        </w:rPr>
        <w:annotationRef/>
      </w:r>
      <w:r>
        <w:rPr>
          <w:color w:val="000000"/>
          <w:sz w:val="20"/>
          <w:szCs w:val="20"/>
        </w:rPr>
        <w:t>j.w.</w:t>
      </w:r>
    </w:p>
  </w:comment>
  <w:comment w:id="12" w:author="Robert Słowikowski" w:date="2024-08-30T07:09:00Z" w:initials="RS">
    <w:p w14:paraId="7261398A" w14:textId="671877C7" w:rsidR="00790196" w:rsidRDefault="00790196" w:rsidP="00AE4597">
      <w:pPr>
        <w:jc w:val="left"/>
      </w:pPr>
      <w:r>
        <w:rPr>
          <w:rStyle w:val="Odwoaniedokomentarza"/>
        </w:rPr>
        <w:annotationRef/>
      </w:r>
      <w:r>
        <w:rPr>
          <w:color w:val="000000"/>
          <w:sz w:val="20"/>
          <w:szCs w:val="20"/>
        </w:rPr>
        <w:t>To tylko propozycja wysokości kar umownych.</w:t>
      </w:r>
    </w:p>
  </w:comment>
  <w:comment w:id="15" w:author="Robert Słowikowski" w:date="2024-09-03T12:23:00Z" w:initials="RS">
    <w:p w14:paraId="7C2A47FC" w14:textId="77777777" w:rsidR="00954B3A" w:rsidRDefault="00954B3A" w:rsidP="00954B3A">
      <w:pPr>
        <w:jc w:val="left"/>
      </w:pPr>
      <w:r>
        <w:rPr>
          <w:rStyle w:val="Odwoaniedokomentarza"/>
        </w:rPr>
        <w:annotationRef/>
      </w:r>
      <w:r>
        <w:rPr>
          <w:color w:val="000000"/>
          <w:sz w:val="20"/>
          <w:szCs w:val="20"/>
        </w:rPr>
        <w:t>To moja wstępna propozycja.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8500319" w15:done="0"/>
  <w15:commentEx w15:paraId="486118C1" w15:done="0"/>
  <w15:commentEx w15:paraId="3E4DFA34" w15:done="0"/>
  <w15:commentEx w15:paraId="21C9E0E6" w15:done="0"/>
  <w15:commentEx w15:paraId="7261398A" w15:done="0"/>
  <w15:commentEx w15:paraId="7C2A47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AA2D312" w16cex:dateUtc="2024-09-03T10:21:00Z"/>
  <w16cex:commentExtensible w16cex:durableId="28593549" w16cex:dateUtc="2024-08-30T05:04:00Z"/>
  <w16cex:commentExtensible w16cex:durableId="27CB3ED1" w16cex:dateUtc="2024-08-30T05:05:00Z"/>
  <w16cex:commentExtensible w16cex:durableId="0F2F9576" w16cex:dateUtc="2024-09-03T10:22:00Z"/>
  <w16cex:commentExtensible w16cex:durableId="28C59876" w16cex:dateUtc="2024-08-30T05:09:00Z"/>
  <w16cex:commentExtensible w16cex:durableId="2442E8D0" w16cex:dateUtc="2024-09-03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8500319" w16cid:durableId="4AA2D312"/>
  <w16cid:commentId w16cid:paraId="486118C1" w16cid:durableId="28593549"/>
  <w16cid:commentId w16cid:paraId="3E4DFA34" w16cid:durableId="27CB3ED1"/>
  <w16cid:commentId w16cid:paraId="21C9E0E6" w16cid:durableId="0F2F9576"/>
  <w16cid:commentId w16cid:paraId="7261398A" w16cid:durableId="28C59876"/>
  <w16cid:commentId w16cid:paraId="7C2A47FC" w16cid:durableId="2442E8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0149CD" w14:textId="77777777" w:rsidR="00B46DDD" w:rsidRDefault="00B46DDD" w:rsidP="009C3898">
      <w:pPr>
        <w:spacing w:after="0" w:line="240" w:lineRule="auto"/>
      </w:pPr>
      <w:r>
        <w:separator/>
      </w:r>
    </w:p>
  </w:endnote>
  <w:endnote w:type="continuationSeparator" w:id="0">
    <w:p w14:paraId="780E8AFC" w14:textId="77777777" w:rsidR="00B46DDD" w:rsidRDefault="00B46DDD" w:rsidP="009C3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Narrow">
    <w:panose1 w:val="00000000000000000000"/>
    <w:charset w:val="00"/>
    <w:family w:val="swiss"/>
    <w:notTrueType/>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libri-Bold">
    <w:altName w:val="Calibri"/>
    <w:charset w:val="00"/>
    <w:family w:val="auto"/>
    <w:pitch w:val="default"/>
  </w:font>
  <w:font w:name="TimesNewRomanPSMT">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Helvetica Neue">
    <w:charset w:val="00"/>
    <w:family w:val="auto"/>
    <w:pitch w:val="variable"/>
    <w:sig w:usb0="E50002FF" w:usb1="500079DB" w:usb2="00000010" w:usb3="00000000" w:csb0="00000001" w:csb1="00000000"/>
  </w:font>
  <w:font w:name="Times">
    <w:altName w:val="Times New Roman"/>
    <w:panose1 w:val="02020603050405020304"/>
    <w:charset w:val="EE"/>
    <w:family w:val="roman"/>
    <w:pitch w:val="variable"/>
    <w:sig w:usb0="E0002EFF" w:usb1="C000785B" w:usb2="00000009" w:usb3="00000000" w:csb0="000001FF" w:csb1="00000000"/>
  </w:font>
  <w:font w:name="†¯øw≥¸">
    <w:altName w:val="Times New Roman"/>
    <w:charset w:val="00"/>
    <w:family w:val="auto"/>
    <w:pitch w:val="variable"/>
  </w:font>
  <w:font w:name="Helvetica">
    <w:panose1 w:val="020B0604020202020204"/>
    <w:charset w:val="00"/>
    <w:family w:val="auto"/>
    <w:pitch w:val="variable"/>
    <w:sig w:usb0="E00002FF" w:usb1="5000785B" w:usb2="00000000" w:usb3="00000000" w:csb0="0000019F" w:csb1="00000000"/>
  </w:font>
  <w:font w:name="AppleSystemUIFont">
    <w:altName w:val="Calibri"/>
    <w:panose1 w:val="00000000000000000000"/>
    <w:charset w:val="00"/>
    <w:family w:val="auto"/>
    <w:notTrueType/>
    <w:pitch w:val="default"/>
    <w:sig w:usb0="00000003" w:usb1="00000000" w:usb2="0000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B25C1" w14:textId="235C57B2" w:rsidR="00A01B15" w:rsidRPr="00E36E80" w:rsidRDefault="00A01B15" w:rsidP="005C1DA2">
    <w:pPr>
      <w:pStyle w:val="Stopka"/>
      <w:rPr>
        <w:rFonts w:ascii="Cambria" w:hAnsi="Cambria" w:cs="Arial"/>
      </w:rPr>
    </w:pPr>
    <w:r w:rsidRPr="00E36E80">
      <w:rPr>
        <w:rFonts w:ascii="Cambria" w:hAnsi="Cambria" w:cs="Arial"/>
        <w:bdr w:val="single" w:sz="4" w:space="0" w:color="000000"/>
      </w:rPr>
      <w:tab/>
      <w:t>Zał. Nr 2 do SWZ – Projekt umowy</w:t>
    </w:r>
    <w:r w:rsidRPr="00E36E80">
      <w:rPr>
        <w:rFonts w:ascii="Cambria" w:hAnsi="Cambria" w:cs="Arial"/>
        <w:bdr w:val="single" w:sz="4" w:space="0" w:color="000000"/>
      </w:rPr>
      <w:tab/>
      <w:t xml:space="preserve">Strona </w:t>
    </w:r>
    <w:r w:rsidRPr="00E36E80">
      <w:rPr>
        <w:rFonts w:ascii="Cambria" w:hAnsi="Cambria" w:cs="Arial"/>
        <w:b/>
        <w:bdr w:val="single" w:sz="4" w:space="0" w:color="000000"/>
      </w:rPr>
      <w:fldChar w:fldCharType="begin"/>
    </w:r>
    <w:r w:rsidRPr="00E36E80">
      <w:rPr>
        <w:rFonts w:ascii="Cambria" w:hAnsi="Cambria" w:cs="Arial"/>
        <w:b/>
        <w:bdr w:val="single" w:sz="4" w:space="0" w:color="000000"/>
      </w:rPr>
      <w:instrText>PAGE</w:instrText>
    </w:r>
    <w:r w:rsidRPr="00E36E80">
      <w:rPr>
        <w:rFonts w:ascii="Cambria" w:hAnsi="Cambria" w:cs="Arial"/>
        <w:b/>
        <w:bdr w:val="single" w:sz="4" w:space="0" w:color="000000"/>
      </w:rPr>
      <w:fldChar w:fldCharType="separate"/>
    </w:r>
    <w:r w:rsidR="00FD4FB1">
      <w:rPr>
        <w:rFonts w:ascii="Cambria" w:hAnsi="Cambria" w:cs="Arial"/>
        <w:b/>
        <w:noProof/>
        <w:bdr w:val="single" w:sz="4" w:space="0" w:color="000000"/>
      </w:rPr>
      <w:t>26</w:t>
    </w:r>
    <w:r w:rsidRPr="00E36E80">
      <w:rPr>
        <w:rFonts w:ascii="Cambria" w:hAnsi="Cambria" w:cs="Arial"/>
        <w:b/>
        <w:bdr w:val="single" w:sz="4" w:space="0" w:color="000000"/>
      </w:rPr>
      <w:fldChar w:fldCharType="end"/>
    </w:r>
    <w:r w:rsidRPr="00E36E80">
      <w:rPr>
        <w:rFonts w:ascii="Cambria" w:hAnsi="Cambria" w:cs="Arial"/>
        <w:bdr w:val="single" w:sz="4" w:space="0" w:color="000000"/>
      </w:rPr>
      <w:t xml:space="preserve"> z </w:t>
    </w:r>
    <w:r w:rsidRPr="00E36E80">
      <w:rPr>
        <w:rFonts w:ascii="Cambria" w:hAnsi="Cambria" w:cs="Arial"/>
        <w:b/>
        <w:bdr w:val="single" w:sz="4" w:space="0" w:color="000000"/>
      </w:rPr>
      <w:fldChar w:fldCharType="begin"/>
    </w:r>
    <w:r w:rsidRPr="00E36E80">
      <w:rPr>
        <w:rFonts w:ascii="Cambria" w:hAnsi="Cambria" w:cs="Arial"/>
        <w:b/>
        <w:bdr w:val="single" w:sz="4" w:space="0" w:color="000000"/>
      </w:rPr>
      <w:instrText>NUMPAGES</w:instrText>
    </w:r>
    <w:r w:rsidRPr="00E36E80">
      <w:rPr>
        <w:rFonts w:ascii="Cambria" w:hAnsi="Cambria" w:cs="Arial"/>
        <w:b/>
        <w:bdr w:val="single" w:sz="4" w:space="0" w:color="000000"/>
      </w:rPr>
      <w:fldChar w:fldCharType="separate"/>
    </w:r>
    <w:r w:rsidR="00FD4FB1">
      <w:rPr>
        <w:rFonts w:ascii="Cambria" w:hAnsi="Cambria" w:cs="Arial"/>
        <w:b/>
        <w:noProof/>
        <w:bdr w:val="single" w:sz="4" w:space="0" w:color="000000"/>
      </w:rPr>
      <w:t>51</w:t>
    </w:r>
    <w:r w:rsidRPr="00E36E80">
      <w:rPr>
        <w:rFonts w:ascii="Cambria" w:hAnsi="Cambria" w:cs="Arial"/>
        <w:b/>
        <w:bdr w:val="single" w:sz="4" w:space="0" w:color="000000"/>
      </w:rPr>
      <w:fldChar w:fldCharType="end"/>
    </w:r>
  </w:p>
  <w:p w14:paraId="19346257" w14:textId="77777777" w:rsidR="00A01B15" w:rsidRPr="00E36E80" w:rsidRDefault="00A01B15" w:rsidP="005C1DA2">
    <w:pPr>
      <w:pStyle w:val="Stopka"/>
      <w:rPr>
        <w:rFonts w:ascii="Cambria" w:hAnsi="Cambria" w:cs="Arial"/>
      </w:rPr>
    </w:pPr>
  </w:p>
  <w:p w14:paraId="5EB80936" w14:textId="77777777" w:rsidR="00A01B15" w:rsidRPr="005C1DA2" w:rsidRDefault="00A01B15" w:rsidP="005C1D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3E1D91" w14:textId="77777777" w:rsidR="00B46DDD" w:rsidRDefault="00B46DDD" w:rsidP="009C3898">
      <w:pPr>
        <w:spacing w:after="0" w:line="240" w:lineRule="auto"/>
      </w:pPr>
      <w:r>
        <w:separator/>
      </w:r>
    </w:p>
  </w:footnote>
  <w:footnote w:type="continuationSeparator" w:id="0">
    <w:p w14:paraId="1C38E34A" w14:textId="77777777" w:rsidR="00B46DDD" w:rsidRDefault="00B46DDD" w:rsidP="009C3898">
      <w:pPr>
        <w:spacing w:after="0" w:line="240" w:lineRule="auto"/>
      </w:pPr>
      <w:r>
        <w:continuationSeparator/>
      </w:r>
    </w:p>
  </w:footnote>
  <w:footnote w:id="1">
    <w:p w14:paraId="6B862B0D" w14:textId="77777777" w:rsidR="00FA7E95" w:rsidRPr="004B3D4F" w:rsidRDefault="00FA7E95" w:rsidP="00FA7E95">
      <w:pPr>
        <w:pStyle w:val="Tekstprzypisudolnego"/>
        <w:rPr>
          <w:rFonts w:ascii="Cambria" w:hAnsi="Cambria" w:cs="Arial"/>
        </w:rPr>
      </w:pPr>
      <w:r w:rsidRPr="004B3D4F">
        <w:rPr>
          <w:rStyle w:val="Znakiprzypiswdolnych"/>
          <w:rFonts w:ascii="Cambria" w:hAnsi="Cambria" w:cs="Arial"/>
        </w:rPr>
        <w:footnoteRef/>
      </w:r>
      <w:r w:rsidRPr="004B3D4F">
        <w:rPr>
          <w:rFonts w:ascii="Cambria" w:hAnsi="Cambria" w:cs="Arial"/>
          <w:sz w:val="18"/>
          <w:szCs w:val="18"/>
        </w:rPr>
        <w:t>Jeżeli przy zawarciu umowy działa osoba/-y pełniąca/-e funkcję organu (członka organu) lub prokurent spółki.</w:t>
      </w:r>
    </w:p>
  </w:footnote>
  <w:footnote w:id="2">
    <w:p w14:paraId="152E7681" w14:textId="77777777" w:rsidR="00FA7E95" w:rsidRPr="004B3D4F" w:rsidRDefault="00FA7E95" w:rsidP="00FA7E95">
      <w:pPr>
        <w:pStyle w:val="Tekstprzypisudolnego"/>
        <w:rPr>
          <w:rFonts w:ascii="Cambria" w:hAnsi="Cambria" w:cs="Arial"/>
        </w:rPr>
      </w:pPr>
      <w:r w:rsidRPr="004B3D4F">
        <w:rPr>
          <w:rStyle w:val="Znakiprzypiswdolnych"/>
          <w:rFonts w:ascii="Cambria" w:hAnsi="Cambria" w:cs="Arial"/>
        </w:rPr>
        <w:footnoteRef/>
      </w:r>
      <w:r w:rsidRPr="004B3D4F">
        <w:rPr>
          <w:rFonts w:ascii="Cambria" w:hAnsi="Cambria" w:cs="Arial"/>
          <w:sz w:val="18"/>
          <w:szCs w:val="18"/>
        </w:rPr>
        <w:t>Jeżeli przy zawarciu umowy działa pełnomocnik spółki.</w:t>
      </w:r>
    </w:p>
  </w:footnote>
  <w:footnote w:id="3">
    <w:p w14:paraId="3284F22E" w14:textId="77777777" w:rsidR="00FA7E95" w:rsidRDefault="00FA7E95" w:rsidP="00FA7E95">
      <w:pPr>
        <w:pStyle w:val="Tekstprzypisudolnego"/>
      </w:pPr>
      <w:r w:rsidRPr="004B3D4F">
        <w:rPr>
          <w:rStyle w:val="Znakiprzypiswdolnych"/>
          <w:rFonts w:ascii="Cambria" w:hAnsi="Cambria" w:cs="Arial"/>
        </w:rPr>
        <w:footnoteRef/>
      </w:r>
      <w:r w:rsidRPr="004B3D4F">
        <w:rPr>
          <w:rFonts w:ascii="Cambria" w:hAnsi="Cambria" w:cs="Arial"/>
          <w:sz w:val="18"/>
          <w:szCs w:val="18"/>
        </w:rPr>
        <w:t>Jeżeli przy zawarciu umowy działa pełnomocnik tej osoby.</w:t>
      </w:r>
    </w:p>
  </w:footnote>
  <w:footnote w:id="4">
    <w:p w14:paraId="086B52FC" w14:textId="77777777" w:rsidR="000E6F94" w:rsidRPr="000E6F94" w:rsidRDefault="000E6F94" w:rsidP="000E6F94">
      <w:pPr>
        <w:pStyle w:val="Tekstprzypisudolnego"/>
        <w:rPr>
          <w:rFonts w:ascii="Cambria" w:hAnsi="Cambria"/>
          <w:b/>
          <w:bCs/>
        </w:rPr>
      </w:pPr>
      <w:r w:rsidRPr="000E6F94">
        <w:rPr>
          <w:rStyle w:val="Odwoanieprzypisudolnego"/>
          <w:rFonts w:ascii="Cambria" w:hAnsi="Cambria"/>
          <w:b/>
          <w:bCs/>
        </w:rPr>
        <w:footnoteRef/>
      </w:r>
      <w:r w:rsidRPr="000E6F94">
        <w:rPr>
          <w:rFonts w:ascii="Cambria" w:hAnsi="Cambria"/>
          <w:b/>
          <w:bCs/>
        </w:rPr>
        <w:t xml:space="preserve">  Różnica wynagrodzenia Wykonawcy wynikającego z oferty oraz kwoty wskazanej  w pkt. 2).</w:t>
      </w:r>
    </w:p>
  </w:footnote>
  <w:footnote w:id="5">
    <w:p w14:paraId="185B4F09" w14:textId="42D28876" w:rsidR="000E6F94" w:rsidRPr="000E6F94" w:rsidRDefault="000E6F94" w:rsidP="000E6F94">
      <w:pPr>
        <w:pStyle w:val="Tekstprzypisudolnego"/>
        <w:ind w:left="142" w:hanging="142"/>
      </w:pPr>
      <w:r w:rsidRPr="000E6F94">
        <w:rPr>
          <w:rStyle w:val="Odwoanieprzypisudolnego"/>
          <w:rFonts w:ascii="Cambria" w:hAnsi="Cambria"/>
          <w:b/>
          <w:bCs/>
        </w:rPr>
        <w:footnoteRef/>
      </w:r>
      <w:r w:rsidRPr="000E6F94">
        <w:rPr>
          <w:rFonts w:ascii="Cambria" w:hAnsi="Cambria"/>
          <w:b/>
          <w:bCs/>
        </w:rPr>
        <w:t xml:space="preserve"> Według wstępnej promesy BGK kwota ta wynosi </w:t>
      </w:r>
      <w:r w:rsidR="00954B3A" w:rsidRPr="00954B3A">
        <w:rPr>
          <w:rFonts w:ascii="Cambria" w:hAnsi="Cambria"/>
          <w:b/>
          <w:bCs/>
        </w:rPr>
        <w:t>623</w:t>
      </w:r>
      <w:r w:rsidR="00954B3A">
        <w:rPr>
          <w:rFonts w:ascii="Cambria" w:hAnsi="Cambria"/>
          <w:b/>
          <w:bCs/>
        </w:rPr>
        <w:t xml:space="preserve"> </w:t>
      </w:r>
      <w:r w:rsidR="00954B3A" w:rsidRPr="00954B3A">
        <w:rPr>
          <w:rFonts w:ascii="Cambria" w:hAnsi="Cambria"/>
          <w:b/>
          <w:bCs/>
        </w:rPr>
        <w:t xml:space="preserve">200,00 </w:t>
      </w:r>
      <w:r w:rsidRPr="000E6F94">
        <w:rPr>
          <w:rFonts w:ascii="Cambria" w:hAnsi="Cambria"/>
          <w:b/>
          <w:bCs/>
        </w:rPr>
        <w:t xml:space="preserve">zł. Jeżeli jednak w wyniku przeprowadzonego postępowania łączna cena ofertowa będzie niższa niż </w:t>
      </w:r>
      <w:r w:rsidR="00954B3A" w:rsidRPr="00954B3A">
        <w:rPr>
          <w:rFonts w:ascii="Cambria" w:hAnsi="Cambria"/>
          <w:b/>
          <w:bCs/>
        </w:rPr>
        <w:t>779</w:t>
      </w:r>
      <w:r w:rsidR="00954B3A">
        <w:rPr>
          <w:rFonts w:ascii="Cambria" w:hAnsi="Cambria"/>
          <w:b/>
          <w:bCs/>
        </w:rPr>
        <w:t xml:space="preserve"> </w:t>
      </w:r>
      <w:r w:rsidR="00954B3A" w:rsidRPr="00954B3A">
        <w:rPr>
          <w:rFonts w:ascii="Cambria" w:hAnsi="Cambria"/>
          <w:b/>
          <w:bCs/>
        </w:rPr>
        <w:t xml:space="preserve">000,00 </w:t>
      </w:r>
      <w:r w:rsidRPr="000E6F94">
        <w:rPr>
          <w:rFonts w:ascii="Cambria" w:hAnsi="Cambria"/>
          <w:b/>
          <w:bCs/>
        </w:rPr>
        <w:t xml:space="preserve">zł (kwota dofinansowania i wkład własny), kwota ta ulegnie proporcjonalnemu obniżeniu i stanowić będzie </w:t>
      </w:r>
      <w:r>
        <w:rPr>
          <w:rFonts w:ascii="Cambria" w:hAnsi="Cambria"/>
          <w:b/>
          <w:bCs/>
        </w:rPr>
        <w:t>8</w:t>
      </w:r>
      <w:r w:rsidR="00F720E9">
        <w:rPr>
          <w:rFonts w:ascii="Cambria" w:hAnsi="Cambria"/>
          <w:b/>
          <w:bCs/>
        </w:rPr>
        <w:t>0</w:t>
      </w:r>
      <w:r w:rsidRPr="000E6F94">
        <w:rPr>
          <w:rFonts w:ascii="Cambria" w:hAnsi="Cambria"/>
          <w:b/>
          <w:bCs/>
        </w:rPr>
        <w:t>% wynagrodzenia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A046D" w14:textId="77777777" w:rsidR="00954B3A" w:rsidRDefault="00954B3A" w:rsidP="00954B3A">
    <w:pPr>
      <w:pStyle w:val="Nagwek"/>
    </w:pPr>
  </w:p>
  <w:p w14:paraId="5A58B50B" w14:textId="77777777" w:rsidR="00954B3A" w:rsidRPr="00F46839" w:rsidRDefault="00954B3A" w:rsidP="00954B3A">
    <w:pPr>
      <w:jc w:val="center"/>
    </w:pPr>
    <w:r w:rsidRPr="00D54B74">
      <w:rPr>
        <w:noProof/>
        <w:sz w:val="20"/>
        <w:szCs w:val="20"/>
      </w:rPr>
      <w:drawing>
        <wp:inline distT="0" distB="0" distL="0" distR="0" wp14:anchorId="2D08E286" wp14:editId="48E7005A">
          <wp:extent cx="4232910" cy="734290"/>
          <wp:effectExtent l="0" t="0" r="0" b="8890"/>
          <wp:docPr id="534768392" name="Obraz 534768392" descr="Obraz zawierający tekst, logo, Czcionka, Mar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193705" name="Obraz 1831193705" descr="Obraz zawierający tekst, logo, Czcionka, Mar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49311" cy="754482"/>
                  </a:xfrm>
                  <a:prstGeom prst="rect">
                    <a:avLst/>
                  </a:prstGeom>
                  <a:noFill/>
                  <a:ln>
                    <a:noFill/>
                  </a:ln>
                </pic:spPr>
              </pic:pic>
            </a:graphicData>
          </a:graphic>
        </wp:inline>
      </w:drawing>
    </w:r>
  </w:p>
  <w:tbl>
    <w:tblPr>
      <w:tblStyle w:val="Tabela-Siatka"/>
      <w:tblW w:w="0" w:type="auto"/>
      <w:tblBorders>
        <w:top w:val="none" w:sz="0" w:space="0" w:color="auto"/>
        <w:left w:val="none" w:sz="0" w:space="0" w:color="auto"/>
        <w:bottom w:val="single" w:sz="4" w:space="0" w:color="0070C0"/>
        <w:right w:val="none" w:sz="0" w:space="0" w:color="auto"/>
        <w:insideH w:val="none" w:sz="0" w:space="0" w:color="auto"/>
        <w:insideV w:val="none" w:sz="0" w:space="0" w:color="auto"/>
      </w:tblBorders>
      <w:tblLook w:val="04A0" w:firstRow="1" w:lastRow="0" w:firstColumn="1" w:lastColumn="0" w:noHBand="0" w:noVBand="1"/>
    </w:tblPr>
    <w:tblGrid>
      <w:gridCol w:w="9062"/>
    </w:tblGrid>
    <w:tr w:rsidR="00954B3A" w:rsidRPr="00794A91" w14:paraId="481980D9" w14:textId="77777777" w:rsidTr="003C38BF">
      <w:tc>
        <w:tcPr>
          <w:tcW w:w="9062" w:type="dxa"/>
        </w:tcPr>
        <w:p w14:paraId="182652F8" w14:textId="77777777" w:rsidR="00954B3A" w:rsidRDefault="00954B3A" w:rsidP="00954B3A">
          <w:pPr>
            <w:pStyle w:val="Nagwek"/>
            <w:spacing w:line="276" w:lineRule="auto"/>
            <w:jc w:val="center"/>
            <w:rPr>
              <w:rFonts w:ascii="Cambria" w:hAnsi="Cambria"/>
              <w:bCs/>
              <w:color w:val="000000"/>
              <w:sz w:val="17"/>
              <w:szCs w:val="17"/>
            </w:rPr>
          </w:pPr>
        </w:p>
        <w:p w14:paraId="1149C41F" w14:textId="77777777" w:rsidR="00954B3A" w:rsidRPr="00D01B21" w:rsidRDefault="00954B3A" w:rsidP="00954B3A">
          <w:pPr>
            <w:pStyle w:val="Nagwek"/>
            <w:spacing w:line="276" w:lineRule="auto"/>
            <w:jc w:val="center"/>
            <w:rPr>
              <w:rFonts w:ascii="Cambria" w:hAnsi="Cambria"/>
              <w:bCs/>
              <w:color w:val="000000"/>
              <w:sz w:val="17"/>
              <w:szCs w:val="17"/>
            </w:rPr>
          </w:pPr>
          <w:r w:rsidRPr="00D01B21">
            <w:rPr>
              <w:rFonts w:ascii="Cambria" w:hAnsi="Cambria"/>
              <w:bCs/>
              <w:color w:val="000000"/>
              <w:sz w:val="17"/>
              <w:szCs w:val="17"/>
            </w:rPr>
            <w:t>Postępowanie o udzielenie zamówienia publicznego prowadzone w trybie podstawowym na zadanie inwestycyjne:</w:t>
          </w:r>
        </w:p>
        <w:p w14:paraId="55F58C70" w14:textId="77777777" w:rsidR="00954B3A" w:rsidRPr="0042544F" w:rsidRDefault="00954B3A" w:rsidP="00954B3A">
          <w:pPr>
            <w:pStyle w:val="Nagwek"/>
            <w:spacing w:line="276" w:lineRule="auto"/>
            <w:jc w:val="center"/>
            <w:rPr>
              <w:rFonts w:ascii="Cambria" w:hAnsi="Cambria"/>
              <w:b/>
              <w:i/>
              <w:iCs/>
              <w:color w:val="000000"/>
              <w:sz w:val="17"/>
              <w:szCs w:val="17"/>
            </w:rPr>
          </w:pPr>
          <w:r w:rsidRPr="00D01B21">
            <w:rPr>
              <w:rFonts w:ascii="Cambria" w:hAnsi="Cambria"/>
              <w:b/>
              <w:i/>
              <w:iCs/>
              <w:color w:val="000000"/>
              <w:sz w:val="17"/>
              <w:szCs w:val="17"/>
            </w:rPr>
            <w:t>„</w:t>
          </w:r>
          <w:r w:rsidRPr="00253F5A">
            <w:rPr>
              <w:rFonts w:ascii="Cambria" w:hAnsi="Cambria"/>
              <w:b/>
              <w:i/>
              <w:iCs/>
              <w:color w:val="000000"/>
              <w:sz w:val="17"/>
              <w:szCs w:val="17"/>
            </w:rPr>
            <w:t>Modernizacja oświetleni drogowego zlokalizowanego na terenie gminy Ulanów</w:t>
          </w:r>
          <w:r w:rsidRPr="00D01B21">
            <w:rPr>
              <w:rFonts w:ascii="Cambria" w:hAnsi="Cambria"/>
              <w:b/>
              <w:i/>
              <w:iCs/>
              <w:color w:val="000000"/>
              <w:sz w:val="17"/>
              <w:szCs w:val="17"/>
            </w:rPr>
            <w:t>”</w:t>
          </w:r>
          <w:r w:rsidRPr="00D01B21">
            <w:rPr>
              <w:rFonts w:ascii="Cambria" w:hAnsi="Cambria"/>
              <w:bCs/>
              <w:i/>
              <w:iCs/>
              <w:color w:val="000000"/>
              <w:sz w:val="17"/>
              <w:szCs w:val="17"/>
            </w:rPr>
            <w:t xml:space="preserve">, które jest dofinansowane ze środków </w:t>
          </w:r>
          <w:r w:rsidRPr="00D01B21">
            <w:rPr>
              <w:rFonts w:ascii="Cambria" w:hAnsi="Cambria"/>
              <w:b/>
              <w:i/>
              <w:iCs/>
              <w:color w:val="000000"/>
              <w:sz w:val="17"/>
              <w:szCs w:val="17"/>
            </w:rPr>
            <w:t>Rządowego Funduszu Polski Ład: Program Inwestycji Strategicznych.</w:t>
          </w:r>
        </w:p>
      </w:tc>
    </w:tr>
  </w:tbl>
  <w:p w14:paraId="1570EEB5" w14:textId="77777777" w:rsidR="00954B3A" w:rsidRPr="00D01B21" w:rsidRDefault="00954B3A" w:rsidP="00954B3A">
    <w:pPr>
      <w:pStyle w:val="Nagwek"/>
      <w:spacing w:line="276" w:lineRule="auto"/>
      <w:jc w:val="center"/>
      <w:rPr>
        <w:rFonts w:ascii="Cambria" w:hAnsi="Cambria"/>
        <w:bCs/>
        <w:color w:val="000000"/>
        <w:sz w:val="10"/>
        <w:szCs w:val="10"/>
      </w:rPr>
    </w:pPr>
  </w:p>
  <w:p w14:paraId="2882627B" w14:textId="77777777" w:rsidR="00954B3A" w:rsidRPr="00D01B21" w:rsidRDefault="00954B3A" w:rsidP="00954B3A">
    <w:pPr>
      <w:pStyle w:val="Nagwek"/>
      <w:jc w:val="right"/>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76AE6" w14:textId="77777777" w:rsidR="00954B3A" w:rsidRDefault="00954B3A" w:rsidP="00954B3A">
    <w:pPr>
      <w:pStyle w:val="Nagwek"/>
    </w:pPr>
    <w:bookmarkStart w:id="16" w:name="_Hlk95842155"/>
  </w:p>
  <w:p w14:paraId="708CB51F" w14:textId="77777777" w:rsidR="00954B3A" w:rsidRPr="00F46839" w:rsidRDefault="00954B3A" w:rsidP="00954B3A">
    <w:pPr>
      <w:jc w:val="center"/>
    </w:pPr>
    <w:r w:rsidRPr="00D54B74">
      <w:rPr>
        <w:noProof/>
        <w:sz w:val="20"/>
        <w:szCs w:val="20"/>
      </w:rPr>
      <w:drawing>
        <wp:inline distT="0" distB="0" distL="0" distR="0" wp14:anchorId="757CCAC1" wp14:editId="5980BC50">
          <wp:extent cx="4232910" cy="734290"/>
          <wp:effectExtent l="0" t="0" r="0" b="8890"/>
          <wp:docPr id="1831193705" name="Obraz 1831193705" descr="Obraz zawierający tekst, logo, Czcionka, Mar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193705" name="Obraz 1831193705" descr="Obraz zawierający tekst, logo, Czcionka, Mar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49311" cy="754482"/>
                  </a:xfrm>
                  <a:prstGeom prst="rect">
                    <a:avLst/>
                  </a:prstGeom>
                  <a:noFill/>
                  <a:ln>
                    <a:noFill/>
                  </a:ln>
                </pic:spPr>
              </pic:pic>
            </a:graphicData>
          </a:graphic>
        </wp:inline>
      </w:drawing>
    </w:r>
  </w:p>
  <w:tbl>
    <w:tblPr>
      <w:tblStyle w:val="Tabela-Siatka"/>
      <w:tblW w:w="0" w:type="auto"/>
      <w:tblBorders>
        <w:top w:val="none" w:sz="0" w:space="0" w:color="auto"/>
        <w:left w:val="none" w:sz="0" w:space="0" w:color="auto"/>
        <w:bottom w:val="single" w:sz="4" w:space="0" w:color="0070C0"/>
        <w:right w:val="none" w:sz="0" w:space="0" w:color="auto"/>
        <w:insideH w:val="none" w:sz="0" w:space="0" w:color="auto"/>
        <w:insideV w:val="none" w:sz="0" w:space="0" w:color="auto"/>
      </w:tblBorders>
      <w:tblLook w:val="04A0" w:firstRow="1" w:lastRow="0" w:firstColumn="1" w:lastColumn="0" w:noHBand="0" w:noVBand="1"/>
    </w:tblPr>
    <w:tblGrid>
      <w:gridCol w:w="9062"/>
    </w:tblGrid>
    <w:tr w:rsidR="00954B3A" w:rsidRPr="00794A91" w14:paraId="4DA6A615" w14:textId="77777777" w:rsidTr="003C38BF">
      <w:tc>
        <w:tcPr>
          <w:tcW w:w="9062" w:type="dxa"/>
        </w:tcPr>
        <w:p w14:paraId="610D4F9C" w14:textId="77777777" w:rsidR="00954B3A" w:rsidRDefault="00954B3A" w:rsidP="00954B3A">
          <w:pPr>
            <w:pStyle w:val="Nagwek"/>
            <w:spacing w:line="276" w:lineRule="auto"/>
            <w:jc w:val="center"/>
            <w:rPr>
              <w:rFonts w:ascii="Cambria" w:hAnsi="Cambria"/>
              <w:bCs/>
              <w:color w:val="000000"/>
              <w:sz w:val="17"/>
              <w:szCs w:val="17"/>
            </w:rPr>
          </w:pPr>
        </w:p>
        <w:p w14:paraId="56B3FC58" w14:textId="77777777" w:rsidR="00954B3A" w:rsidRPr="00D01B21" w:rsidRDefault="00954B3A" w:rsidP="00954B3A">
          <w:pPr>
            <w:pStyle w:val="Nagwek"/>
            <w:spacing w:line="276" w:lineRule="auto"/>
            <w:jc w:val="center"/>
            <w:rPr>
              <w:rFonts w:ascii="Cambria" w:hAnsi="Cambria"/>
              <w:bCs/>
              <w:color w:val="000000"/>
              <w:sz w:val="17"/>
              <w:szCs w:val="17"/>
            </w:rPr>
          </w:pPr>
          <w:r w:rsidRPr="00D01B21">
            <w:rPr>
              <w:rFonts w:ascii="Cambria" w:hAnsi="Cambria"/>
              <w:bCs/>
              <w:color w:val="000000"/>
              <w:sz w:val="17"/>
              <w:szCs w:val="17"/>
            </w:rPr>
            <w:t>Postępowanie o udzielenie zamówienia publicznego prowadzone w trybie podstawowym na zadanie inwestycyjne:</w:t>
          </w:r>
        </w:p>
        <w:p w14:paraId="51E4B2A8" w14:textId="77777777" w:rsidR="00954B3A" w:rsidRPr="0042544F" w:rsidRDefault="00954B3A" w:rsidP="00954B3A">
          <w:pPr>
            <w:pStyle w:val="Nagwek"/>
            <w:spacing w:line="276" w:lineRule="auto"/>
            <w:jc w:val="center"/>
            <w:rPr>
              <w:rFonts w:ascii="Cambria" w:hAnsi="Cambria"/>
              <w:b/>
              <w:i/>
              <w:iCs/>
              <w:color w:val="000000"/>
              <w:sz w:val="17"/>
              <w:szCs w:val="17"/>
            </w:rPr>
          </w:pPr>
          <w:r w:rsidRPr="00D01B21">
            <w:rPr>
              <w:rFonts w:ascii="Cambria" w:hAnsi="Cambria"/>
              <w:b/>
              <w:i/>
              <w:iCs/>
              <w:color w:val="000000"/>
              <w:sz w:val="17"/>
              <w:szCs w:val="17"/>
            </w:rPr>
            <w:t>„</w:t>
          </w:r>
          <w:r w:rsidRPr="00253F5A">
            <w:rPr>
              <w:rFonts w:ascii="Cambria" w:hAnsi="Cambria"/>
              <w:b/>
              <w:i/>
              <w:iCs/>
              <w:color w:val="000000"/>
              <w:sz w:val="17"/>
              <w:szCs w:val="17"/>
            </w:rPr>
            <w:t>Modernizacja oświetleni drogowego zlokalizowanego na terenie gminy Ulanów</w:t>
          </w:r>
          <w:r w:rsidRPr="00D01B21">
            <w:rPr>
              <w:rFonts w:ascii="Cambria" w:hAnsi="Cambria"/>
              <w:b/>
              <w:i/>
              <w:iCs/>
              <w:color w:val="000000"/>
              <w:sz w:val="17"/>
              <w:szCs w:val="17"/>
            </w:rPr>
            <w:t>”</w:t>
          </w:r>
          <w:r w:rsidRPr="00D01B21">
            <w:rPr>
              <w:rFonts w:ascii="Cambria" w:hAnsi="Cambria"/>
              <w:bCs/>
              <w:i/>
              <w:iCs/>
              <w:color w:val="000000"/>
              <w:sz w:val="17"/>
              <w:szCs w:val="17"/>
            </w:rPr>
            <w:t xml:space="preserve">, które jest dofinansowane ze środków </w:t>
          </w:r>
          <w:r w:rsidRPr="00D01B21">
            <w:rPr>
              <w:rFonts w:ascii="Cambria" w:hAnsi="Cambria"/>
              <w:b/>
              <w:i/>
              <w:iCs/>
              <w:color w:val="000000"/>
              <w:sz w:val="17"/>
              <w:szCs w:val="17"/>
            </w:rPr>
            <w:t>Rządowego Funduszu Polski Ład: Program Inwestycji Strategicznych.</w:t>
          </w:r>
        </w:p>
      </w:tc>
    </w:tr>
  </w:tbl>
  <w:p w14:paraId="0D3E3F4F" w14:textId="77777777" w:rsidR="00954B3A" w:rsidRPr="00D01B21" w:rsidRDefault="00954B3A" w:rsidP="00954B3A">
    <w:pPr>
      <w:pStyle w:val="Nagwek"/>
      <w:spacing w:line="276" w:lineRule="auto"/>
      <w:jc w:val="center"/>
      <w:rPr>
        <w:rFonts w:ascii="Cambria" w:hAnsi="Cambria"/>
        <w:bCs/>
        <w:color w:val="000000"/>
        <w:sz w:val="10"/>
        <w:szCs w:val="10"/>
      </w:rPr>
    </w:pPr>
  </w:p>
  <w:p w14:paraId="280F7EB6" w14:textId="77777777" w:rsidR="00954B3A" w:rsidRPr="00D01B21" w:rsidRDefault="00954B3A" w:rsidP="00954B3A">
    <w:pPr>
      <w:pStyle w:val="Nagwek"/>
      <w:jc w:val="right"/>
      <w:rPr>
        <w:sz w:val="10"/>
        <w:szCs w:val="10"/>
      </w:rPr>
    </w:pPr>
  </w:p>
  <w:bookmarkEnd w:id="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
    <w:lvl w:ilvl="0">
      <w:start w:val="1"/>
      <w:numFmt w:val="decimal"/>
      <w:lvlText w:val="%1)"/>
      <w:lvlJc w:val="left"/>
      <w:pPr>
        <w:tabs>
          <w:tab w:val="num" w:pos="0"/>
        </w:tabs>
        <w:ind w:left="720" w:hanging="360"/>
      </w:pPr>
      <w:rPr>
        <w:rFonts w:ascii="Cambria" w:hAnsi="Cambria" w:cs="Times New Roman"/>
        <w:sz w:val="24"/>
        <w:szCs w:val="24"/>
      </w:rPr>
    </w:lvl>
  </w:abstractNum>
  <w:abstractNum w:abstractNumId="1" w15:restartNumberingAfterBreak="0">
    <w:nsid w:val="00000005"/>
    <w:multiLevelType w:val="singleLevel"/>
    <w:tmpl w:val="00000005"/>
    <w:name w:val="WW8Num5"/>
    <w:lvl w:ilvl="0">
      <w:start w:val="1"/>
      <w:numFmt w:val="decimal"/>
      <w:lvlText w:val="%1)"/>
      <w:lvlJc w:val="left"/>
      <w:pPr>
        <w:tabs>
          <w:tab w:val="num" w:pos="66"/>
        </w:tabs>
        <w:ind w:left="786" w:hanging="360"/>
      </w:pPr>
      <w:rPr>
        <w:rFonts w:ascii="Cambria" w:hAnsi="Cambria" w:cs="ArialNarrow"/>
        <w:b w:val="0"/>
        <w:sz w:val="24"/>
        <w:szCs w:val="24"/>
      </w:rPr>
    </w:lvl>
  </w:abstractNum>
  <w:abstractNum w:abstractNumId="2" w15:restartNumberingAfterBreak="0">
    <w:nsid w:val="00000009"/>
    <w:multiLevelType w:val="singleLevel"/>
    <w:tmpl w:val="00000009"/>
    <w:name w:val="WW8Num9"/>
    <w:lvl w:ilvl="0">
      <w:start w:val="3"/>
      <w:numFmt w:val="decimal"/>
      <w:lvlText w:val="%1."/>
      <w:lvlJc w:val="left"/>
      <w:pPr>
        <w:tabs>
          <w:tab w:val="num" w:pos="0"/>
        </w:tabs>
        <w:ind w:left="720" w:hanging="360"/>
      </w:pPr>
      <w:rPr>
        <w:rFonts w:ascii="Cambria" w:hAnsi="Cambria" w:cs="Times New Roman" w:hint="default"/>
        <w:b/>
        <w:sz w:val="24"/>
        <w:szCs w:val="24"/>
      </w:rPr>
    </w:lvl>
  </w:abstractNum>
  <w:abstractNum w:abstractNumId="3" w15:restartNumberingAfterBreak="0">
    <w:nsid w:val="0000000D"/>
    <w:multiLevelType w:val="singleLevel"/>
    <w:tmpl w:val="0000000D"/>
    <w:name w:val="WW8Num13"/>
    <w:lvl w:ilvl="0">
      <w:start w:val="1"/>
      <w:numFmt w:val="decimal"/>
      <w:lvlText w:val="%1)"/>
      <w:lvlJc w:val="left"/>
      <w:pPr>
        <w:tabs>
          <w:tab w:val="num" w:pos="708"/>
        </w:tabs>
        <w:ind w:left="720" w:hanging="360"/>
      </w:pPr>
      <w:rPr>
        <w:rFonts w:ascii="Cambria" w:hAnsi="Cambria" w:cs="Times New Roman"/>
        <w:sz w:val="24"/>
        <w:szCs w:val="24"/>
      </w:rPr>
    </w:lvl>
  </w:abstractNum>
  <w:abstractNum w:abstractNumId="4" w15:restartNumberingAfterBreak="0">
    <w:nsid w:val="0000000E"/>
    <w:multiLevelType w:val="singleLevel"/>
    <w:tmpl w:val="0000000E"/>
    <w:name w:val="WW8Num14"/>
    <w:lvl w:ilvl="0">
      <w:start w:val="17"/>
      <w:numFmt w:val="decimal"/>
      <w:lvlText w:val="%1."/>
      <w:lvlJc w:val="left"/>
      <w:pPr>
        <w:tabs>
          <w:tab w:val="num" w:pos="0"/>
        </w:tabs>
        <w:ind w:left="720" w:hanging="360"/>
      </w:pPr>
      <w:rPr>
        <w:rFonts w:ascii="Cambria" w:hAnsi="Cambria" w:cs="Times New Roman" w:hint="default"/>
        <w:b/>
        <w:sz w:val="24"/>
        <w:szCs w:val="24"/>
      </w:rPr>
    </w:lvl>
  </w:abstractNum>
  <w:abstractNum w:abstractNumId="5" w15:restartNumberingAfterBreak="0">
    <w:nsid w:val="0000000F"/>
    <w:multiLevelType w:val="singleLevel"/>
    <w:tmpl w:val="556C6206"/>
    <w:name w:val="WW8Num15"/>
    <w:lvl w:ilvl="0">
      <w:start w:val="13"/>
      <w:numFmt w:val="decimal"/>
      <w:lvlText w:val="%1."/>
      <w:lvlJc w:val="left"/>
      <w:pPr>
        <w:tabs>
          <w:tab w:val="num" w:pos="0"/>
        </w:tabs>
        <w:ind w:left="720" w:hanging="360"/>
      </w:pPr>
      <w:rPr>
        <w:rFonts w:ascii="Cambria" w:hAnsi="Cambria" w:cs="Times New Roman" w:hint="default"/>
        <w:b/>
        <w:sz w:val="24"/>
        <w:szCs w:val="24"/>
      </w:rPr>
    </w:lvl>
  </w:abstractNum>
  <w:abstractNum w:abstractNumId="6" w15:restartNumberingAfterBreak="0">
    <w:nsid w:val="00000012"/>
    <w:multiLevelType w:val="singleLevel"/>
    <w:tmpl w:val="00000012"/>
    <w:name w:val="WW8Num18"/>
    <w:lvl w:ilvl="0">
      <w:start w:val="9"/>
      <w:numFmt w:val="decimal"/>
      <w:lvlText w:val="%1."/>
      <w:lvlJc w:val="left"/>
      <w:pPr>
        <w:tabs>
          <w:tab w:val="num" w:pos="0"/>
        </w:tabs>
        <w:ind w:left="720" w:hanging="360"/>
      </w:pPr>
      <w:rPr>
        <w:rFonts w:ascii="Cambria" w:hAnsi="Cambria" w:cs="Times New Roman" w:hint="default"/>
        <w:b/>
        <w:sz w:val="24"/>
        <w:szCs w:val="24"/>
      </w:rPr>
    </w:lvl>
  </w:abstractNum>
  <w:abstractNum w:abstractNumId="7"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Cambria" w:hAnsi="Cambria" w:cs="Times New Roman" w:hint="default"/>
        <w:b/>
        <w:sz w:val="24"/>
        <w:szCs w:val="24"/>
      </w:rPr>
    </w:lvl>
  </w:abstractNum>
  <w:abstractNum w:abstractNumId="8" w15:restartNumberingAfterBreak="0">
    <w:nsid w:val="00000018"/>
    <w:multiLevelType w:val="multilevel"/>
    <w:tmpl w:val="63F2AE4C"/>
    <w:name w:val="WW8Num24"/>
    <w:lvl w:ilvl="0">
      <w:start w:val="4"/>
      <w:numFmt w:val="decimal"/>
      <w:lvlText w:val="%1."/>
      <w:lvlJc w:val="left"/>
      <w:pPr>
        <w:tabs>
          <w:tab w:val="num" w:pos="0"/>
        </w:tabs>
        <w:ind w:left="360" w:hanging="360"/>
      </w:pPr>
      <w:rPr>
        <w:rFonts w:eastAsia="Times New Roman" w:cs="Arial"/>
      </w:rPr>
    </w:lvl>
    <w:lvl w:ilvl="1">
      <w:start w:val="1"/>
      <w:numFmt w:val="decimal"/>
      <w:lvlText w:val="%1.%2."/>
      <w:lvlJc w:val="left"/>
      <w:pPr>
        <w:tabs>
          <w:tab w:val="num" w:pos="0"/>
        </w:tabs>
        <w:ind w:left="720" w:hanging="720"/>
      </w:pPr>
      <w:rPr>
        <w:rFonts w:ascii="Cambria" w:hAnsi="Cambria" w:cs="Times New Roman" w:hint="default"/>
        <w:b/>
        <w:bCs/>
        <w:color w:val="000000"/>
        <w:sz w:val="24"/>
        <w:szCs w:val="24"/>
      </w:rPr>
    </w:lvl>
    <w:lvl w:ilvl="2">
      <w:start w:val="1"/>
      <w:numFmt w:val="decimal"/>
      <w:lvlText w:val="%3)"/>
      <w:lvlJc w:val="left"/>
      <w:pPr>
        <w:tabs>
          <w:tab w:val="num" w:pos="0"/>
        </w:tabs>
        <w:ind w:left="720" w:hanging="720"/>
      </w:pPr>
      <w:rPr>
        <w:rFonts w:ascii="Cambria" w:eastAsia="Times New Roman" w:hAnsi="Cambria" w:cs="Calibri"/>
        <w:b w:val="0"/>
        <w:bCs/>
        <w:color w:val="000000"/>
        <w:sz w:val="24"/>
        <w:szCs w:val="24"/>
      </w:rPr>
    </w:lvl>
    <w:lvl w:ilvl="3">
      <w:start w:val="1"/>
      <w:numFmt w:val="decimal"/>
      <w:lvlText w:val="%1.%2.%3.%4."/>
      <w:lvlJc w:val="left"/>
      <w:pPr>
        <w:tabs>
          <w:tab w:val="num" w:pos="0"/>
        </w:tabs>
        <w:ind w:left="1080" w:hanging="1080"/>
      </w:pPr>
      <w:rPr>
        <w:rFonts w:eastAsia="Times New Roman" w:cs="Arial"/>
      </w:rPr>
    </w:lvl>
    <w:lvl w:ilvl="4">
      <w:start w:val="1"/>
      <w:numFmt w:val="decimal"/>
      <w:lvlText w:val="%1.%2.%3.%4.%5."/>
      <w:lvlJc w:val="left"/>
      <w:pPr>
        <w:tabs>
          <w:tab w:val="num" w:pos="0"/>
        </w:tabs>
        <w:ind w:left="1080" w:hanging="1080"/>
      </w:pPr>
      <w:rPr>
        <w:rFonts w:eastAsia="Times New Roman" w:cs="Arial"/>
      </w:rPr>
    </w:lvl>
    <w:lvl w:ilvl="5">
      <w:start w:val="1"/>
      <w:numFmt w:val="decimal"/>
      <w:lvlText w:val="%1.%2.%3.%4.%5.%6."/>
      <w:lvlJc w:val="left"/>
      <w:pPr>
        <w:tabs>
          <w:tab w:val="num" w:pos="0"/>
        </w:tabs>
        <w:ind w:left="1440" w:hanging="1440"/>
      </w:pPr>
      <w:rPr>
        <w:rFonts w:eastAsia="Times New Roman" w:cs="Arial"/>
      </w:rPr>
    </w:lvl>
    <w:lvl w:ilvl="6">
      <w:start w:val="1"/>
      <w:numFmt w:val="decimal"/>
      <w:lvlText w:val="%1.%2.%3.%4.%5.%6.%7."/>
      <w:lvlJc w:val="left"/>
      <w:pPr>
        <w:tabs>
          <w:tab w:val="num" w:pos="0"/>
        </w:tabs>
        <w:ind w:left="1440" w:hanging="1440"/>
      </w:pPr>
      <w:rPr>
        <w:rFonts w:eastAsia="Times New Roman" w:cs="Arial"/>
      </w:rPr>
    </w:lvl>
    <w:lvl w:ilvl="7">
      <w:start w:val="1"/>
      <w:numFmt w:val="decimal"/>
      <w:lvlText w:val="%1.%2.%3.%4.%5.%6.%7.%8."/>
      <w:lvlJc w:val="left"/>
      <w:pPr>
        <w:tabs>
          <w:tab w:val="num" w:pos="0"/>
        </w:tabs>
        <w:ind w:left="1800" w:hanging="1800"/>
      </w:pPr>
      <w:rPr>
        <w:rFonts w:eastAsia="Times New Roman" w:cs="Arial"/>
      </w:rPr>
    </w:lvl>
    <w:lvl w:ilvl="8">
      <w:start w:val="1"/>
      <w:numFmt w:val="decimal"/>
      <w:lvlText w:val="%1.%2.%3.%4.%5.%6.%7.%8.%9."/>
      <w:lvlJc w:val="left"/>
      <w:pPr>
        <w:tabs>
          <w:tab w:val="num" w:pos="0"/>
        </w:tabs>
        <w:ind w:left="1800" w:hanging="1800"/>
      </w:pPr>
      <w:rPr>
        <w:rFonts w:eastAsia="Times New Roman" w:cs="Arial"/>
      </w:rPr>
    </w:lvl>
  </w:abstractNum>
  <w:abstractNum w:abstractNumId="9" w15:restartNumberingAfterBreak="0">
    <w:nsid w:val="0000001A"/>
    <w:multiLevelType w:val="singleLevel"/>
    <w:tmpl w:val="8D6267BE"/>
    <w:name w:val="WW8Num26"/>
    <w:lvl w:ilvl="0">
      <w:start w:val="1"/>
      <w:numFmt w:val="decimal"/>
      <w:lvlText w:val="%1)"/>
      <w:lvlJc w:val="left"/>
      <w:pPr>
        <w:tabs>
          <w:tab w:val="num" w:pos="0"/>
        </w:tabs>
        <w:ind w:left="720" w:hanging="360"/>
      </w:pPr>
      <w:rPr>
        <w:rFonts w:ascii="Cambria" w:eastAsia="Times New Roman" w:hAnsi="Cambria" w:cs="Cambria"/>
        <w:b w:val="0"/>
        <w:bCs w:val="0"/>
        <w:sz w:val="24"/>
        <w:szCs w:val="24"/>
      </w:rPr>
    </w:lvl>
  </w:abstractNum>
  <w:abstractNum w:abstractNumId="10" w15:restartNumberingAfterBreak="0">
    <w:nsid w:val="0000001F"/>
    <w:multiLevelType w:val="singleLevel"/>
    <w:tmpl w:val="0000001F"/>
    <w:name w:val="WW8Num31"/>
    <w:lvl w:ilvl="0">
      <w:start w:val="8"/>
      <w:numFmt w:val="decimal"/>
      <w:lvlText w:val="%1."/>
      <w:lvlJc w:val="left"/>
      <w:pPr>
        <w:tabs>
          <w:tab w:val="num" w:pos="0"/>
        </w:tabs>
        <w:ind w:left="720" w:hanging="360"/>
      </w:pPr>
      <w:rPr>
        <w:rFonts w:ascii="Cambria" w:hAnsi="Cambria" w:cs="Times New Roman" w:hint="default"/>
        <w:b/>
        <w:sz w:val="24"/>
        <w:szCs w:val="24"/>
      </w:rPr>
    </w:lvl>
  </w:abstractNum>
  <w:abstractNum w:abstractNumId="11" w15:restartNumberingAfterBreak="0">
    <w:nsid w:val="00000022"/>
    <w:multiLevelType w:val="singleLevel"/>
    <w:tmpl w:val="00000022"/>
    <w:name w:val="WW8Num34"/>
    <w:lvl w:ilvl="0">
      <w:start w:val="1"/>
      <w:numFmt w:val="decimal"/>
      <w:lvlText w:val="%1)"/>
      <w:lvlJc w:val="left"/>
      <w:pPr>
        <w:tabs>
          <w:tab w:val="num" w:pos="0"/>
        </w:tabs>
        <w:ind w:left="720" w:hanging="360"/>
      </w:pPr>
      <w:rPr>
        <w:rFonts w:ascii="Cambria" w:hAnsi="Cambria" w:cs="Times New Roman"/>
        <w:sz w:val="24"/>
        <w:szCs w:val="24"/>
      </w:rPr>
    </w:lvl>
  </w:abstractNum>
  <w:abstractNum w:abstractNumId="12" w15:restartNumberingAfterBreak="0">
    <w:nsid w:val="00000023"/>
    <w:multiLevelType w:val="multilevel"/>
    <w:tmpl w:val="95F8E800"/>
    <w:name w:val="WW8Num35"/>
    <w:lvl w:ilvl="0">
      <w:start w:val="1"/>
      <w:numFmt w:val="decimal"/>
      <w:lvlText w:val="%1)"/>
      <w:lvlJc w:val="left"/>
      <w:pPr>
        <w:tabs>
          <w:tab w:val="num" w:pos="0"/>
        </w:tabs>
        <w:ind w:left="720" w:hanging="360"/>
      </w:pPr>
      <w:rPr>
        <w:rFonts w:ascii="Cambria" w:eastAsia="Times New Roman" w:hAnsi="Cambria" w:cs="Cambria"/>
        <w:b w:val="0"/>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0000026"/>
    <w:multiLevelType w:val="singleLevel"/>
    <w:tmpl w:val="82A45838"/>
    <w:name w:val="WW8Num39"/>
    <w:lvl w:ilvl="0">
      <w:start w:val="1"/>
      <w:numFmt w:val="decimal"/>
      <w:lvlText w:val="%1."/>
      <w:lvlJc w:val="left"/>
      <w:pPr>
        <w:tabs>
          <w:tab w:val="num" w:pos="0"/>
        </w:tabs>
        <w:ind w:left="720" w:hanging="360"/>
      </w:pPr>
      <w:rPr>
        <w:rFonts w:ascii="Cambria" w:hAnsi="Cambria" w:cs="Arial" w:hint="default"/>
        <w:b/>
        <w:bCs/>
        <w:sz w:val="24"/>
        <w:szCs w:val="24"/>
      </w:rPr>
    </w:lvl>
  </w:abstractNum>
  <w:abstractNum w:abstractNumId="14" w15:restartNumberingAfterBreak="0">
    <w:nsid w:val="00000027"/>
    <w:multiLevelType w:val="singleLevel"/>
    <w:tmpl w:val="00000027"/>
    <w:lvl w:ilvl="0">
      <w:start w:val="4"/>
      <w:numFmt w:val="decimal"/>
      <w:lvlText w:val="%1."/>
      <w:lvlJc w:val="left"/>
      <w:pPr>
        <w:tabs>
          <w:tab w:val="num" w:pos="0"/>
        </w:tabs>
        <w:ind w:left="720" w:hanging="360"/>
      </w:pPr>
      <w:rPr>
        <w:rFonts w:ascii="Cambria" w:hAnsi="Cambria" w:cs="Times New Roman" w:hint="default"/>
        <w:b/>
        <w:sz w:val="24"/>
        <w:szCs w:val="24"/>
      </w:rPr>
    </w:lvl>
  </w:abstractNum>
  <w:abstractNum w:abstractNumId="15" w15:restartNumberingAfterBreak="0">
    <w:nsid w:val="00000028"/>
    <w:multiLevelType w:val="singleLevel"/>
    <w:tmpl w:val="00000028"/>
    <w:name w:val="WW8Num40"/>
    <w:lvl w:ilvl="0">
      <w:start w:val="1"/>
      <w:numFmt w:val="decimal"/>
      <w:lvlText w:val="%1)"/>
      <w:lvlJc w:val="left"/>
      <w:pPr>
        <w:tabs>
          <w:tab w:val="num" w:pos="0"/>
        </w:tabs>
        <w:ind w:left="720" w:hanging="360"/>
      </w:pPr>
      <w:rPr>
        <w:rFonts w:ascii="Cambria" w:hAnsi="Cambria" w:cs="Times New Roman"/>
        <w:sz w:val="24"/>
        <w:szCs w:val="24"/>
      </w:rPr>
    </w:lvl>
  </w:abstractNum>
  <w:abstractNum w:abstractNumId="16" w15:restartNumberingAfterBreak="0">
    <w:nsid w:val="0000002B"/>
    <w:multiLevelType w:val="singleLevel"/>
    <w:tmpl w:val="0000002B"/>
    <w:name w:val="WW8Num43"/>
    <w:lvl w:ilvl="0">
      <w:start w:val="1"/>
      <w:numFmt w:val="decimal"/>
      <w:lvlText w:val="%1)"/>
      <w:lvlJc w:val="left"/>
      <w:pPr>
        <w:tabs>
          <w:tab w:val="num" w:pos="708"/>
        </w:tabs>
        <w:ind w:left="720" w:hanging="360"/>
      </w:pPr>
      <w:rPr>
        <w:rFonts w:ascii="Cambria" w:hAnsi="Cambria" w:cs="Times New Roman"/>
        <w:sz w:val="24"/>
        <w:szCs w:val="24"/>
      </w:rPr>
    </w:lvl>
  </w:abstractNum>
  <w:abstractNum w:abstractNumId="17" w15:restartNumberingAfterBreak="0">
    <w:nsid w:val="0000002E"/>
    <w:multiLevelType w:val="multilevel"/>
    <w:tmpl w:val="585E931E"/>
    <w:name w:val="WW8Num46"/>
    <w:lvl w:ilvl="0">
      <w:start w:val="1"/>
      <w:numFmt w:val="decimal"/>
      <w:lvlText w:val="%1)"/>
      <w:lvlJc w:val="left"/>
      <w:pPr>
        <w:tabs>
          <w:tab w:val="num" w:pos="0"/>
        </w:tabs>
        <w:ind w:left="720" w:hanging="360"/>
      </w:pPr>
      <w:rPr>
        <w:rFonts w:cs="Times New Roman" w:hint="default"/>
      </w:rPr>
    </w:lvl>
    <w:lvl w:ilvl="1">
      <w:start w:val="1"/>
      <w:numFmt w:val="decimal"/>
      <w:lvlText w:val="%2)"/>
      <w:lvlJc w:val="left"/>
      <w:pPr>
        <w:tabs>
          <w:tab w:val="num" w:pos="0"/>
        </w:tabs>
        <w:ind w:left="720" w:hanging="360"/>
      </w:pPr>
      <w:rPr>
        <w:rFonts w:cs="Times New Roman" w:hint="default"/>
      </w:rPr>
    </w:lvl>
    <w:lvl w:ilvl="2">
      <w:start w:val="1"/>
      <w:numFmt w:val="decimal"/>
      <w:lvlText w:val="%3."/>
      <w:lvlJc w:val="left"/>
      <w:pPr>
        <w:tabs>
          <w:tab w:val="num" w:pos="0"/>
        </w:tabs>
        <w:ind w:left="2340" w:hanging="360"/>
      </w:pPr>
      <w:rPr>
        <w:rFonts w:ascii="Cambria" w:hAnsi="Cambria" w:cs="Times New Roman" w:hint="default"/>
        <w:b/>
        <w:sz w:val="24"/>
        <w:szCs w:val="24"/>
        <w:lang w:eastAsia="pl-PL"/>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8" w15:restartNumberingAfterBreak="0">
    <w:nsid w:val="0000002F"/>
    <w:multiLevelType w:val="singleLevel"/>
    <w:tmpl w:val="050ABA66"/>
    <w:name w:val="WW8Num47"/>
    <w:lvl w:ilvl="0">
      <w:start w:val="1"/>
      <w:numFmt w:val="decimal"/>
      <w:lvlText w:val="%1."/>
      <w:lvlJc w:val="left"/>
      <w:pPr>
        <w:tabs>
          <w:tab w:val="num" w:pos="0"/>
        </w:tabs>
        <w:ind w:left="720" w:hanging="360"/>
      </w:pPr>
      <w:rPr>
        <w:rFonts w:ascii="Cambria" w:hAnsi="Cambria" w:cs="Times New Roman"/>
        <w:b/>
        <w:color w:val="000000"/>
        <w:sz w:val="24"/>
        <w:szCs w:val="24"/>
      </w:rPr>
    </w:lvl>
  </w:abstractNum>
  <w:abstractNum w:abstractNumId="19" w15:restartNumberingAfterBreak="0">
    <w:nsid w:val="00000035"/>
    <w:multiLevelType w:val="singleLevel"/>
    <w:tmpl w:val="00000035"/>
    <w:name w:val="WW8Num53"/>
    <w:lvl w:ilvl="0">
      <w:start w:val="1"/>
      <w:numFmt w:val="decimal"/>
      <w:lvlText w:val="%1)"/>
      <w:lvlJc w:val="left"/>
      <w:pPr>
        <w:tabs>
          <w:tab w:val="num" w:pos="0"/>
        </w:tabs>
        <w:ind w:left="720" w:hanging="360"/>
      </w:pPr>
      <w:rPr>
        <w:rFonts w:ascii="Cambria" w:hAnsi="Cambria" w:cs="Times New Roman"/>
        <w:sz w:val="24"/>
        <w:szCs w:val="24"/>
      </w:rPr>
    </w:lvl>
  </w:abstractNum>
  <w:abstractNum w:abstractNumId="20" w15:restartNumberingAfterBreak="0">
    <w:nsid w:val="00000036"/>
    <w:multiLevelType w:val="singleLevel"/>
    <w:tmpl w:val="00000036"/>
    <w:name w:val="WW8Num54"/>
    <w:lvl w:ilvl="0">
      <w:start w:val="1"/>
      <w:numFmt w:val="decimal"/>
      <w:lvlText w:val="%1."/>
      <w:lvlJc w:val="left"/>
      <w:pPr>
        <w:tabs>
          <w:tab w:val="num" w:pos="0"/>
        </w:tabs>
        <w:ind w:left="720" w:hanging="360"/>
      </w:pPr>
      <w:rPr>
        <w:rFonts w:ascii="Cambria" w:hAnsi="Cambria" w:cs="Times New Roman" w:hint="default"/>
        <w:b/>
        <w:sz w:val="24"/>
        <w:szCs w:val="24"/>
      </w:rPr>
    </w:lvl>
  </w:abstractNum>
  <w:abstractNum w:abstractNumId="21" w15:restartNumberingAfterBreak="0">
    <w:nsid w:val="0000003C"/>
    <w:multiLevelType w:val="multilevel"/>
    <w:tmpl w:val="0000003C"/>
    <w:name w:val="WW8Num60"/>
    <w:lvl w:ilvl="0">
      <w:start w:val="1"/>
      <w:numFmt w:val="decimal"/>
      <w:lvlText w:val="%1)"/>
      <w:lvlJc w:val="left"/>
      <w:pPr>
        <w:tabs>
          <w:tab w:val="num" w:pos="0"/>
        </w:tabs>
        <w:ind w:left="720" w:hanging="360"/>
      </w:pPr>
      <w:rPr>
        <w:rFonts w:ascii="Cambria" w:hAnsi="Cambria" w:cs="Times New Roman"/>
        <w:sz w:val="24"/>
        <w:szCs w:val="24"/>
      </w:rPr>
    </w:lvl>
    <w:lvl w:ilvl="1">
      <w:start w:val="1"/>
      <w:numFmt w:val="decimal"/>
      <w:lvlText w:val="%2."/>
      <w:lvlJc w:val="left"/>
      <w:pPr>
        <w:tabs>
          <w:tab w:val="num" w:pos="0"/>
        </w:tabs>
        <w:ind w:left="1440" w:hanging="360"/>
      </w:pPr>
      <w:rPr>
        <w:rFonts w:ascii="Cambria" w:hAnsi="Cambria" w:cs="Times New Roman" w:hint="default"/>
        <w:b/>
        <w:sz w:val="24"/>
        <w:szCs w:val="24"/>
      </w:rPr>
    </w:lvl>
    <w:lvl w:ilvl="2">
      <w:start w:val="1"/>
      <w:numFmt w:val="lowerRoman"/>
      <w:lvlText w:val="%3."/>
      <w:lvlJc w:val="right"/>
      <w:pPr>
        <w:tabs>
          <w:tab w:val="num" w:pos="0"/>
        </w:tabs>
        <w:ind w:left="2160" w:hanging="180"/>
      </w:pPr>
      <w:rPr>
        <w:rFonts w:ascii="Cambria" w:hAnsi="Cambria" w:cs="Times New Roman"/>
        <w:sz w:val="24"/>
        <w:szCs w:val="24"/>
      </w:rPr>
    </w:lvl>
    <w:lvl w:ilvl="3">
      <w:start w:val="1"/>
      <w:numFmt w:val="decimal"/>
      <w:lvlText w:val="%4."/>
      <w:lvlJc w:val="left"/>
      <w:pPr>
        <w:tabs>
          <w:tab w:val="num" w:pos="0"/>
        </w:tabs>
        <w:ind w:left="2880" w:hanging="360"/>
      </w:pPr>
      <w:rPr>
        <w:rFonts w:ascii="Cambria" w:hAnsi="Cambria" w:cs="Times New Roman"/>
        <w:sz w:val="24"/>
        <w:szCs w:val="24"/>
      </w:rPr>
    </w:lvl>
    <w:lvl w:ilvl="4">
      <w:start w:val="1"/>
      <w:numFmt w:val="lowerLetter"/>
      <w:lvlText w:val="%5."/>
      <w:lvlJc w:val="left"/>
      <w:pPr>
        <w:tabs>
          <w:tab w:val="num" w:pos="0"/>
        </w:tabs>
        <w:ind w:left="3600" w:hanging="360"/>
      </w:pPr>
      <w:rPr>
        <w:rFonts w:ascii="Cambria" w:hAnsi="Cambria" w:cs="Times New Roman"/>
        <w:sz w:val="24"/>
        <w:szCs w:val="24"/>
      </w:rPr>
    </w:lvl>
    <w:lvl w:ilvl="5">
      <w:start w:val="1"/>
      <w:numFmt w:val="lowerRoman"/>
      <w:lvlText w:val="%6."/>
      <w:lvlJc w:val="right"/>
      <w:pPr>
        <w:tabs>
          <w:tab w:val="num" w:pos="0"/>
        </w:tabs>
        <w:ind w:left="4320" w:hanging="180"/>
      </w:pPr>
      <w:rPr>
        <w:rFonts w:ascii="Cambria" w:hAnsi="Cambria" w:cs="Times New Roman"/>
        <w:sz w:val="24"/>
        <w:szCs w:val="24"/>
      </w:rPr>
    </w:lvl>
    <w:lvl w:ilvl="6">
      <w:start w:val="1"/>
      <w:numFmt w:val="decimal"/>
      <w:lvlText w:val="%7."/>
      <w:lvlJc w:val="left"/>
      <w:pPr>
        <w:tabs>
          <w:tab w:val="num" w:pos="0"/>
        </w:tabs>
        <w:ind w:left="5040" w:hanging="360"/>
      </w:pPr>
      <w:rPr>
        <w:rFonts w:ascii="Cambria" w:hAnsi="Cambria" w:cs="Times New Roman"/>
        <w:sz w:val="24"/>
        <w:szCs w:val="24"/>
      </w:rPr>
    </w:lvl>
    <w:lvl w:ilvl="7">
      <w:start w:val="1"/>
      <w:numFmt w:val="lowerLetter"/>
      <w:lvlText w:val="%8."/>
      <w:lvlJc w:val="left"/>
      <w:pPr>
        <w:tabs>
          <w:tab w:val="num" w:pos="0"/>
        </w:tabs>
        <w:ind w:left="5760" w:hanging="360"/>
      </w:pPr>
      <w:rPr>
        <w:rFonts w:ascii="Cambria" w:hAnsi="Cambria" w:cs="Times New Roman"/>
        <w:sz w:val="24"/>
        <w:szCs w:val="24"/>
      </w:rPr>
    </w:lvl>
    <w:lvl w:ilvl="8">
      <w:start w:val="1"/>
      <w:numFmt w:val="lowerRoman"/>
      <w:lvlText w:val="%9."/>
      <w:lvlJc w:val="right"/>
      <w:pPr>
        <w:tabs>
          <w:tab w:val="num" w:pos="0"/>
        </w:tabs>
        <w:ind w:left="6480" w:hanging="180"/>
      </w:pPr>
      <w:rPr>
        <w:rFonts w:ascii="Cambria" w:hAnsi="Cambria" w:cs="Times New Roman"/>
        <w:sz w:val="24"/>
        <w:szCs w:val="24"/>
      </w:rPr>
    </w:lvl>
  </w:abstractNum>
  <w:abstractNum w:abstractNumId="22" w15:restartNumberingAfterBreak="0">
    <w:nsid w:val="0000003D"/>
    <w:multiLevelType w:val="singleLevel"/>
    <w:tmpl w:val="0000003D"/>
    <w:name w:val="WW8Num61"/>
    <w:lvl w:ilvl="0">
      <w:start w:val="1"/>
      <w:numFmt w:val="decimal"/>
      <w:lvlText w:val="%1)"/>
      <w:lvlJc w:val="left"/>
      <w:pPr>
        <w:tabs>
          <w:tab w:val="num" w:pos="0"/>
        </w:tabs>
        <w:ind w:left="720" w:hanging="360"/>
      </w:pPr>
      <w:rPr>
        <w:rFonts w:ascii="Cambria" w:hAnsi="Cambria" w:cs="Times New Roman"/>
        <w:sz w:val="24"/>
        <w:szCs w:val="24"/>
      </w:rPr>
    </w:lvl>
  </w:abstractNum>
  <w:abstractNum w:abstractNumId="23" w15:restartNumberingAfterBreak="0">
    <w:nsid w:val="00000043"/>
    <w:multiLevelType w:val="singleLevel"/>
    <w:tmpl w:val="00000043"/>
    <w:name w:val="WW8Num67"/>
    <w:lvl w:ilvl="0">
      <w:start w:val="1"/>
      <w:numFmt w:val="decimal"/>
      <w:lvlText w:val="%1."/>
      <w:lvlJc w:val="left"/>
      <w:pPr>
        <w:tabs>
          <w:tab w:val="num" w:pos="0"/>
        </w:tabs>
        <w:ind w:left="720" w:hanging="360"/>
      </w:pPr>
      <w:rPr>
        <w:rFonts w:ascii="Cambria" w:hAnsi="Cambria" w:cs="Times New Roman" w:hint="default"/>
        <w:b/>
        <w:sz w:val="24"/>
        <w:szCs w:val="24"/>
      </w:rPr>
    </w:lvl>
  </w:abstractNum>
  <w:abstractNum w:abstractNumId="24" w15:restartNumberingAfterBreak="0">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5" w15:restartNumberingAfterBreak="0">
    <w:nsid w:val="00000047"/>
    <w:multiLevelType w:val="singleLevel"/>
    <w:tmpl w:val="00000047"/>
    <w:name w:val="WW8Num71"/>
    <w:lvl w:ilvl="0">
      <w:start w:val="11"/>
      <w:numFmt w:val="decimal"/>
      <w:lvlText w:val="%1."/>
      <w:lvlJc w:val="left"/>
      <w:pPr>
        <w:tabs>
          <w:tab w:val="num" w:pos="0"/>
        </w:tabs>
        <w:ind w:left="720" w:hanging="360"/>
      </w:pPr>
      <w:rPr>
        <w:rFonts w:ascii="Cambria" w:hAnsi="Cambria" w:cs="Times New Roman" w:hint="default"/>
        <w:b/>
        <w:sz w:val="24"/>
        <w:szCs w:val="24"/>
      </w:rPr>
    </w:lvl>
  </w:abstractNum>
  <w:abstractNum w:abstractNumId="26" w15:restartNumberingAfterBreak="0">
    <w:nsid w:val="00000052"/>
    <w:multiLevelType w:val="singleLevel"/>
    <w:tmpl w:val="00000052"/>
    <w:name w:val="WW8Num82"/>
    <w:lvl w:ilvl="0">
      <w:start w:val="1"/>
      <w:numFmt w:val="decimal"/>
      <w:lvlText w:val="%1)"/>
      <w:lvlJc w:val="left"/>
      <w:pPr>
        <w:tabs>
          <w:tab w:val="num" w:pos="0"/>
        </w:tabs>
        <w:ind w:left="720" w:hanging="360"/>
      </w:pPr>
      <w:rPr>
        <w:rFonts w:ascii="Cambria" w:hAnsi="Cambria" w:cs="Times New Roman"/>
        <w:sz w:val="24"/>
        <w:szCs w:val="24"/>
      </w:rPr>
    </w:lvl>
  </w:abstractNum>
  <w:abstractNum w:abstractNumId="27" w15:restartNumberingAfterBreak="0">
    <w:nsid w:val="00000054"/>
    <w:multiLevelType w:val="singleLevel"/>
    <w:tmpl w:val="00000054"/>
    <w:name w:val="WW8Num84"/>
    <w:lvl w:ilvl="0">
      <w:start w:val="1"/>
      <w:numFmt w:val="decimal"/>
      <w:lvlText w:val="%1)"/>
      <w:lvlJc w:val="left"/>
      <w:pPr>
        <w:tabs>
          <w:tab w:val="num" w:pos="0"/>
        </w:tabs>
        <w:ind w:left="720" w:hanging="360"/>
      </w:pPr>
      <w:rPr>
        <w:rFonts w:ascii="Cambria" w:hAnsi="Cambria" w:cs="Times New Roman"/>
        <w:sz w:val="24"/>
        <w:szCs w:val="24"/>
      </w:rPr>
    </w:lvl>
  </w:abstractNum>
  <w:abstractNum w:abstractNumId="28" w15:restartNumberingAfterBreak="0">
    <w:nsid w:val="00000055"/>
    <w:multiLevelType w:val="singleLevel"/>
    <w:tmpl w:val="780603A4"/>
    <w:name w:val="WW8Num85"/>
    <w:lvl w:ilvl="0">
      <w:start w:val="1"/>
      <w:numFmt w:val="decimal"/>
      <w:lvlText w:val="%1)"/>
      <w:lvlJc w:val="left"/>
      <w:pPr>
        <w:tabs>
          <w:tab w:val="num" w:pos="0"/>
        </w:tabs>
        <w:ind w:left="720" w:hanging="360"/>
      </w:pPr>
      <w:rPr>
        <w:rFonts w:ascii="Cambria" w:eastAsia="Times New Roman" w:hAnsi="Cambria" w:cs="Cambria"/>
        <w:sz w:val="24"/>
        <w:szCs w:val="24"/>
      </w:rPr>
    </w:lvl>
  </w:abstractNum>
  <w:abstractNum w:abstractNumId="29" w15:restartNumberingAfterBreak="0">
    <w:nsid w:val="006B33CA"/>
    <w:multiLevelType w:val="hybridMultilevel"/>
    <w:tmpl w:val="FCD4E402"/>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027E56D6"/>
    <w:multiLevelType w:val="hybridMultilevel"/>
    <w:tmpl w:val="256ABA68"/>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91A6A9A"/>
    <w:multiLevelType w:val="hybridMultilevel"/>
    <w:tmpl w:val="C08C5A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9BE7801"/>
    <w:multiLevelType w:val="hybridMultilevel"/>
    <w:tmpl w:val="86C48C6A"/>
    <w:lvl w:ilvl="0" w:tplc="D80608B6">
      <w:start w:val="1"/>
      <w:numFmt w:val="decimal"/>
      <w:lvlText w:val="%1."/>
      <w:lvlJc w:val="left"/>
      <w:pPr>
        <w:ind w:left="360" w:hanging="360"/>
      </w:pPr>
      <w:rPr>
        <w:b/>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0BE74CFB"/>
    <w:multiLevelType w:val="hybridMultilevel"/>
    <w:tmpl w:val="2CCA87C2"/>
    <w:lvl w:ilvl="0" w:tplc="B7F4A9CE">
      <w:start w:val="1"/>
      <w:numFmt w:val="decimal"/>
      <w:lvlText w:val="%1."/>
      <w:lvlJc w:val="left"/>
      <w:pPr>
        <w:ind w:left="72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D03578F"/>
    <w:multiLevelType w:val="hybridMultilevel"/>
    <w:tmpl w:val="94C84190"/>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1A043181"/>
    <w:multiLevelType w:val="hybridMultilevel"/>
    <w:tmpl w:val="A844A1D8"/>
    <w:lvl w:ilvl="0" w:tplc="8ABCE9EA">
      <w:start w:val="7"/>
      <w:numFmt w:val="decimal"/>
      <w:lvlText w:val="%1."/>
      <w:lvlJc w:val="left"/>
      <w:pPr>
        <w:ind w:left="360" w:hanging="360"/>
      </w:pPr>
      <w:rPr>
        <w:rFonts w:hint="default"/>
        <w:b/>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1A2C448C"/>
    <w:multiLevelType w:val="hybridMultilevel"/>
    <w:tmpl w:val="26167FAE"/>
    <w:lvl w:ilvl="0" w:tplc="FFFFFFFF">
      <w:start w:val="1"/>
      <w:numFmt w:val="decimal"/>
      <w:lvlText w:val="%1)"/>
      <w:lvlJc w:val="left"/>
      <w:pPr>
        <w:tabs>
          <w:tab w:val="num" w:pos="360"/>
        </w:tabs>
        <w:ind w:left="360" w:hanging="360"/>
      </w:pPr>
    </w:lvl>
    <w:lvl w:ilvl="1" w:tplc="D0C0FA64">
      <w:start w:val="1"/>
      <w:numFmt w:val="decimal"/>
      <w:lvlText w:val="%2."/>
      <w:lvlJc w:val="left"/>
      <w:pPr>
        <w:tabs>
          <w:tab w:val="num" w:pos="1440"/>
        </w:tabs>
        <w:ind w:left="1440" w:hanging="360"/>
      </w:pPr>
      <w:rPr>
        <w:rFonts w:ascii="Cambria" w:hAnsi="Cambria" w:hint="default"/>
        <w:b/>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1AD0513D"/>
    <w:multiLevelType w:val="hybridMultilevel"/>
    <w:tmpl w:val="BCD6FC6C"/>
    <w:lvl w:ilvl="0" w:tplc="687863E8">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40" w15:restartNumberingAfterBreak="0">
    <w:nsid w:val="1ADA4BF5"/>
    <w:multiLevelType w:val="hybridMultilevel"/>
    <w:tmpl w:val="5EFE9C0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1" w15:restartNumberingAfterBreak="0">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2"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43" w15:restartNumberingAfterBreak="0">
    <w:nsid w:val="1ECD63DF"/>
    <w:multiLevelType w:val="multilevel"/>
    <w:tmpl w:val="8118D6E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4" w15:restartNumberingAfterBreak="0">
    <w:nsid w:val="1F733622"/>
    <w:multiLevelType w:val="hybridMultilevel"/>
    <w:tmpl w:val="0458FF02"/>
    <w:lvl w:ilvl="0" w:tplc="FFFFFFFF">
      <w:start w:val="1"/>
      <w:numFmt w:val="lowerLetter"/>
      <w:lvlText w:val="%1)"/>
      <w:lvlJc w:val="left"/>
      <w:pPr>
        <w:tabs>
          <w:tab w:val="num" w:pos="850"/>
        </w:tabs>
        <w:ind w:left="850" w:hanging="283"/>
      </w:pPr>
      <w:rPr>
        <w:rFonts w:ascii="Cambria" w:eastAsia="Times New Roman" w:hAnsi="Cambria" w:cs="Calibri"/>
        <w:b w:val="0"/>
        <w:color w:val="auto"/>
      </w:rPr>
    </w:lvl>
    <w:lvl w:ilvl="1" w:tplc="3BE2C49C">
      <w:start w:val="1"/>
      <w:numFmt w:val="bullet"/>
      <w:lvlText w:val=""/>
      <w:lvlJc w:val="left"/>
      <w:pPr>
        <w:ind w:left="1428" w:hanging="360"/>
      </w:pPr>
      <w:rPr>
        <w:rFonts w:ascii="Symbol" w:hAnsi="Symbol" w:hint="default"/>
      </w:rPr>
    </w:lvl>
    <w:lvl w:ilvl="2" w:tplc="FFFFFFFF">
      <w:start w:val="1"/>
      <w:numFmt w:val="decimal"/>
      <w:lvlText w:val="%3)"/>
      <w:lvlJc w:val="left"/>
      <w:pPr>
        <w:tabs>
          <w:tab w:val="num" w:pos="2907"/>
        </w:tabs>
        <w:ind w:left="2907" w:hanging="360"/>
      </w:pPr>
    </w:lvl>
    <w:lvl w:ilvl="3" w:tplc="FFFFFFFF">
      <w:start w:val="1"/>
      <w:numFmt w:val="decimal"/>
      <w:lvlText w:val="%4."/>
      <w:lvlJc w:val="left"/>
      <w:pPr>
        <w:tabs>
          <w:tab w:val="num" w:pos="3447"/>
        </w:tabs>
        <w:ind w:left="3447" w:hanging="360"/>
      </w:pPr>
    </w:lvl>
    <w:lvl w:ilvl="4" w:tplc="FFFFFFFF">
      <w:start w:val="1"/>
      <w:numFmt w:val="decimal"/>
      <w:lvlText w:val="%5."/>
      <w:lvlJc w:val="left"/>
      <w:pPr>
        <w:tabs>
          <w:tab w:val="num" w:pos="4167"/>
        </w:tabs>
        <w:ind w:left="4167" w:hanging="360"/>
      </w:pPr>
    </w:lvl>
    <w:lvl w:ilvl="5" w:tplc="FFFFFFFF">
      <w:start w:val="1"/>
      <w:numFmt w:val="decimal"/>
      <w:lvlText w:val="%6."/>
      <w:lvlJc w:val="left"/>
      <w:pPr>
        <w:tabs>
          <w:tab w:val="num" w:pos="4887"/>
        </w:tabs>
        <w:ind w:left="4887" w:hanging="360"/>
      </w:pPr>
    </w:lvl>
    <w:lvl w:ilvl="6" w:tplc="FFFFFFFF">
      <w:start w:val="1"/>
      <w:numFmt w:val="decimal"/>
      <w:lvlText w:val="%7."/>
      <w:lvlJc w:val="left"/>
      <w:pPr>
        <w:tabs>
          <w:tab w:val="num" w:pos="5607"/>
        </w:tabs>
        <w:ind w:left="5607" w:hanging="360"/>
      </w:pPr>
    </w:lvl>
    <w:lvl w:ilvl="7" w:tplc="FFFFFFFF">
      <w:start w:val="1"/>
      <w:numFmt w:val="decimal"/>
      <w:lvlText w:val="%8."/>
      <w:lvlJc w:val="left"/>
      <w:pPr>
        <w:tabs>
          <w:tab w:val="num" w:pos="6327"/>
        </w:tabs>
        <w:ind w:left="6327" w:hanging="360"/>
      </w:pPr>
    </w:lvl>
    <w:lvl w:ilvl="8" w:tplc="FFFFFFFF">
      <w:start w:val="1"/>
      <w:numFmt w:val="decimal"/>
      <w:lvlText w:val="%9."/>
      <w:lvlJc w:val="left"/>
      <w:pPr>
        <w:tabs>
          <w:tab w:val="num" w:pos="7047"/>
        </w:tabs>
        <w:ind w:left="7047" w:hanging="360"/>
      </w:pPr>
    </w:lvl>
  </w:abstractNum>
  <w:abstractNum w:abstractNumId="45"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359363E"/>
    <w:multiLevelType w:val="hybridMultilevel"/>
    <w:tmpl w:val="165C1E94"/>
    <w:lvl w:ilvl="0" w:tplc="9B0814BE">
      <w:start w:val="1"/>
      <w:numFmt w:val="decimal"/>
      <w:lvlText w:val="%1)"/>
      <w:lvlJc w:val="left"/>
      <w:pPr>
        <w:ind w:left="644" w:hanging="360"/>
      </w:pPr>
      <w:rPr>
        <w:b w:val="0"/>
        <w:strike w:val="0"/>
      </w:rPr>
    </w:lvl>
    <w:lvl w:ilvl="1" w:tplc="04150011">
      <w:start w:val="1"/>
      <w:numFmt w:val="decimal"/>
      <w:lvlText w:val="%2)"/>
      <w:lvlJc w:val="left"/>
      <w:pPr>
        <w:ind w:left="288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98B2733E">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6607065"/>
    <w:multiLevelType w:val="hybridMultilevel"/>
    <w:tmpl w:val="BE5A301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8" w15:restartNumberingAfterBreak="0">
    <w:nsid w:val="2847532A"/>
    <w:multiLevelType w:val="hybridMultilevel"/>
    <w:tmpl w:val="4B92B536"/>
    <w:lvl w:ilvl="0" w:tplc="04150011">
      <w:start w:val="1"/>
      <w:numFmt w:val="decimal"/>
      <w:lvlText w:val="%1)"/>
      <w:lvlJc w:val="left"/>
      <w:pPr>
        <w:ind w:left="720" w:hanging="360"/>
      </w:pPr>
    </w:lvl>
    <w:lvl w:ilvl="1" w:tplc="7146211A">
      <w:start w:val="1"/>
      <w:numFmt w:val="decimal"/>
      <w:lvlText w:val="%2)"/>
      <w:lvlJc w:val="left"/>
      <w:pPr>
        <w:ind w:left="1440" w:hanging="360"/>
      </w:pPr>
      <w:rPr>
        <w:rFonts w:ascii="Cambria" w:eastAsia="Times New Roman" w:hAnsi="Cambria" w:cs="Calibri"/>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D403C88"/>
    <w:multiLevelType w:val="hybridMultilevel"/>
    <w:tmpl w:val="3864D838"/>
    <w:lvl w:ilvl="0" w:tplc="04150011">
      <w:start w:val="1"/>
      <w:numFmt w:val="decimal"/>
      <w:lvlText w:val="%1)"/>
      <w:lvlJc w:val="left"/>
      <w:pPr>
        <w:ind w:left="720" w:hanging="360"/>
      </w:pPr>
    </w:lvl>
    <w:lvl w:ilvl="1" w:tplc="FFFFFFFF">
      <w:start w:val="1"/>
      <w:numFmt w:val="lowerLetter"/>
      <w:lvlText w:val="%2)"/>
      <w:lvlJc w:val="left"/>
      <w:pPr>
        <w:ind w:left="3344" w:hanging="360"/>
      </w:p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52"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56" w15:restartNumberingAfterBreak="0">
    <w:nsid w:val="364F395A"/>
    <w:multiLevelType w:val="hybridMultilevel"/>
    <w:tmpl w:val="84AAD82C"/>
    <w:lvl w:ilvl="0" w:tplc="0780388C">
      <w:start w:val="1"/>
      <w:numFmt w:val="decimal"/>
      <w:lvlText w:val="%1."/>
      <w:lvlJc w:val="left"/>
      <w:pPr>
        <w:ind w:left="1494" w:hanging="360"/>
      </w:pPr>
      <w:rPr>
        <w:rFonts w:cs="Times New Roman" w:hint="default"/>
        <w:b/>
        <w:sz w:val="24"/>
        <w:szCs w:val="24"/>
      </w:rPr>
    </w:lvl>
    <w:lvl w:ilvl="1" w:tplc="0B5AD8BC">
      <w:start w:val="1"/>
      <w:numFmt w:val="decimal"/>
      <w:lvlText w:val="%2)"/>
      <w:lvlJc w:val="left"/>
      <w:pPr>
        <w:ind w:left="2084" w:hanging="360"/>
      </w:pPr>
      <w:rPr>
        <w:strike w:val="0"/>
        <w:sz w:val="24"/>
        <w:szCs w:val="24"/>
      </w:rPr>
    </w:lvl>
    <w:lvl w:ilvl="2" w:tplc="0415001B">
      <w:start w:val="1"/>
      <w:numFmt w:val="lowerRoman"/>
      <w:lvlText w:val="%3."/>
      <w:lvlJc w:val="right"/>
      <w:pPr>
        <w:ind w:left="2804" w:hanging="180"/>
      </w:pPr>
    </w:lvl>
    <w:lvl w:ilvl="3" w:tplc="A52E4234">
      <w:start w:val="1"/>
      <w:numFmt w:val="lowerLetter"/>
      <w:lvlText w:val="%4)"/>
      <w:lvlJc w:val="left"/>
      <w:pPr>
        <w:ind w:left="3524" w:hanging="360"/>
      </w:pPr>
      <w:rPr>
        <w:rFonts w:hint="default"/>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7" w15:restartNumberingAfterBreak="0">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7BB414F"/>
    <w:multiLevelType w:val="hybridMultilevel"/>
    <w:tmpl w:val="541895E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9BD3B00"/>
    <w:multiLevelType w:val="hybridMultilevel"/>
    <w:tmpl w:val="DAA46A8C"/>
    <w:lvl w:ilvl="0" w:tplc="0926629C">
      <w:start w:val="1"/>
      <w:numFmt w:val="lowerLetter"/>
      <w:lvlText w:val="%1)"/>
      <w:lvlJc w:val="left"/>
      <w:pPr>
        <w:tabs>
          <w:tab w:val="num" w:pos="850"/>
        </w:tabs>
        <w:ind w:left="850" w:hanging="283"/>
      </w:pPr>
      <w:rPr>
        <w:rFonts w:ascii="Cambria" w:eastAsia="Times New Roman" w:hAnsi="Cambria" w:cs="Calibri"/>
        <w:b w:val="0"/>
        <w:color w:val="auto"/>
      </w:rPr>
    </w:lvl>
    <w:lvl w:ilvl="1" w:tplc="A2760786">
      <w:start w:val="1"/>
      <w:numFmt w:val="lowerLetter"/>
      <w:lvlText w:val="%2."/>
      <w:lvlJc w:val="left"/>
      <w:pPr>
        <w:ind w:left="720" w:hanging="360"/>
      </w:pPr>
      <w:rPr>
        <w:rFonts w:ascii="Cambria" w:eastAsia="Times New Roman" w:hAnsi="Cambria" w:cs="Calibri"/>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62" w15:restartNumberingAfterBreak="0">
    <w:nsid w:val="3A701CC4"/>
    <w:multiLevelType w:val="hybridMultilevel"/>
    <w:tmpl w:val="A5DED0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EBB5188"/>
    <w:multiLevelType w:val="hybridMultilevel"/>
    <w:tmpl w:val="42702636"/>
    <w:name w:val="WW8Num352"/>
    <w:lvl w:ilvl="0" w:tplc="66BE25B6">
      <w:start w:val="1"/>
      <w:numFmt w:val="decimal"/>
      <w:lvlText w:val="%1)"/>
      <w:lvlJc w:val="left"/>
      <w:pPr>
        <w:tabs>
          <w:tab w:val="num" w:pos="0"/>
        </w:tabs>
        <w:ind w:left="720" w:hanging="360"/>
      </w:pPr>
      <w:rPr>
        <w:rFonts w:ascii="Cambria" w:eastAsia="Times New Roman" w:hAnsi="Cambria" w:cs="Cambria"/>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FF96E71"/>
    <w:multiLevelType w:val="hybridMultilevel"/>
    <w:tmpl w:val="17CC5BB8"/>
    <w:lvl w:ilvl="0" w:tplc="F4A605AA">
      <w:start w:val="1"/>
      <w:numFmt w:val="decimal"/>
      <w:lvlText w:val="%1."/>
      <w:lvlJc w:val="left"/>
      <w:pPr>
        <w:ind w:left="720" w:hanging="360"/>
      </w:pPr>
      <w:rPr>
        <w:rFonts w:cs="Arial" w:hint="default"/>
        <w:b/>
        <w:bCs/>
        <w:color w:val="000000"/>
      </w:rPr>
    </w:lvl>
    <w:lvl w:ilvl="1" w:tplc="04150011">
      <w:start w:val="1"/>
      <w:numFmt w:val="decimal"/>
      <w:lvlText w:val="%2)"/>
      <w:lvlJc w:val="left"/>
      <w:pPr>
        <w:ind w:left="23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3497F1C"/>
    <w:multiLevelType w:val="hybridMultilevel"/>
    <w:tmpl w:val="C010D734"/>
    <w:lvl w:ilvl="0" w:tplc="9208C1AA">
      <w:start w:val="1"/>
      <w:numFmt w:val="decimal"/>
      <w:lvlText w:val="%1."/>
      <w:lvlJc w:val="left"/>
      <w:pPr>
        <w:ind w:left="502" w:hanging="360"/>
      </w:pPr>
      <w:rPr>
        <w:rFonts w:ascii="Cambria" w:hAnsi="Cambria" w:hint="default"/>
        <w:b/>
        <w:strike w:val="0"/>
        <w:color w:val="auto"/>
        <w:sz w:val="24"/>
        <w:szCs w:val="24"/>
      </w:rPr>
    </w:lvl>
    <w:lvl w:ilvl="1" w:tplc="125A8BEC">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3E615B9"/>
    <w:multiLevelType w:val="hybridMultilevel"/>
    <w:tmpl w:val="05E8D1D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9"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57A17E4"/>
    <w:multiLevelType w:val="hybridMultilevel"/>
    <w:tmpl w:val="7E20F716"/>
    <w:lvl w:ilvl="0" w:tplc="916C4A82">
      <w:start w:val="5"/>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45C972D5"/>
    <w:multiLevelType w:val="hybridMultilevel"/>
    <w:tmpl w:val="278A64E2"/>
    <w:lvl w:ilvl="0" w:tplc="D944B23E">
      <w:start w:val="1"/>
      <w:numFmt w:val="bullet"/>
      <w:lvlText w:val="−"/>
      <w:lvlJc w:val="left"/>
      <w:pPr>
        <w:ind w:left="2705" w:hanging="360"/>
      </w:pPr>
      <w:rPr>
        <w:rFonts w:ascii="Times New Roman" w:hAnsi="Times New Roman" w:cs="Times New Roman" w:hint="default"/>
        <w:color w:val="auto"/>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72" w15:restartNumberingAfterBreak="0">
    <w:nsid w:val="4B5A6E94"/>
    <w:multiLevelType w:val="hybridMultilevel"/>
    <w:tmpl w:val="A4561BE8"/>
    <w:lvl w:ilvl="0" w:tplc="D418561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E376AF8"/>
    <w:multiLevelType w:val="hybridMultilevel"/>
    <w:tmpl w:val="723CE2FC"/>
    <w:lvl w:ilvl="0" w:tplc="D944B23E">
      <w:start w:val="1"/>
      <w:numFmt w:val="bullet"/>
      <w:lvlText w:val="−"/>
      <w:lvlJc w:val="left"/>
      <w:pPr>
        <w:ind w:left="720" w:hanging="360"/>
      </w:pPr>
      <w:rPr>
        <w:rFonts w:ascii="Times New Roman" w:hAnsi="Times New Roman"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5572E4F"/>
    <w:multiLevelType w:val="hybridMultilevel"/>
    <w:tmpl w:val="BD864E9A"/>
    <w:lvl w:ilvl="0" w:tplc="BA5A8420">
      <w:start w:val="1"/>
      <w:numFmt w:val="decimal"/>
      <w:lvlText w:val="%1)"/>
      <w:lvlJc w:val="left"/>
      <w:pPr>
        <w:ind w:left="720" w:hanging="360"/>
      </w:pPr>
      <w:rPr>
        <w:rFonts w:ascii="Cambria" w:eastAsia="Calibri" w:hAnsi="Cambria" w:cs="Calibri"/>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5671701"/>
    <w:multiLevelType w:val="hybridMultilevel"/>
    <w:tmpl w:val="3B5EFF86"/>
    <w:lvl w:ilvl="0" w:tplc="04150017">
      <w:start w:val="1"/>
      <w:numFmt w:val="lowerLetter"/>
      <w:lvlText w:val="%1)"/>
      <w:lvlJc w:val="left"/>
      <w:pPr>
        <w:ind w:left="786"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57732765"/>
    <w:multiLevelType w:val="multilevel"/>
    <w:tmpl w:val="EC0AFD1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9" w15:restartNumberingAfterBreak="0">
    <w:nsid w:val="5E361AF2"/>
    <w:multiLevelType w:val="hybridMultilevel"/>
    <w:tmpl w:val="CAB2869A"/>
    <w:lvl w:ilvl="0" w:tplc="57421670">
      <w:start w:val="1"/>
      <w:numFmt w:val="decimal"/>
      <w:lvlText w:val="%1."/>
      <w:lvlJc w:val="left"/>
      <w:pPr>
        <w:tabs>
          <w:tab w:val="num" w:pos="1440"/>
        </w:tabs>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EDC6B27"/>
    <w:multiLevelType w:val="hybridMultilevel"/>
    <w:tmpl w:val="0974237C"/>
    <w:lvl w:ilvl="0" w:tplc="9404D98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646D71C1"/>
    <w:multiLevelType w:val="multilevel"/>
    <w:tmpl w:val="C734BD70"/>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83" w15:restartNumberingAfterBreak="0">
    <w:nsid w:val="64C40DE5"/>
    <w:multiLevelType w:val="hybridMultilevel"/>
    <w:tmpl w:val="DEA4C3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114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5DE4EF3"/>
    <w:multiLevelType w:val="hybridMultilevel"/>
    <w:tmpl w:val="63705A34"/>
    <w:name w:val="WW8Num262"/>
    <w:lvl w:ilvl="0" w:tplc="D0E8D4F4">
      <w:start w:val="1"/>
      <w:numFmt w:val="decimal"/>
      <w:lvlText w:val="%1)"/>
      <w:lvlJc w:val="left"/>
      <w:pPr>
        <w:tabs>
          <w:tab w:val="num" w:pos="0"/>
        </w:tabs>
        <w:ind w:left="720" w:hanging="360"/>
      </w:pPr>
      <w:rPr>
        <w:rFonts w:ascii="Cambria" w:eastAsia="Times New Roman" w:hAnsi="Cambria" w:cs="Cambria"/>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89D1565"/>
    <w:multiLevelType w:val="hybridMultilevel"/>
    <w:tmpl w:val="010C7154"/>
    <w:lvl w:ilvl="0" w:tplc="04150011">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6C540F82"/>
    <w:multiLevelType w:val="hybridMultilevel"/>
    <w:tmpl w:val="ECEC9B4C"/>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2482EC06">
      <w:start w:val="1"/>
      <w:numFmt w:val="decimal"/>
      <w:lvlText w:val="%4."/>
      <w:lvlJc w:val="left"/>
      <w:pPr>
        <w:ind w:left="3589" w:hanging="360"/>
      </w:pPr>
      <w:rPr>
        <w:b/>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88"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9" w15:restartNumberingAfterBreak="0">
    <w:nsid w:val="705259D0"/>
    <w:multiLevelType w:val="hybridMultilevel"/>
    <w:tmpl w:val="601A5294"/>
    <w:lvl w:ilvl="0" w:tplc="04150017">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0" w15:restartNumberingAfterBreak="0">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1BF099F"/>
    <w:multiLevelType w:val="hybridMultilevel"/>
    <w:tmpl w:val="2EB41030"/>
    <w:lvl w:ilvl="0" w:tplc="0CC42B42">
      <w:start w:val="6"/>
      <w:numFmt w:val="decimal"/>
      <w:lvlText w:val="%1."/>
      <w:lvlJc w:val="left"/>
      <w:pPr>
        <w:ind w:left="1364" w:hanging="360"/>
      </w:pPr>
      <w:rPr>
        <w:rFonts w:cs="Times New Roman" w:hint="default"/>
        <w:b/>
        <w:sz w:val="24"/>
        <w:szCs w:val="24"/>
      </w:rPr>
    </w:lvl>
    <w:lvl w:ilvl="1" w:tplc="D9C6415C">
      <w:start w:val="1"/>
      <w:numFmt w:val="decimal"/>
      <w:lvlText w:val="%2)"/>
      <w:lvlJc w:val="left"/>
      <w:pPr>
        <w:ind w:left="1440" w:hanging="360"/>
      </w:pPr>
      <w:rPr>
        <w:rFonts w:ascii="Cambria" w:hAnsi="Cambria" w:hint="default"/>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35B3560"/>
    <w:multiLevelType w:val="hybridMultilevel"/>
    <w:tmpl w:val="7806D878"/>
    <w:lvl w:ilvl="0" w:tplc="138C6744">
      <w:start w:val="2"/>
      <w:numFmt w:val="decimal"/>
      <w:lvlText w:val="%1."/>
      <w:lvlJc w:val="left"/>
      <w:pPr>
        <w:ind w:left="720" w:hanging="360"/>
      </w:pPr>
      <w:rPr>
        <w:rFonts w:hint="default"/>
        <w:b/>
      </w:rPr>
    </w:lvl>
    <w:lvl w:ilvl="1" w:tplc="08364CD6">
      <w:start w:val="1"/>
      <w:numFmt w:val="decimal"/>
      <w:lvlText w:val="%2)"/>
      <w:lvlJc w:val="left"/>
      <w:pPr>
        <w:ind w:left="1440" w:hanging="360"/>
      </w:pPr>
      <w:rPr>
        <w:rFonts w:ascii="Cambria" w:eastAsia="Calibri" w:hAnsi="Cambria" w:cs="Calibri"/>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8C14A6F"/>
    <w:multiLevelType w:val="hybridMultilevel"/>
    <w:tmpl w:val="7194AF24"/>
    <w:lvl w:ilvl="0" w:tplc="ACD60F06">
      <w:start w:val="1"/>
      <w:numFmt w:val="lowerLetter"/>
      <w:lvlText w:val="%1)"/>
      <w:lvlJc w:val="left"/>
      <w:pPr>
        <w:tabs>
          <w:tab w:val="num" w:pos="850"/>
        </w:tabs>
        <w:ind w:left="850" w:hanging="283"/>
      </w:pPr>
      <w:rPr>
        <w:rFonts w:ascii="Cambria" w:eastAsia="Times New Roman" w:hAnsi="Cambria" w:cs="Calibri"/>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96" w15:restartNumberingAfterBreak="0">
    <w:nsid w:val="7BBE6D3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C9A0177"/>
    <w:multiLevelType w:val="hybridMultilevel"/>
    <w:tmpl w:val="D13EE4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F193B7D"/>
    <w:multiLevelType w:val="hybridMultilevel"/>
    <w:tmpl w:val="D9D6936E"/>
    <w:lvl w:ilvl="0" w:tplc="48F450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0464916">
    <w:abstractNumId w:val="65"/>
  </w:num>
  <w:num w:numId="2" w16cid:durableId="1259825828">
    <w:abstractNumId w:val="56"/>
  </w:num>
  <w:num w:numId="3" w16cid:durableId="1441727590">
    <w:abstractNumId w:val="67"/>
  </w:num>
  <w:num w:numId="4" w16cid:durableId="144249945">
    <w:abstractNumId w:val="42"/>
  </w:num>
  <w:num w:numId="5" w16cid:durableId="682784944">
    <w:abstractNumId w:val="41"/>
  </w:num>
  <w:num w:numId="6" w16cid:durableId="1133253078">
    <w:abstractNumId w:val="50"/>
  </w:num>
  <w:num w:numId="7" w16cid:durableId="154301052">
    <w:abstractNumId w:val="87"/>
  </w:num>
  <w:num w:numId="8" w16cid:durableId="1972666267">
    <w:abstractNumId w:val="55"/>
  </w:num>
  <w:num w:numId="9" w16cid:durableId="1146893887">
    <w:abstractNumId w:val="73"/>
  </w:num>
  <w:num w:numId="10" w16cid:durableId="300811378">
    <w:abstractNumId w:val="60"/>
  </w:num>
  <w:num w:numId="11" w16cid:durableId="1208102072">
    <w:abstractNumId w:val="59"/>
  </w:num>
  <w:num w:numId="12" w16cid:durableId="26487013">
    <w:abstractNumId w:val="34"/>
  </w:num>
  <w:num w:numId="13" w16cid:durableId="565578456">
    <w:abstractNumId w:val="38"/>
  </w:num>
  <w:num w:numId="14" w16cid:durableId="309098722">
    <w:abstractNumId w:val="39"/>
  </w:num>
  <w:num w:numId="15" w16cid:durableId="414474724">
    <w:abstractNumId w:val="95"/>
  </w:num>
  <w:num w:numId="16" w16cid:durableId="1224754557">
    <w:abstractNumId w:val="79"/>
  </w:num>
  <w:num w:numId="17" w16cid:durableId="1172720315">
    <w:abstractNumId w:val="61"/>
  </w:num>
  <w:num w:numId="18" w16cid:durableId="1650210053">
    <w:abstractNumId w:val="69"/>
  </w:num>
  <w:num w:numId="19" w16cid:durableId="2093162183">
    <w:abstractNumId w:val="64"/>
  </w:num>
  <w:num w:numId="20" w16cid:durableId="1721057567">
    <w:abstractNumId w:val="84"/>
  </w:num>
  <w:num w:numId="21" w16cid:durableId="1264991848">
    <w:abstractNumId w:val="75"/>
  </w:num>
  <w:num w:numId="22" w16cid:durableId="165441866">
    <w:abstractNumId w:val="49"/>
  </w:num>
  <w:num w:numId="23" w16cid:durableId="1838690546">
    <w:abstractNumId w:val="36"/>
  </w:num>
  <w:num w:numId="24" w16cid:durableId="390812533">
    <w:abstractNumId w:val="45"/>
  </w:num>
  <w:num w:numId="25" w16cid:durableId="1313871412">
    <w:abstractNumId w:val="30"/>
  </w:num>
  <w:num w:numId="26" w16cid:durableId="288052930">
    <w:abstractNumId w:val="52"/>
  </w:num>
  <w:num w:numId="27" w16cid:durableId="1894273846">
    <w:abstractNumId w:val="76"/>
  </w:num>
  <w:num w:numId="28" w16cid:durableId="1575553069">
    <w:abstractNumId w:val="93"/>
  </w:num>
  <w:num w:numId="29" w16cid:durableId="1726563872">
    <w:abstractNumId w:val="90"/>
  </w:num>
  <w:num w:numId="30" w16cid:durableId="1106001360">
    <w:abstractNumId w:val="94"/>
  </w:num>
  <w:num w:numId="31" w16cid:durableId="2024355836">
    <w:abstractNumId w:val="54"/>
  </w:num>
  <w:num w:numId="32" w16cid:durableId="2139712698">
    <w:abstractNumId w:val="53"/>
  </w:num>
  <w:num w:numId="33" w16cid:durableId="362635286">
    <w:abstractNumId w:val="88"/>
  </w:num>
  <w:num w:numId="34" w16cid:durableId="1636063339">
    <w:abstractNumId w:val="35"/>
  </w:num>
  <w:num w:numId="35" w16cid:durableId="225914816">
    <w:abstractNumId w:val="98"/>
  </w:num>
  <w:num w:numId="36" w16cid:durableId="17018552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2773675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3966806">
    <w:abstractNumId w:val="66"/>
  </w:num>
  <w:num w:numId="39" w16cid:durableId="807943725">
    <w:abstractNumId w:val="0"/>
  </w:num>
  <w:num w:numId="40" w16cid:durableId="1036583578">
    <w:abstractNumId w:val="2"/>
  </w:num>
  <w:num w:numId="41" w16cid:durableId="2042897919">
    <w:abstractNumId w:val="4"/>
  </w:num>
  <w:num w:numId="42" w16cid:durableId="2055540749">
    <w:abstractNumId w:val="5"/>
  </w:num>
  <w:num w:numId="43" w16cid:durableId="729499537">
    <w:abstractNumId w:val="6"/>
  </w:num>
  <w:num w:numId="44" w16cid:durableId="942958899">
    <w:abstractNumId w:val="11"/>
  </w:num>
  <w:num w:numId="45" w16cid:durableId="1728189213">
    <w:abstractNumId w:val="14"/>
  </w:num>
  <w:num w:numId="46" w16cid:durableId="2120441566">
    <w:abstractNumId w:val="15"/>
  </w:num>
  <w:num w:numId="47" w16cid:durableId="1079712887">
    <w:abstractNumId w:val="16"/>
  </w:num>
  <w:num w:numId="48" w16cid:durableId="1775973950">
    <w:abstractNumId w:val="19"/>
  </w:num>
  <w:num w:numId="49" w16cid:durableId="1382901402">
    <w:abstractNumId w:val="20"/>
  </w:num>
  <w:num w:numId="50" w16cid:durableId="1075052634">
    <w:abstractNumId w:val="21"/>
  </w:num>
  <w:num w:numId="51" w16cid:durableId="1306475656">
    <w:abstractNumId w:val="22"/>
  </w:num>
  <w:num w:numId="52" w16cid:durableId="442531220">
    <w:abstractNumId w:val="23"/>
  </w:num>
  <w:num w:numId="53" w16cid:durableId="1223785453">
    <w:abstractNumId w:val="25"/>
  </w:num>
  <w:num w:numId="54" w16cid:durableId="1988167790">
    <w:abstractNumId w:val="26"/>
  </w:num>
  <w:num w:numId="55" w16cid:durableId="1725442534">
    <w:abstractNumId w:val="27"/>
  </w:num>
  <w:num w:numId="56" w16cid:durableId="1351680189">
    <w:abstractNumId w:val="9"/>
  </w:num>
  <w:num w:numId="57" w16cid:durableId="1160387033">
    <w:abstractNumId w:val="12"/>
  </w:num>
  <w:num w:numId="58" w16cid:durableId="2090686575">
    <w:abstractNumId w:val="28"/>
  </w:num>
  <w:num w:numId="59" w16cid:durableId="136411071">
    <w:abstractNumId w:val="85"/>
  </w:num>
  <w:num w:numId="60" w16cid:durableId="279070149">
    <w:abstractNumId w:val="48"/>
  </w:num>
  <w:num w:numId="61" w16cid:durableId="1856336084">
    <w:abstractNumId w:val="51"/>
  </w:num>
  <w:num w:numId="62" w16cid:durableId="857961384">
    <w:abstractNumId w:val="44"/>
  </w:num>
  <w:num w:numId="63" w16cid:durableId="1967158770">
    <w:abstractNumId w:val="68"/>
  </w:num>
  <w:num w:numId="64" w16cid:durableId="1179003545">
    <w:abstractNumId w:val="72"/>
  </w:num>
  <w:num w:numId="65" w16cid:durableId="1374579610">
    <w:abstractNumId w:val="31"/>
  </w:num>
  <w:num w:numId="66" w16cid:durableId="911697232">
    <w:abstractNumId w:val="40"/>
  </w:num>
  <w:num w:numId="67" w16cid:durableId="364254208">
    <w:abstractNumId w:val="58"/>
  </w:num>
  <w:num w:numId="68" w16cid:durableId="1985811568">
    <w:abstractNumId w:val="62"/>
  </w:num>
  <w:num w:numId="69" w16cid:durableId="1262831891">
    <w:abstractNumId w:val="97"/>
  </w:num>
  <w:num w:numId="70" w16cid:durableId="665522740">
    <w:abstractNumId w:val="86"/>
  </w:num>
  <w:num w:numId="71" w16cid:durableId="1589193614">
    <w:abstractNumId w:val="91"/>
  </w:num>
  <w:num w:numId="72" w16cid:durableId="1963270338">
    <w:abstractNumId w:val="46"/>
  </w:num>
  <w:num w:numId="73" w16cid:durableId="1715351210">
    <w:abstractNumId w:val="83"/>
  </w:num>
  <w:num w:numId="74" w16cid:durableId="1448163415">
    <w:abstractNumId w:val="92"/>
  </w:num>
  <w:num w:numId="75" w16cid:durableId="974483450">
    <w:abstractNumId w:val="47"/>
  </w:num>
  <w:num w:numId="76" w16cid:durableId="1940794193">
    <w:abstractNumId w:val="77"/>
  </w:num>
  <w:num w:numId="77" w16cid:durableId="2063938622">
    <w:abstractNumId w:val="80"/>
  </w:num>
  <w:num w:numId="78" w16cid:durableId="212738004">
    <w:abstractNumId w:val="74"/>
  </w:num>
  <w:num w:numId="79" w16cid:durableId="1009985602">
    <w:abstractNumId w:val="89"/>
  </w:num>
  <w:num w:numId="80" w16cid:durableId="468210362">
    <w:abstractNumId w:val="71"/>
  </w:num>
  <w:num w:numId="81" w16cid:durableId="737704909">
    <w:abstractNumId w:val="57"/>
  </w:num>
  <w:num w:numId="82" w16cid:durableId="2000577903">
    <w:abstractNumId w:val="82"/>
  </w:num>
  <w:num w:numId="83" w16cid:durableId="296839923">
    <w:abstractNumId w:val="33"/>
  </w:num>
  <w:num w:numId="84" w16cid:durableId="1664552386">
    <w:abstractNumId w:val="70"/>
  </w:num>
  <w:num w:numId="85" w16cid:durableId="2033795511">
    <w:abstractNumId w:val="37"/>
  </w:num>
  <w:num w:numId="86" w16cid:durableId="80225451">
    <w:abstractNumId w:val="29"/>
  </w:num>
  <w:num w:numId="87" w16cid:durableId="135773600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48308899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65887729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bert Słowikowski">
    <w15:presenceInfo w15:providerId="AD" w15:userId="S::Robert@krzysztofpuchacz.com.pl::6d996951-9110-42d4-8c54-a0e570116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898"/>
    <w:rsid w:val="00006259"/>
    <w:rsid w:val="0001208E"/>
    <w:rsid w:val="0001235A"/>
    <w:rsid w:val="00013C3B"/>
    <w:rsid w:val="00013E26"/>
    <w:rsid w:val="0001642D"/>
    <w:rsid w:val="000173DA"/>
    <w:rsid w:val="00030A9F"/>
    <w:rsid w:val="00031898"/>
    <w:rsid w:val="00034095"/>
    <w:rsid w:val="00041070"/>
    <w:rsid w:val="000441F5"/>
    <w:rsid w:val="00063697"/>
    <w:rsid w:val="00065084"/>
    <w:rsid w:val="00077606"/>
    <w:rsid w:val="00077B4A"/>
    <w:rsid w:val="00084E82"/>
    <w:rsid w:val="000901C7"/>
    <w:rsid w:val="00093E59"/>
    <w:rsid w:val="000B170F"/>
    <w:rsid w:val="000B713F"/>
    <w:rsid w:val="000C30F4"/>
    <w:rsid w:val="000E0AFB"/>
    <w:rsid w:val="000E0BED"/>
    <w:rsid w:val="000E6F94"/>
    <w:rsid w:val="000F743A"/>
    <w:rsid w:val="001076F6"/>
    <w:rsid w:val="001102DE"/>
    <w:rsid w:val="001102F3"/>
    <w:rsid w:val="00114E9A"/>
    <w:rsid w:val="00115051"/>
    <w:rsid w:val="001167A0"/>
    <w:rsid w:val="00127445"/>
    <w:rsid w:val="001339BC"/>
    <w:rsid w:val="00137F51"/>
    <w:rsid w:val="0014359A"/>
    <w:rsid w:val="00146934"/>
    <w:rsid w:val="00151DC8"/>
    <w:rsid w:val="00156250"/>
    <w:rsid w:val="00160D17"/>
    <w:rsid w:val="00162500"/>
    <w:rsid w:val="00163E75"/>
    <w:rsid w:val="0017112D"/>
    <w:rsid w:val="001974F2"/>
    <w:rsid w:val="001B0A83"/>
    <w:rsid w:val="001B0D3E"/>
    <w:rsid w:val="001B6853"/>
    <w:rsid w:val="001B73DA"/>
    <w:rsid w:val="001F4975"/>
    <w:rsid w:val="001F6227"/>
    <w:rsid w:val="0020286E"/>
    <w:rsid w:val="002037E9"/>
    <w:rsid w:val="002045DA"/>
    <w:rsid w:val="00214967"/>
    <w:rsid w:val="00214E2B"/>
    <w:rsid w:val="0021639F"/>
    <w:rsid w:val="0022709E"/>
    <w:rsid w:val="002320D4"/>
    <w:rsid w:val="002327F7"/>
    <w:rsid w:val="0024140C"/>
    <w:rsid w:val="0024302A"/>
    <w:rsid w:val="00243CF7"/>
    <w:rsid w:val="002472AC"/>
    <w:rsid w:val="002616F0"/>
    <w:rsid w:val="002802D3"/>
    <w:rsid w:val="00281529"/>
    <w:rsid w:val="002871C5"/>
    <w:rsid w:val="0029539C"/>
    <w:rsid w:val="00295A8C"/>
    <w:rsid w:val="002A389E"/>
    <w:rsid w:val="002A6D0D"/>
    <w:rsid w:val="002B7D59"/>
    <w:rsid w:val="002C30F3"/>
    <w:rsid w:val="002D4886"/>
    <w:rsid w:val="002E0DE1"/>
    <w:rsid w:val="002E3B17"/>
    <w:rsid w:val="002F2274"/>
    <w:rsid w:val="002F6718"/>
    <w:rsid w:val="002F76FA"/>
    <w:rsid w:val="00304C94"/>
    <w:rsid w:val="00311664"/>
    <w:rsid w:val="00313EAD"/>
    <w:rsid w:val="00314B63"/>
    <w:rsid w:val="00322932"/>
    <w:rsid w:val="0035066F"/>
    <w:rsid w:val="00353BD8"/>
    <w:rsid w:val="00357ADA"/>
    <w:rsid w:val="00373734"/>
    <w:rsid w:val="0037784C"/>
    <w:rsid w:val="00384796"/>
    <w:rsid w:val="00384EEC"/>
    <w:rsid w:val="003A02CD"/>
    <w:rsid w:val="003A61BF"/>
    <w:rsid w:val="003A6BB4"/>
    <w:rsid w:val="003B169C"/>
    <w:rsid w:val="003B6FBB"/>
    <w:rsid w:val="003C676C"/>
    <w:rsid w:val="003C6E14"/>
    <w:rsid w:val="003C7E42"/>
    <w:rsid w:val="003D20C8"/>
    <w:rsid w:val="003D7EBE"/>
    <w:rsid w:val="003E500F"/>
    <w:rsid w:val="003E7F7C"/>
    <w:rsid w:val="003F5384"/>
    <w:rsid w:val="003F696A"/>
    <w:rsid w:val="00401400"/>
    <w:rsid w:val="00401D62"/>
    <w:rsid w:val="0040263D"/>
    <w:rsid w:val="00404673"/>
    <w:rsid w:val="004063A3"/>
    <w:rsid w:val="00411BDE"/>
    <w:rsid w:val="00414C0C"/>
    <w:rsid w:val="004240BF"/>
    <w:rsid w:val="00431C91"/>
    <w:rsid w:val="0043366A"/>
    <w:rsid w:val="004368E6"/>
    <w:rsid w:val="00451468"/>
    <w:rsid w:val="00452E50"/>
    <w:rsid w:val="00453D0A"/>
    <w:rsid w:val="0047009E"/>
    <w:rsid w:val="0047218D"/>
    <w:rsid w:val="00480DE0"/>
    <w:rsid w:val="004879ED"/>
    <w:rsid w:val="00493F2B"/>
    <w:rsid w:val="004A0EEB"/>
    <w:rsid w:val="004B7C06"/>
    <w:rsid w:val="004C0782"/>
    <w:rsid w:val="004C7D5B"/>
    <w:rsid w:val="004F57C8"/>
    <w:rsid w:val="004F7A4F"/>
    <w:rsid w:val="00512484"/>
    <w:rsid w:val="0051498F"/>
    <w:rsid w:val="005352F2"/>
    <w:rsid w:val="00536CA4"/>
    <w:rsid w:val="005407E5"/>
    <w:rsid w:val="00553C36"/>
    <w:rsid w:val="00561A7E"/>
    <w:rsid w:val="0056756B"/>
    <w:rsid w:val="00576AF7"/>
    <w:rsid w:val="00592A6E"/>
    <w:rsid w:val="005A07C0"/>
    <w:rsid w:val="005A29EA"/>
    <w:rsid w:val="005C1DA2"/>
    <w:rsid w:val="005C5B27"/>
    <w:rsid w:val="005C6AB9"/>
    <w:rsid w:val="005D1507"/>
    <w:rsid w:val="005E1CF9"/>
    <w:rsid w:val="005E443B"/>
    <w:rsid w:val="005E4CDD"/>
    <w:rsid w:val="005F0BDA"/>
    <w:rsid w:val="00602C20"/>
    <w:rsid w:val="006346E2"/>
    <w:rsid w:val="00644499"/>
    <w:rsid w:val="0064481B"/>
    <w:rsid w:val="00646F80"/>
    <w:rsid w:val="00660141"/>
    <w:rsid w:val="00660791"/>
    <w:rsid w:val="006633E1"/>
    <w:rsid w:val="00664971"/>
    <w:rsid w:val="00672AAB"/>
    <w:rsid w:val="0067315C"/>
    <w:rsid w:val="006761F7"/>
    <w:rsid w:val="00676EB1"/>
    <w:rsid w:val="006825AE"/>
    <w:rsid w:val="006930C9"/>
    <w:rsid w:val="006A177F"/>
    <w:rsid w:val="006A308F"/>
    <w:rsid w:val="006B1D5C"/>
    <w:rsid w:val="006C4A07"/>
    <w:rsid w:val="006E1725"/>
    <w:rsid w:val="006E79F8"/>
    <w:rsid w:val="006F2973"/>
    <w:rsid w:val="006F407E"/>
    <w:rsid w:val="006F4174"/>
    <w:rsid w:val="006F7CE7"/>
    <w:rsid w:val="007076AD"/>
    <w:rsid w:val="00711492"/>
    <w:rsid w:val="00715E99"/>
    <w:rsid w:val="00722FF7"/>
    <w:rsid w:val="00726169"/>
    <w:rsid w:val="007365BF"/>
    <w:rsid w:val="00737580"/>
    <w:rsid w:val="00740E0E"/>
    <w:rsid w:val="007422FA"/>
    <w:rsid w:val="007424E2"/>
    <w:rsid w:val="0074770C"/>
    <w:rsid w:val="00751805"/>
    <w:rsid w:val="00753158"/>
    <w:rsid w:val="0075487E"/>
    <w:rsid w:val="00756161"/>
    <w:rsid w:val="00760A08"/>
    <w:rsid w:val="00785E44"/>
    <w:rsid w:val="00790196"/>
    <w:rsid w:val="007A09A7"/>
    <w:rsid w:val="007A0DD1"/>
    <w:rsid w:val="007B2E3C"/>
    <w:rsid w:val="007C48E4"/>
    <w:rsid w:val="007F004F"/>
    <w:rsid w:val="007F30B7"/>
    <w:rsid w:val="008020F0"/>
    <w:rsid w:val="0082618A"/>
    <w:rsid w:val="00827C21"/>
    <w:rsid w:val="0083029C"/>
    <w:rsid w:val="008415C4"/>
    <w:rsid w:val="00846920"/>
    <w:rsid w:val="00850C9D"/>
    <w:rsid w:val="0085416C"/>
    <w:rsid w:val="00854A20"/>
    <w:rsid w:val="008572B6"/>
    <w:rsid w:val="00861A05"/>
    <w:rsid w:val="00862281"/>
    <w:rsid w:val="00872F0D"/>
    <w:rsid w:val="00874E8A"/>
    <w:rsid w:val="00891C92"/>
    <w:rsid w:val="00896912"/>
    <w:rsid w:val="008A238B"/>
    <w:rsid w:val="008A56B5"/>
    <w:rsid w:val="008B2B26"/>
    <w:rsid w:val="008B63AB"/>
    <w:rsid w:val="008B7E9C"/>
    <w:rsid w:val="008C048B"/>
    <w:rsid w:val="008C138E"/>
    <w:rsid w:val="008C660E"/>
    <w:rsid w:val="008E0ACC"/>
    <w:rsid w:val="008E0CBB"/>
    <w:rsid w:val="0090260B"/>
    <w:rsid w:val="0090425D"/>
    <w:rsid w:val="009161C0"/>
    <w:rsid w:val="009178B5"/>
    <w:rsid w:val="00922787"/>
    <w:rsid w:val="00925142"/>
    <w:rsid w:val="00930D94"/>
    <w:rsid w:val="00930E59"/>
    <w:rsid w:val="0093204E"/>
    <w:rsid w:val="00935630"/>
    <w:rsid w:val="009378C2"/>
    <w:rsid w:val="009539BA"/>
    <w:rsid w:val="00954B3A"/>
    <w:rsid w:val="00976C0E"/>
    <w:rsid w:val="00980443"/>
    <w:rsid w:val="00984C0E"/>
    <w:rsid w:val="00985BF0"/>
    <w:rsid w:val="009919EB"/>
    <w:rsid w:val="00994A53"/>
    <w:rsid w:val="009959AB"/>
    <w:rsid w:val="0099687E"/>
    <w:rsid w:val="009B043A"/>
    <w:rsid w:val="009B0528"/>
    <w:rsid w:val="009C3898"/>
    <w:rsid w:val="009C53C7"/>
    <w:rsid w:val="009D0D94"/>
    <w:rsid w:val="009D1AC7"/>
    <w:rsid w:val="009D2995"/>
    <w:rsid w:val="009E569A"/>
    <w:rsid w:val="009F3BAC"/>
    <w:rsid w:val="00A0094D"/>
    <w:rsid w:val="00A01B15"/>
    <w:rsid w:val="00A07506"/>
    <w:rsid w:val="00A1150A"/>
    <w:rsid w:val="00A12108"/>
    <w:rsid w:val="00A2287A"/>
    <w:rsid w:val="00A342D6"/>
    <w:rsid w:val="00A3590E"/>
    <w:rsid w:val="00A4154B"/>
    <w:rsid w:val="00A424D7"/>
    <w:rsid w:val="00A446A9"/>
    <w:rsid w:val="00A53D46"/>
    <w:rsid w:val="00A56D8C"/>
    <w:rsid w:val="00A616FB"/>
    <w:rsid w:val="00A6415F"/>
    <w:rsid w:val="00A671E3"/>
    <w:rsid w:val="00A75D7E"/>
    <w:rsid w:val="00A773EF"/>
    <w:rsid w:val="00A815FA"/>
    <w:rsid w:val="00A81E85"/>
    <w:rsid w:val="00A8730C"/>
    <w:rsid w:val="00AA1B6C"/>
    <w:rsid w:val="00AA43EC"/>
    <w:rsid w:val="00AB01DF"/>
    <w:rsid w:val="00AB2322"/>
    <w:rsid w:val="00AB73E0"/>
    <w:rsid w:val="00AB796E"/>
    <w:rsid w:val="00AD0654"/>
    <w:rsid w:val="00AD2913"/>
    <w:rsid w:val="00AF22E0"/>
    <w:rsid w:val="00AF74E6"/>
    <w:rsid w:val="00B14460"/>
    <w:rsid w:val="00B215E6"/>
    <w:rsid w:val="00B21ABC"/>
    <w:rsid w:val="00B2667E"/>
    <w:rsid w:val="00B26A35"/>
    <w:rsid w:val="00B27946"/>
    <w:rsid w:val="00B37FE8"/>
    <w:rsid w:val="00B42119"/>
    <w:rsid w:val="00B44934"/>
    <w:rsid w:val="00B46DDD"/>
    <w:rsid w:val="00B474E2"/>
    <w:rsid w:val="00B54ADE"/>
    <w:rsid w:val="00B70208"/>
    <w:rsid w:val="00B74858"/>
    <w:rsid w:val="00B80B3F"/>
    <w:rsid w:val="00B83893"/>
    <w:rsid w:val="00B83CE6"/>
    <w:rsid w:val="00B843A6"/>
    <w:rsid w:val="00BB39EA"/>
    <w:rsid w:val="00BE1789"/>
    <w:rsid w:val="00BF153E"/>
    <w:rsid w:val="00C00437"/>
    <w:rsid w:val="00C02CCD"/>
    <w:rsid w:val="00C04E22"/>
    <w:rsid w:val="00C15DE7"/>
    <w:rsid w:val="00C21509"/>
    <w:rsid w:val="00C222AA"/>
    <w:rsid w:val="00C30C8B"/>
    <w:rsid w:val="00C401E7"/>
    <w:rsid w:val="00C424AD"/>
    <w:rsid w:val="00C457B8"/>
    <w:rsid w:val="00C4751A"/>
    <w:rsid w:val="00C51FA7"/>
    <w:rsid w:val="00C5238A"/>
    <w:rsid w:val="00C53C1B"/>
    <w:rsid w:val="00C6125B"/>
    <w:rsid w:val="00C75035"/>
    <w:rsid w:val="00C85186"/>
    <w:rsid w:val="00C9142F"/>
    <w:rsid w:val="00C9218F"/>
    <w:rsid w:val="00CA13B5"/>
    <w:rsid w:val="00CA71EE"/>
    <w:rsid w:val="00CC44E5"/>
    <w:rsid w:val="00CD33DF"/>
    <w:rsid w:val="00CD4127"/>
    <w:rsid w:val="00CE46D4"/>
    <w:rsid w:val="00CF41D1"/>
    <w:rsid w:val="00D02C21"/>
    <w:rsid w:val="00D03C84"/>
    <w:rsid w:val="00D0588F"/>
    <w:rsid w:val="00D107D2"/>
    <w:rsid w:val="00D108B2"/>
    <w:rsid w:val="00D12B5B"/>
    <w:rsid w:val="00D22CA7"/>
    <w:rsid w:val="00D41AFF"/>
    <w:rsid w:val="00D4293A"/>
    <w:rsid w:val="00D42D91"/>
    <w:rsid w:val="00D7529E"/>
    <w:rsid w:val="00D840A7"/>
    <w:rsid w:val="00D849F8"/>
    <w:rsid w:val="00D87570"/>
    <w:rsid w:val="00D8782E"/>
    <w:rsid w:val="00D9289F"/>
    <w:rsid w:val="00D95256"/>
    <w:rsid w:val="00DA0FD9"/>
    <w:rsid w:val="00DA14DF"/>
    <w:rsid w:val="00DA1C89"/>
    <w:rsid w:val="00DB1E16"/>
    <w:rsid w:val="00DB3E41"/>
    <w:rsid w:val="00DB4A67"/>
    <w:rsid w:val="00DC42C6"/>
    <w:rsid w:val="00DC6430"/>
    <w:rsid w:val="00DC74D4"/>
    <w:rsid w:val="00DD0DCE"/>
    <w:rsid w:val="00DE0D82"/>
    <w:rsid w:val="00E04DC3"/>
    <w:rsid w:val="00E15FCF"/>
    <w:rsid w:val="00E34C0C"/>
    <w:rsid w:val="00E43045"/>
    <w:rsid w:val="00E453A2"/>
    <w:rsid w:val="00E5103C"/>
    <w:rsid w:val="00E5473C"/>
    <w:rsid w:val="00E60B8C"/>
    <w:rsid w:val="00E61A98"/>
    <w:rsid w:val="00E641C6"/>
    <w:rsid w:val="00E71C0C"/>
    <w:rsid w:val="00E72366"/>
    <w:rsid w:val="00EA0A9B"/>
    <w:rsid w:val="00EA5EDA"/>
    <w:rsid w:val="00EA7C51"/>
    <w:rsid w:val="00EA7E83"/>
    <w:rsid w:val="00EC2B01"/>
    <w:rsid w:val="00ED4650"/>
    <w:rsid w:val="00ED6135"/>
    <w:rsid w:val="00EE057E"/>
    <w:rsid w:val="00EF234F"/>
    <w:rsid w:val="00EF2DDD"/>
    <w:rsid w:val="00EF3F4F"/>
    <w:rsid w:val="00EF5E39"/>
    <w:rsid w:val="00EF6441"/>
    <w:rsid w:val="00F06294"/>
    <w:rsid w:val="00F1299E"/>
    <w:rsid w:val="00F165F0"/>
    <w:rsid w:val="00F21512"/>
    <w:rsid w:val="00F32109"/>
    <w:rsid w:val="00F34D98"/>
    <w:rsid w:val="00F36C10"/>
    <w:rsid w:val="00F43B80"/>
    <w:rsid w:val="00F475F8"/>
    <w:rsid w:val="00F47806"/>
    <w:rsid w:val="00F52F18"/>
    <w:rsid w:val="00F5569C"/>
    <w:rsid w:val="00F6122B"/>
    <w:rsid w:val="00F7190B"/>
    <w:rsid w:val="00F720E9"/>
    <w:rsid w:val="00F72456"/>
    <w:rsid w:val="00F733E8"/>
    <w:rsid w:val="00F77E56"/>
    <w:rsid w:val="00F8645D"/>
    <w:rsid w:val="00F9236F"/>
    <w:rsid w:val="00F94F0E"/>
    <w:rsid w:val="00F958C9"/>
    <w:rsid w:val="00FA7E95"/>
    <w:rsid w:val="00FB39F8"/>
    <w:rsid w:val="00FB44E4"/>
    <w:rsid w:val="00FB7223"/>
    <w:rsid w:val="00FD4FB1"/>
    <w:rsid w:val="00FE0828"/>
    <w:rsid w:val="00FE51A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7F8A3"/>
  <w15:docId w15:val="{6E6738A7-EF4B-48B6-9266-3ED3B1A08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3898"/>
    <w:pPr>
      <w:widowControl w:val="0"/>
      <w:suppressAutoHyphens/>
      <w:adjustRightInd w:val="0"/>
      <w:spacing w:after="200" w:line="276" w:lineRule="auto"/>
      <w:jc w:val="both"/>
      <w:textAlignment w:val="baseline"/>
    </w:pPr>
    <w:rPr>
      <w:rFonts w:ascii="Times New Roman" w:eastAsia="Times New Roman" w:hAnsi="Times New Roman" w:cs="Calibri"/>
      <w:lang w:eastAsia="ar-SA"/>
    </w:rPr>
  </w:style>
  <w:style w:type="paragraph" w:styleId="Nagwek5">
    <w:name w:val="heading 5"/>
    <w:basedOn w:val="Normalny"/>
    <w:next w:val="Normalny"/>
    <w:link w:val="Nagwek5Znak"/>
    <w:uiPriority w:val="9"/>
    <w:qFormat/>
    <w:rsid w:val="00A671E3"/>
    <w:pPr>
      <w:keepNext/>
      <w:keepLines/>
      <w:widowControl/>
      <w:pBdr>
        <w:top w:val="nil"/>
        <w:left w:val="nil"/>
        <w:bottom w:val="nil"/>
        <w:right w:val="nil"/>
        <w:between w:val="nil"/>
        <w:bar w:val="nil"/>
      </w:pBdr>
      <w:suppressAutoHyphens w:val="0"/>
      <w:adjustRightInd/>
      <w:spacing w:before="200" w:after="0"/>
      <w:jc w:val="left"/>
      <w:textAlignment w:val="auto"/>
      <w:outlineLvl w:val="4"/>
    </w:pPr>
    <w:rPr>
      <w:rFonts w:ascii="Calibri Light" w:hAnsi="Calibri Light" w:cs="Times New Roman"/>
      <w:color w:val="1F4D78"/>
      <w:sz w:val="20"/>
      <w:szCs w:val="20"/>
      <w:u w:color="000000"/>
      <w:bdr w:val="nil"/>
      <w:lang w:val="de-DE" w:eastAsia="pl-PL"/>
    </w:rPr>
  </w:style>
  <w:style w:type="paragraph" w:styleId="Nagwek6">
    <w:name w:val="heading 6"/>
    <w:basedOn w:val="Normalny"/>
    <w:next w:val="Normalny"/>
    <w:link w:val="Nagwek6Znak"/>
    <w:uiPriority w:val="9"/>
    <w:qFormat/>
    <w:rsid w:val="00A671E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dniasiatka21">
    <w:name w:val="Średnia siatka 21"/>
    <w:link w:val="redniasiatka2Znak"/>
    <w:uiPriority w:val="99"/>
    <w:qFormat/>
    <w:rsid w:val="009C3898"/>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9C3898"/>
    <w:rPr>
      <w:rFonts w:ascii="Calibri" w:eastAsia="Calibri" w:hAnsi="Calibri" w:cs="Times New Roman"/>
    </w:rPr>
  </w:style>
  <w:style w:type="paragraph" w:styleId="Tekstpodstawowy">
    <w:name w:val="Body Text"/>
    <w:basedOn w:val="Normalny"/>
    <w:link w:val="TekstpodstawowyZnak"/>
    <w:semiHidden/>
    <w:rsid w:val="009C3898"/>
    <w:pPr>
      <w:spacing w:after="120"/>
    </w:pPr>
    <w:rPr>
      <w:rFonts w:cs="Times New Roman"/>
      <w:sz w:val="20"/>
      <w:szCs w:val="20"/>
    </w:rPr>
  </w:style>
  <w:style w:type="character" w:customStyle="1" w:styleId="TekstpodstawowyZnak">
    <w:name w:val="Tekst podstawowy Znak"/>
    <w:basedOn w:val="Domylnaczcionkaakapitu"/>
    <w:link w:val="Tekstpodstawowy"/>
    <w:semiHidden/>
    <w:rsid w:val="009C3898"/>
    <w:rPr>
      <w:rFonts w:ascii="Times New Roman" w:eastAsia="Times New Roman" w:hAnsi="Times New Roman" w:cs="Times New Roman"/>
      <w:sz w:val="20"/>
      <w:szCs w:val="20"/>
      <w:lang w:eastAsia="ar-SA"/>
    </w:rPr>
  </w:style>
  <w:style w:type="paragraph" w:customStyle="1" w:styleId="Default">
    <w:name w:val="Default"/>
    <w:qFormat/>
    <w:rsid w:val="009C3898"/>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9C3898"/>
    <w:pPr>
      <w:widowControl/>
      <w:suppressAutoHyphens w:val="0"/>
      <w:adjustRightInd/>
      <w:spacing w:after="0" w:line="240" w:lineRule="auto"/>
      <w:ind w:left="720" w:hanging="720"/>
      <w:textAlignment w:val="auto"/>
    </w:pPr>
    <w:rPr>
      <w:rFonts w:eastAsia="Calibri"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qFormat/>
    <w:rsid w:val="009C3898"/>
    <w:rPr>
      <w:rFonts w:ascii="Times New Roman" w:eastAsia="Calibri" w:hAnsi="Times New Roman" w:cs="Times New Roman"/>
      <w:sz w:val="20"/>
      <w:szCs w:val="20"/>
      <w:u w:color="000000"/>
      <w:lang w:eastAsia="en-GB"/>
    </w:rPr>
  </w:style>
  <w:style w:type="character" w:customStyle="1" w:styleId="Znakiprzypiswdolnych">
    <w:name w:val="Znaki przypisów dolnych"/>
    <w:rsid w:val="009C3898"/>
    <w:rPr>
      <w:vertAlign w:val="superscript"/>
    </w:rPr>
  </w:style>
  <w:style w:type="paragraph" w:customStyle="1" w:styleId="Textbody">
    <w:name w:val="Text body"/>
    <w:basedOn w:val="Normalny"/>
    <w:rsid w:val="009C3898"/>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rsid w:val="009C3898"/>
  </w:style>
  <w:style w:type="paragraph" w:customStyle="1" w:styleId="Standarduser">
    <w:name w:val="Standard (user)"/>
    <w:rsid w:val="009C3898"/>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063697"/>
    <w:rPr>
      <w:shd w:val="clear" w:color="auto" w:fill="auto"/>
      <w:vertAlign w:val="superscript"/>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l"/>
    <w:basedOn w:val="Normalny"/>
    <w:uiPriority w:val="34"/>
    <w:qFormat/>
    <w:rsid w:val="00063697"/>
    <w:pPr>
      <w:widowControl/>
      <w:suppressAutoHyphens w:val="0"/>
      <w:adjustRightInd/>
      <w:ind w:left="720"/>
      <w:contextualSpacing/>
      <w:jc w:val="left"/>
      <w:textAlignment w:val="auto"/>
    </w:pPr>
    <w:rPr>
      <w:rFonts w:ascii="Calibri" w:eastAsia="Calibri" w:hAnsi="Calibri" w:cs="Times New Roman"/>
      <w:lang w:eastAsia="pl-PL"/>
    </w:rPr>
  </w:style>
  <w:style w:type="character" w:styleId="Odwoaniedokomentarza">
    <w:name w:val="annotation reference"/>
    <w:basedOn w:val="Domylnaczcionkaakapitu"/>
    <w:uiPriority w:val="99"/>
    <w:unhideWhenUsed/>
    <w:qFormat/>
    <w:rsid w:val="00DD0DCE"/>
    <w:rPr>
      <w:sz w:val="16"/>
      <w:szCs w:val="16"/>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DD0DCE"/>
    <w:rPr>
      <w:b/>
      <w:bCs/>
    </w:rPr>
  </w:style>
  <w:style w:type="character" w:customStyle="1" w:styleId="TematkomentarzaZnak">
    <w:name w:val="Temat komentarza Znak"/>
    <w:basedOn w:val="TekstkomentarzaZnak"/>
    <w:link w:val="Tematkomentarza"/>
    <w:uiPriority w:val="99"/>
    <w:semiHidden/>
    <w:rsid w:val="00DD0DCE"/>
    <w:rPr>
      <w:rFonts w:ascii="Times New Roman" w:eastAsia="Times New Roman" w:hAnsi="Times New Roman" w:cs="Calibri"/>
      <w:b/>
      <w:bCs/>
      <w:sz w:val="20"/>
      <w:szCs w:val="20"/>
      <w:lang w:eastAsia="ar-SA"/>
    </w:rPr>
  </w:style>
  <w:style w:type="paragraph" w:customStyle="1" w:styleId="Jasnalistaakcent51">
    <w:name w:val="Jasna lista — akcent 51"/>
    <w:aliases w:val="L1,Numerowanie,Akapit z listą5"/>
    <w:basedOn w:val="Normalny"/>
    <w:link w:val="Jasnalistaakcent5Znak"/>
    <w:uiPriority w:val="34"/>
    <w:qFormat/>
    <w:rsid w:val="00C04E22"/>
    <w:pPr>
      <w:ind w:left="720"/>
      <w:contextualSpacing/>
    </w:pPr>
    <w:rPr>
      <w:rFonts w:cs="Times New Roman"/>
      <w:sz w:val="20"/>
      <w:szCs w:val="20"/>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
    <w:link w:val="Jasnalistaakcent51"/>
    <w:uiPriority w:val="99"/>
    <w:qFormat/>
    <w:locked/>
    <w:rsid w:val="00C04E22"/>
    <w:rPr>
      <w:rFonts w:ascii="Times New Roman" w:eastAsia="Times New Roman" w:hAnsi="Times New Roman" w:cs="Times New Roman"/>
      <w:sz w:val="20"/>
      <w:szCs w:val="20"/>
      <w:lang w:eastAsia="ar-SA"/>
    </w:rPr>
  </w:style>
  <w:style w:type="paragraph" w:customStyle="1" w:styleId="Jasnasiatkaakcent32">
    <w:name w:val="Jasna siatka — akcent 32"/>
    <w:aliases w:val="Light Grid Accent 3,Wypunktowanie,Asia 2  Akapit z listą,tekst normalny"/>
    <w:basedOn w:val="Normalny"/>
    <w:uiPriority w:val="34"/>
    <w:qFormat/>
    <w:rsid w:val="00C04E22"/>
    <w:pPr>
      <w:widowControl/>
      <w:suppressAutoHyphens w:val="0"/>
      <w:adjustRightInd/>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character" w:customStyle="1" w:styleId="TekstpodstawowywcityZnak">
    <w:name w:val="Tekst podstawowy wcięty Znak"/>
    <w:basedOn w:val="Domylnaczcionkaakapitu"/>
    <w:link w:val="Tekstpodstawowywcity"/>
    <w:uiPriority w:val="99"/>
    <w:rsid w:val="00C04E22"/>
    <w:rPr>
      <w:rFonts w:ascii="Times New Roman" w:eastAsia="Times New Roman" w:hAnsi="Times New Roman" w:cs="Calibri"/>
      <w:lang w:eastAsia="ar-SA"/>
    </w:rPr>
  </w:style>
  <w:style w:type="paragraph" w:styleId="Lista">
    <w:name w:val="List"/>
    <w:basedOn w:val="Normalny"/>
    <w:unhideWhenUsed/>
    <w:rsid w:val="00C04E22"/>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character" w:customStyle="1" w:styleId="apple-converted-space">
    <w:name w:val="apple-converted-space"/>
    <w:basedOn w:val="Domylnaczcionkaakapitu"/>
    <w:rsid w:val="00C04E22"/>
  </w:style>
  <w:style w:type="paragraph" w:styleId="Tekstpodstawowywcity2">
    <w:name w:val="Body Text Indent 2"/>
    <w:basedOn w:val="Normalny"/>
    <w:link w:val="Tekstpodstawowywcity2Znak"/>
    <w:uiPriority w:val="99"/>
    <w:semiHidden/>
    <w:unhideWhenUsed/>
    <w:rsid w:val="003B6F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B6FBB"/>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3B6FBB"/>
    <w:pPr>
      <w:spacing w:after="120" w:line="480" w:lineRule="auto"/>
    </w:pPr>
  </w:style>
  <w:style w:type="character" w:customStyle="1" w:styleId="Tekstpodstawowy2Znak">
    <w:name w:val="Tekst podstawowy 2 Znak"/>
    <w:basedOn w:val="Domylnaczcionkaakapitu"/>
    <w:link w:val="Tekstpodstawowy2"/>
    <w:uiPriority w:val="99"/>
    <w:semiHidden/>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rsid w:val="00A671E3"/>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671E3"/>
    <w:rPr>
      <w:rFonts w:ascii="Calibri Light" w:eastAsia="Times New Roman" w:hAnsi="Calibri Light" w:cs="Times New Roman"/>
      <w:i/>
      <w:iCs/>
      <w:color w:val="1F4D78"/>
      <w:sz w:val="20"/>
      <w:szCs w:val="20"/>
      <w:u w:color="000000"/>
    </w:rPr>
  </w:style>
  <w:style w:type="table" w:styleId="Tabela-Siatka">
    <w:name w:val="Table Grid"/>
    <w:basedOn w:val="Standardowy"/>
    <w:uiPriority w:val="59"/>
    <w:rsid w:val="00A671E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A671E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aliases w:val="Nagłówek strony"/>
    <w:basedOn w:val="Normalny"/>
    <w:link w:val="NagwekZnak"/>
    <w:uiPriority w:val="99"/>
    <w:unhideWhenUsed/>
    <w:qFormat/>
    <w:rsid w:val="00A671E3"/>
    <w:pPr>
      <w:tabs>
        <w:tab w:val="center" w:pos="4536"/>
        <w:tab w:val="right" w:pos="9072"/>
      </w:tabs>
      <w:spacing w:after="0" w:line="240" w:lineRule="auto"/>
    </w:pPr>
    <w:rPr>
      <w:rFonts w:cs="Times New Roman"/>
      <w:sz w:val="20"/>
      <w:szCs w:val="20"/>
    </w:rPr>
  </w:style>
  <w:style w:type="character" w:customStyle="1" w:styleId="NagwekZnak">
    <w:name w:val="Nagłówek Znak"/>
    <w:aliases w:val="Nagłówek strony Znak"/>
    <w:basedOn w:val="Domylnaczcionkaakapitu"/>
    <w:link w:val="Nagwek"/>
    <w:uiPriority w:val="99"/>
    <w:qFormat/>
    <w:rsid w:val="00A671E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eastAsia="ar-SA"/>
    </w:rPr>
  </w:style>
  <w:style w:type="paragraph" w:styleId="Zwykytekst">
    <w:name w:val="Plain Text"/>
    <w:basedOn w:val="Normalny"/>
    <w:link w:val="ZwykytekstZnak"/>
    <w:rsid w:val="00A671E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
    <w:name w:val="Zwykły tekst Znak"/>
    <w:basedOn w:val="Domylnaczcionkaakapitu"/>
    <w:link w:val="Zwykytekst"/>
    <w:rsid w:val="00A671E3"/>
    <w:rPr>
      <w:rFonts w:ascii="Courier New" w:eastAsia="Times New Roman" w:hAnsi="Courier New" w:cs="Times New Roman"/>
      <w:sz w:val="20"/>
      <w:szCs w:val="20"/>
      <w:u w:color="000000"/>
      <w:lang w:val="de-DE" w:eastAsia="pl-PL"/>
    </w:rPr>
  </w:style>
  <w:style w:type="paragraph" w:styleId="Lista2">
    <w:name w:val="List 2"/>
    <w:basedOn w:val="Normalny"/>
    <w:uiPriority w:val="99"/>
    <w:semiHidden/>
    <w:unhideWhenUsed/>
    <w:rsid w:val="00A671E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rsid w:val="00A671E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numbering" w:customStyle="1" w:styleId="Zaimportowanystyl2">
    <w:name w:val="Zaimportowany styl 2"/>
    <w:rsid w:val="00A671E3"/>
    <w:pPr>
      <w:numPr>
        <w:numId w:val="33"/>
      </w:numPr>
    </w:pPr>
  </w:style>
  <w:style w:type="paragraph" w:styleId="Tekstdymka">
    <w:name w:val="Balloon Text"/>
    <w:basedOn w:val="Normalny"/>
    <w:link w:val="TekstdymkaZnak"/>
    <w:uiPriority w:val="99"/>
    <w:semiHidden/>
    <w:unhideWhenUsed/>
    <w:rsid w:val="00A671E3"/>
    <w:pPr>
      <w:spacing w:after="0" w:line="240" w:lineRule="auto"/>
    </w:pPr>
    <w:rPr>
      <w:rFonts w:ascii="Tahoma" w:hAnsi="Tahoma" w:cs="Times New Roman"/>
      <w:sz w:val="16"/>
      <w:szCs w:val="16"/>
    </w:rPr>
  </w:style>
  <w:style w:type="character" w:customStyle="1" w:styleId="TekstdymkaZnak">
    <w:name w:val="Tekst dymka Znak"/>
    <w:basedOn w:val="Domylnaczcionkaakapitu"/>
    <w:link w:val="Tekstdymka"/>
    <w:uiPriority w:val="99"/>
    <w:semiHidden/>
    <w:rsid w:val="00A671E3"/>
    <w:rPr>
      <w:rFonts w:ascii="Tahoma" w:eastAsia="Times New Roman" w:hAnsi="Tahoma" w:cs="Times New Roman"/>
      <w:sz w:val="16"/>
      <w:szCs w:val="16"/>
      <w:lang w:eastAsia="ar-SA"/>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rPr>
  </w:style>
  <w:style w:type="character" w:customStyle="1" w:styleId="TekstprzypisukocowegoZnak">
    <w:name w:val="Tekst przypisu końcowego Znak"/>
    <w:basedOn w:val="Domylnaczcionkaakapitu"/>
    <w:link w:val="Tekstprzypisukocowego"/>
    <w:uiPriority w:val="99"/>
    <w:semiHidden/>
    <w:rsid w:val="00A671E3"/>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A671E3"/>
    <w:rPr>
      <w:vertAlign w:val="superscript"/>
    </w:rPr>
  </w:style>
  <w:style w:type="character" w:styleId="Hipercze">
    <w:name w:val="Hyperlink"/>
    <w:rsid w:val="00A671E3"/>
    <w:rPr>
      <w:u w:val="single"/>
    </w:rPr>
  </w:style>
  <w:style w:type="paragraph" w:customStyle="1" w:styleId="gmail-msolistparagraph">
    <w:name w:val="gmail-msolistparagraph"/>
    <w:basedOn w:val="Normalny"/>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rsid w:val="00A671E3"/>
  </w:style>
  <w:style w:type="paragraph" w:customStyle="1" w:styleId="m8069290857866364993gmail-text-justify">
    <w:name w:val="m_8069290857866364993gmail-text-justify"/>
    <w:basedOn w:val="Normalny"/>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rsid w:val="00A671E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aliases w:val="sw tek"/>
    <w:basedOn w:val="Normalny"/>
    <w:qFormat/>
    <w:rsid w:val="00A671E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671E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rsid w:val="00A671E3"/>
  </w:style>
  <w:style w:type="character" w:customStyle="1" w:styleId="Nierozpoznanawzmianka1">
    <w:name w:val="Nierozpoznana wzmianka1"/>
    <w:uiPriority w:val="50"/>
    <w:rsid w:val="00A671E3"/>
    <w:rPr>
      <w:color w:val="605E5C"/>
      <w:shd w:val="clear" w:color="auto" w:fill="E1DFDD"/>
    </w:rPr>
  </w:style>
  <w:style w:type="character" w:customStyle="1" w:styleId="alb-s">
    <w:name w:val="a_lb-s"/>
    <w:basedOn w:val="Domylnaczcionkaakapitu"/>
    <w:rsid w:val="00A671E3"/>
  </w:style>
  <w:style w:type="paragraph" w:styleId="NormalnyWeb">
    <w:name w:val="Normal (Web)"/>
    <w:basedOn w:val="Normalny"/>
    <w:uiPriority w:val="99"/>
    <w:semiHidden/>
    <w:unhideWhenUsed/>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Poprawka">
    <w:name w:val="Revision"/>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A671E3"/>
    <w:pPr>
      <w:adjustRightInd/>
      <w:spacing w:after="0" w:line="240" w:lineRule="auto"/>
      <w:jc w:val="left"/>
      <w:textAlignment w:val="auto"/>
    </w:pPr>
    <w:rPr>
      <w:rFonts w:cs="Times New Roman"/>
      <w:color w:val="000000"/>
      <w:sz w:val="24"/>
      <w:szCs w:val="24"/>
      <w:lang w:val="en-US" w:eastAsia="en-US"/>
    </w:rPr>
  </w:style>
  <w:style w:type="paragraph" w:customStyle="1" w:styleId="Nagwek1">
    <w:name w:val="Nagłówek1"/>
    <w:basedOn w:val="Normalny"/>
    <w:rsid w:val="00A671E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
    <w:uiPriority w:val="99"/>
    <w:semiHidden/>
    <w:unhideWhenUsed/>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 w:type="character" w:customStyle="1" w:styleId="ng-binding">
    <w:name w:val="ng-binding"/>
    <w:basedOn w:val="Domylnaczcionkaakapitu"/>
    <w:rsid w:val="009D2995"/>
  </w:style>
  <w:style w:type="character" w:customStyle="1" w:styleId="WW8Num16z0">
    <w:name w:val="WW8Num16z0"/>
    <w:rsid w:val="004C0782"/>
  </w:style>
  <w:style w:type="character" w:customStyle="1" w:styleId="TekstkomentarzaZnak1">
    <w:name w:val="Tekst komentarza Znak1"/>
    <w:basedOn w:val="Domylnaczcionkaakapitu"/>
    <w:uiPriority w:val="99"/>
    <w:rsid w:val="00F21512"/>
    <w:rPr>
      <w:rFonts w:ascii="Times New Roman" w:eastAsia="Times New Roman" w:hAnsi="Times New Roman" w:cs="Times New Roman"/>
      <w:kern w:val="1"/>
      <w:sz w:val="20"/>
      <w:szCs w:val="20"/>
      <w:lang w:val="en-US" w:eastAsia="ar-SA"/>
    </w:rPr>
  </w:style>
  <w:style w:type="character" w:customStyle="1" w:styleId="x4k7w5x">
    <w:name w:val="x4k7w5x"/>
    <w:basedOn w:val="Domylnaczcionkaakapitu"/>
    <w:rsid w:val="00602C20"/>
  </w:style>
  <w:style w:type="character" w:customStyle="1" w:styleId="x193iq5w">
    <w:name w:val="x193iq5w"/>
    <w:basedOn w:val="Domylnaczcionkaakapitu"/>
    <w:rsid w:val="001339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4772532">
      <w:bodyDiv w:val="1"/>
      <w:marLeft w:val="0"/>
      <w:marRight w:val="0"/>
      <w:marTop w:val="0"/>
      <w:marBottom w:val="0"/>
      <w:divBdr>
        <w:top w:val="none" w:sz="0" w:space="0" w:color="auto"/>
        <w:left w:val="none" w:sz="0" w:space="0" w:color="auto"/>
        <w:bottom w:val="none" w:sz="0" w:space="0" w:color="auto"/>
        <w:right w:val="none" w:sz="0" w:space="0" w:color="auto"/>
      </w:divBdr>
    </w:div>
    <w:div w:id="697781328">
      <w:bodyDiv w:val="1"/>
      <w:marLeft w:val="0"/>
      <w:marRight w:val="0"/>
      <w:marTop w:val="0"/>
      <w:marBottom w:val="0"/>
      <w:divBdr>
        <w:top w:val="none" w:sz="0" w:space="0" w:color="auto"/>
        <w:left w:val="none" w:sz="0" w:space="0" w:color="auto"/>
        <w:bottom w:val="none" w:sz="0" w:space="0" w:color="auto"/>
        <w:right w:val="none" w:sz="0" w:space="0" w:color="auto"/>
      </w:divBdr>
    </w:div>
    <w:div w:id="703870475">
      <w:bodyDiv w:val="1"/>
      <w:marLeft w:val="0"/>
      <w:marRight w:val="0"/>
      <w:marTop w:val="0"/>
      <w:marBottom w:val="0"/>
      <w:divBdr>
        <w:top w:val="none" w:sz="0" w:space="0" w:color="auto"/>
        <w:left w:val="none" w:sz="0" w:space="0" w:color="auto"/>
        <w:bottom w:val="none" w:sz="0" w:space="0" w:color="auto"/>
        <w:right w:val="none" w:sz="0" w:space="0" w:color="auto"/>
      </w:divBdr>
    </w:div>
    <w:div w:id="1566257237">
      <w:bodyDiv w:val="1"/>
      <w:marLeft w:val="0"/>
      <w:marRight w:val="0"/>
      <w:marTop w:val="0"/>
      <w:marBottom w:val="0"/>
      <w:divBdr>
        <w:top w:val="none" w:sz="0" w:space="0" w:color="auto"/>
        <w:left w:val="none" w:sz="0" w:space="0" w:color="auto"/>
        <w:bottom w:val="none" w:sz="0" w:space="0" w:color="auto"/>
        <w:right w:val="none" w:sz="0" w:space="0" w:color="auto"/>
      </w:divBdr>
    </w:div>
    <w:div w:id="16120821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gk.pl"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48</Pages>
  <Words>15446</Words>
  <Characters>92678</Characters>
  <Application>Microsoft Office Word</Application>
  <DocSecurity>0</DocSecurity>
  <Lines>772</Lines>
  <Paragraphs>215</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107909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dc:creator>
  <cp:keywords/>
  <dc:description/>
  <cp:lastModifiedBy>Adam Martyna</cp:lastModifiedBy>
  <cp:revision>3</cp:revision>
  <dcterms:created xsi:type="dcterms:W3CDTF">2024-09-06T07:10:00Z</dcterms:created>
  <dcterms:modified xsi:type="dcterms:W3CDTF">2024-09-06T07:10:00Z</dcterms:modified>
  <cp:category/>
</cp:coreProperties>
</file>